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D2C7C" w14:textId="77777777" w:rsidR="009923B3" w:rsidRPr="009923B3" w:rsidRDefault="009923B3" w:rsidP="009923B3">
      <w:pPr>
        <w:numPr>
          <w:ilvl w:val="12"/>
          <w:numId w:val="0"/>
        </w:numPr>
        <w:jc w:val="center"/>
        <w:rPr>
          <w:rFonts w:ascii="Arial" w:hAnsi="Arial" w:cs="Arial"/>
          <w:bCs/>
          <w:iCs/>
        </w:rPr>
      </w:pPr>
    </w:p>
    <w:p w14:paraId="7E6F1048" w14:textId="0CE237DD" w:rsidR="009923B3" w:rsidRDefault="009923B3" w:rsidP="009923B3">
      <w:pPr>
        <w:numPr>
          <w:ilvl w:val="12"/>
          <w:numId w:val="0"/>
        </w:numPr>
        <w:jc w:val="center"/>
        <w:rPr>
          <w:rFonts w:ascii="Arial" w:hAnsi="Arial" w:cs="Arial"/>
          <w:bCs/>
          <w:iCs/>
        </w:rPr>
      </w:pPr>
      <w:r>
        <w:rPr>
          <w:rFonts w:ascii="Arial" w:hAnsi="Arial" w:cs="Arial"/>
          <w:bCs/>
          <w:iCs/>
        </w:rPr>
        <w:t>Comune di Luzzara</w:t>
      </w:r>
    </w:p>
    <w:p w14:paraId="5D85C185" w14:textId="21AB0020" w:rsidR="009923B3" w:rsidRDefault="009923B3" w:rsidP="009923B3">
      <w:pPr>
        <w:numPr>
          <w:ilvl w:val="12"/>
          <w:numId w:val="0"/>
        </w:numPr>
        <w:jc w:val="center"/>
        <w:rPr>
          <w:rFonts w:ascii="Arial" w:hAnsi="Arial" w:cs="Arial"/>
          <w:bCs/>
          <w:iCs/>
        </w:rPr>
      </w:pPr>
      <w:r>
        <w:rPr>
          <w:rFonts w:ascii="Arial" w:hAnsi="Arial" w:cs="Arial"/>
          <w:bCs/>
          <w:iCs/>
        </w:rPr>
        <w:t>Provincia di Reggio Emilia</w:t>
      </w:r>
    </w:p>
    <w:p w14:paraId="3830932F" w14:textId="3A8B3775" w:rsidR="009923B3" w:rsidRDefault="009923B3" w:rsidP="009923B3">
      <w:pPr>
        <w:numPr>
          <w:ilvl w:val="12"/>
          <w:numId w:val="0"/>
        </w:numPr>
        <w:jc w:val="center"/>
        <w:rPr>
          <w:rFonts w:ascii="Arial" w:hAnsi="Arial" w:cs="Arial"/>
          <w:bCs/>
          <w:iCs/>
        </w:rPr>
      </w:pPr>
    </w:p>
    <w:p w14:paraId="09DB64FD" w14:textId="77777777" w:rsidR="009923B3" w:rsidRDefault="009923B3" w:rsidP="009923B3">
      <w:pPr>
        <w:numPr>
          <w:ilvl w:val="12"/>
          <w:numId w:val="0"/>
        </w:numPr>
        <w:jc w:val="center"/>
        <w:rPr>
          <w:rFonts w:ascii="Arial" w:hAnsi="Arial" w:cs="Arial"/>
          <w:bCs/>
          <w:iCs/>
        </w:rPr>
      </w:pPr>
    </w:p>
    <w:p w14:paraId="0D220ECE" w14:textId="77777777" w:rsidR="003F1824" w:rsidRDefault="003F1824" w:rsidP="009923B3">
      <w:pPr>
        <w:numPr>
          <w:ilvl w:val="12"/>
          <w:numId w:val="0"/>
        </w:numPr>
        <w:jc w:val="center"/>
        <w:rPr>
          <w:rFonts w:ascii="Arial" w:hAnsi="Arial" w:cs="Arial"/>
          <w:b/>
          <w:iCs/>
          <w:sz w:val="28"/>
          <w:szCs w:val="28"/>
        </w:rPr>
      </w:pPr>
    </w:p>
    <w:p w14:paraId="57E27447" w14:textId="77777777" w:rsidR="003F1824" w:rsidRDefault="003F1824" w:rsidP="009923B3">
      <w:pPr>
        <w:numPr>
          <w:ilvl w:val="12"/>
          <w:numId w:val="0"/>
        </w:numPr>
        <w:jc w:val="center"/>
        <w:rPr>
          <w:rFonts w:ascii="Arial" w:hAnsi="Arial" w:cs="Arial"/>
          <w:b/>
          <w:iCs/>
          <w:sz w:val="28"/>
          <w:szCs w:val="28"/>
        </w:rPr>
      </w:pPr>
    </w:p>
    <w:p w14:paraId="2DBC3032" w14:textId="6E9EA9BC" w:rsidR="009923B3" w:rsidRPr="00346168" w:rsidRDefault="009923B3" w:rsidP="009923B3">
      <w:pPr>
        <w:numPr>
          <w:ilvl w:val="12"/>
          <w:numId w:val="0"/>
        </w:numPr>
        <w:jc w:val="center"/>
        <w:rPr>
          <w:rFonts w:ascii="Arial" w:hAnsi="Arial" w:cs="Arial"/>
          <w:b/>
          <w:iCs/>
          <w:sz w:val="28"/>
          <w:szCs w:val="28"/>
        </w:rPr>
      </w:pPr>
      <w:r w:rsidRPr="00346168">
        <w:rPr>
          <w:rFonts w:ascii="Arial" w:hAnsi="Arial" w:cs="Arial"/>
          <w:b/>
          <w:iCs/>
          <w:sz w:val="28"/>
          <w:szCs w:val="28"/>
        </w:rPr>
        <w:t>SCHEDA SINTETICA OBIETTIVI</w:t>
      </w:r>
      <w:r w:rsidR="00346168" w:rsidRPr="00346168">
        <w:rPr>
          <w:rFonts w:ascii="Arial" w:hAnsi="Arial" w:cs="Arial"/>
          <w:b/>
          <w:iCs/>
          <w:sz w:val="28"/>
          <w:szCs w:val="28"/>
        </w:rPr>
        <w:t xml:space="preserve"> 2022</w:t>
      </w:r>
    </w:p>
    <w:p w14:paraId="1C821942" w14:textId="2CC23A59" w:rsidR="009923B3" w:rsidRPr="009923B3" w:rsidRDefault="009923B3" w:rsidP="009923B3">
      <w:pPr>
        <w:numPr>
          <w:ilvl w:val="12"/>
          <w:numId w:val="0"/>
        </w:numPr>
        <w:jc w:val="center"/>
        <w:rPr>
          <w:rFonts w:ascii="Arial" w:hAnsi="Arial" w:cs="Arial"/>
          <w:bCs/>
          <w:iCs/>
        </w:rPr>
      </w:pPr>
      <w:r w:rsidRPr="009923B3">
        <w:rPr>
          <w:rFonts w:ascii="Arial" w:hAnsi="Arial" w:cs="Arial"/>
          <w:bCs/>
          <w:iCs/>
        </w:rPr>
        <w:t>SERVIZIO USO E ASSETTO DEL TERRITORIO</w:t>
      </w:r>
    </w:p>
    <w:p w14:paraId="460FA9FB" w14:textId="20F3115F" w:rsidR="009923B3" w:rsidRPr="009923B3" w:rsidRDefault="009923B3" w:rsidP="009923B3">
      <w:pPr>
        <w:jc w:val="center"/>
        <w:rPr>
          <w:rFonts w:ascii="Arial" w:hAnsi="Arial" w:cs="Arial"/>
          <w:bCs/>
          <w:iCs/>
        </w:rPr>
      </w:pPr>
      <w:r w:rsidRPr="009923B3">
        <w:rPr>
          <w:rFonts w:ascii="Arial" w:hAnsi="Arial" w:cs="Arial"/>
          <w:bCs/>
          <w:iCs/>
        </w:rPr>
        <w:t>RESPONSABILE ARCH. CHIARA LANZONI</w:t>
      </w:r>
    </w:p>
    <w:p w14:paraId="61F8D414" w14:textId="77777777" w:rsidR="009923B3" w:rsidRPr="009923B3" w:rsidRDefault="009923B3" w:rsidP="009923B3">
      <w:pPr>
        <w:jc w:val="center"/>
        <w:rPr>
          <w:rFonts w:ascii="Arial" w:hAnsi="Arial" w:cs="Arial"/>
          <w:bCs/>
          <w:iCs/>
          <w:sz w:val="28"/>
          <w:szCs w:val="28"/>
          <w:u w:val="single"/>
        </w:rPr>
      </w:pPr>
    </w:p>
    <w:p w14:paraId="416FCA11" w14:textId="77777777" w:rsidR="009923B3" w:rsidRDefault="009923B3" w:rsidP="009923B3">
      <w:pPr>
        <w:jc w:val="center"/>
        <w:rPr>
          <w:rFonts w:ascii="Arial" w:hAnsi="Arial" w:cs="Arial"/>
          <w:b/>
        </w:rPr>
      </w:pPr>
    </w:p>
    <w:p w14:paraId="385CA14E" w14:textId="4F732708" w:rsidR="009923B3" w:rsidRDefault="009923B3" w:rsidP="009923B3">
      <w:pPr>
        <w:jc w:val="center"/>
        <w:rPr>
          <w:rFonts w:ascii="Arial" w:hAnsi="Arial" w:cs="Arial"/>
          <w:b/>
        </w:rPr>
      </w:pPr>
      <w:r>
        <w:rPr>
          <w:rFonts w:ascii="Arial" w:hAnsi="Arial" w:cs="Arial"/>
          <w:b/>
        </w:rPr>
        <w:br w:type="page"/>
      </w:r>
    </w:p>
    <w:tbl>
      <w:tblPr>
        <w:tblW w:w="5000" w:type="pct"/>
        <w:tblCellMar>
          <w:left w:w="70" w:type="dxa"/>
          <w:right w:w="70" w:type="dxa"/>
        </w:tblCellMar>
        <w:tblLook w:val="0000" w:firstRow="0" w:lastRow="0" w:firstColumn="0" w:lastColumn="0" w:noHBand="0" w:noVBand="0"/>
      </w:tblPr>
      <w:tblGrid>
        <w:gridCol w:w="1104"/>
        <w:gridCol w:w="1105"/>
        <w:gridCol w:w="3955"/>
        <w:gridCol w:w="817"/>
        <w:gridCol w:w="957"/>
        <w:gridCol w:w="957"/>
        <w:gridCol w:w="3324"/>
        <w:gridCol w:w="1927"/>
        <w:gridCol w:w="49"/>
        <w:gridCol w:w="34"/>
        <w:gridCol w:w="34"/>
        <w:gridCol w:w="14"/>
      </w:tblGrid>
      <w:tr w:rsidR="00677453" w:rsidRPr="003F1824" w14:paraId="36B4961F" w14:textId="77777777" w:rsidTr="003F1824">
        <w:trPr>
          <w:trHeight w:val="230"/>
        </w:trPr>
        <w:tc>
          <w:tcPr>
            <w:tcW w:w="387" w:type="pct"/>
            <w:vMerge w:val="restart"/>
            <w:tcBorders>
              <w:top w:val="single" w:sz="4" w:space="0" w:color="000000"/>
              <w:left w:val="single" w:sz="4" w:space="0" w:color="000000"/>
              <w:bottom w:val="single" w:sz="4" w:space="0" w:color="000000"/>
            </w:tcBorders>
            <w:shd w:val="clear" w:color="auto" w:fill="auto"/>
            <w:vAlign w:val="center"/>
          </w:tcPr>
          <w:p w14:paraId="05D2AE72" w14:textId="77777777" w:rsidR="00677453" w:rsidRPr="00A41320" w:rsidRDefault="00677453" w:rsidP="00C63573">
            <w:pPr>
              <w:snapToGrid w:val="0"/>
              <w:jc w:val="center"/>
              <w:rPr>
                <w:rFonts w:ascii="Arial" w:hAnsi="Arial" w:cs="Arial"/>
                <w:b/>
                <w:sz w:val="20"/>
              </w:rPr>
            </w:pPr>
          </w:p>
          <w:p w14:paraId="7E7B0DCC" w14:textId="77777777" w:rsidR="00677453" w:rsidRPr="003F1824" w:rsidRDefault="00677453" w:rsidP="00C63573">
            <w:pPr>
              <w:jc w:val="center"/>
              <w:rPr>
                <w:rFonts w:ascii="Arial" w:hAnsi="Arial" w:cs="Arial"/>
              </w:rPr>
            </w:pPr>
            <w:r w:rsidRPr="003F1824">
              <w:rPr>
                <w:rFonts w:ascii="Arial" w:hAnsi="Arial" w:cs="Arial"/>
                <w:b/>
                <w:sz w:val="20"/>
              </w:rPr>
              <w:t>n. obiettivo</w:t>
            </w:r>
          </w:p>
        </w:tc>
        <w:tc>
          <w:tcPr>
            <w:tcW w:w="387" w:type="pct"/>
            <w:vMerge w:val="restart"/>
            <w:tcBorders>
              <w:top w:val="single" w:sz="4" w:space="0" w:color="000000"/>
              <w:left w:val="single" w:sz="4" w:space="0" w:color="000000"/>
              <w:bottom w:val="single" w:sz="4" w:space="0" w:color="000000"/>
            </w:tcBorders>
            <w:shd w:val="clear" w:color="auto" w:fill="auto"/>
            <w:vAlign w:val="center"/>
          </w:tcPr>
          <w:p w14:paraId="51CD48C3" w14:textId="77777777" w:rsidR="00677453" w:rsidRPr="003F1824" w:rsidRDefault="00677453" w:rsidP="00CD1A1A">
            <w:pPr>
              <w:snapToGrid w:val="0"/>
              <w:rPr>
                <w:rFonts w:ascii="Arial" w:hAnsi="Arial" w:cs="Arial"/>
                <w:b/>
                <w:sz w:val="20"/>
              </w:rPr>
            </w:pPr>
          </w:p>
          <w:p w14:paraId="4B6D5235" w14:textId="77777777" w:rsidR="00677453" w:rsidRPr="003F1824" w:rsidRDefault="00677453" w:rsidP="00CD1A1A">
            <w:pPr>
              <w:rPr>
                <w:rFonts w:ascii="Arial" w:hAnsi="Arial" w:cs="Arial"/>
              </w:rPr>
            </w:pPr>
            <w:r w:rsidRPr="003F1824">
              <w:rPr>
                <w:rFonts w:ascii="Arial" w:hAnsi="Arial" w:cs="Arial"/>
                <w:b/>
                <w:sz w:val="20"/>
              </w:rPr>
              <w:t>Peso obiettivo</w:t>
            </w:r>
          </w:p>
        </w:tc>
        <w:tc>
          <w:tcPr>
            <w:tcW w:w="1385" w:type="pct"/>
            <w:vMerge w:val="restart"/>
            <w:tcBorders>
              <w:top w:val="single" w:sz="4" w:space="0" w:color="000000"/>
              <w:left w:val="single" w:sz="4" w:space="0" w:color="000000"/>
              <w:bottom w:val="single" w:sz="4" w:space="0" w:color="000000"/>
            </w:tcBorders>
            <w:shd w:val="clear" w:color="auto" w:fill="auto"/>
            <w:vAlign w:val="center"/>
          </w:tcPr>
          <w:p w14:paraId="3BF78E46" w14:textId="77777777" w:rsidR="00677453" w:rsidRPr="003F1824" w:rsidRDefault="00677453" w:rsidP="00CD1A1A">
            <w:pPr>
              <w:snapToGrid w:val="0"/>
              <w:rPr>
                <w:rFonts w:ascii="Arial" w:hAnsi="Arial" w:cs="Arial"/>
                <w:b/>
                <w:sz w:val="20"/>
              </w:rPr>
            </w:pPr>
          </w:p>
          <w:p w14:paraId="2319F729" w14:textId="77777777" w:rsidR="00677453" w:rsidRPr="003F1824" w:rsidRDefault="00677453" w:rsidP="00CD1A1A">
            <w:pPr>
              <w:rPr>
                <w:rFonts w:ascii="Arial" w:hAnsi="Arial" w:cs="Arial"/>
              </w:rPr>
            </w:pPr>
            <w:r w:rsidRPr="003F1824">
              <w:rPr>
                <w:rFonts w:ascii="Arial" w:hAnsi="Arial" w:cs="Arial"/>
                <w:b/>
                <w:sz w:val="20"/>
              </w:rPr>
              <w:t>Descrizione sintetica obiettivo</w:t>
            </w:r>
          </w:p>
        </w:tc>
        <w:tc>
          <w:tcPr>
            <w:tcW w:w="956" w:type="pct"/>
            <w:gridSpan w:val="3"/>
            <w:tcBorders>
              <w:top w:val="single" w:sz="4" w:space="0" w:color="000000"/>
              <w:left w:val="single" w:sz="4" w:space="0" w:color="000000"/>
              <w:bottom w:val="single" w:sz="4" w:space="0" w:color="000000"/>
            </w:tcBorders>
            <w:shd w:val="clear" w:color="auto" w:fill="auto"/>
          </w:tcPr>
          <w:p w14:paraId="362BB0AB" w14:textId="77777777" w:rsidR="00677453" w:rsidRPr="003F1824" w:rsidRDefault="00677453" w:rsidP="00CD1A1A">
            <w:pPr>
              <w:jc w:val="center"/>
              <w:rPr>
                <w:rFonts w:ascii="Arial" w:hAnsi="Arial" w:cs="Arial"/>
              </w:rPr>
            </w:pPr>
            <w:r w:rsidRPr="003F1824">
              <w:rPr>
                <w:rFonts w:ascii="Arial" w:hAnsi="Arial" w:cs="Arial"/>
                <w:b/>
                <w:sz w:val="20"/>
              </w:rPr>
              <w:t>Stato di attuazione</w:t>
            </w:r>
          </w:p>
          <w:p w14:paraId="4525629E" w14:textId="77777777" w:rsidR="00677453" w:rsidRPr="003F1824" w:rsidRDefault="00677453" w:rsidP="00CD1A1A">
            <w:pPr>
              <w:rPr>
                <w:rFonts w:ascii="Arial" w:hAnsi="Arial" w:cs="Arial"/>
                <w:b/>
                <w:sz w:val="20"/>
              </w:rPr>
            </w:pPr>
          </w:p>
        </w:tc>
        <w:tc>
          <w:tcPr>
            <w:tcW w:w="1164" w:type="pct"/>
            <w:vMerge w:val="restart"/>
            <w:tcBorders>
              <w:top w:val="single" w:sz="4" w:space="0" w:color="000000"/>
              <w:left w:val="single" w:sz="4" w:space="0" w:color="000000"/>
              <w:bottom w:val="single" w:sz="4" w:space="0" w:color="000000"/>
            </w:tcBorders>
            <w:shd w:val="clear" w:color="auto" w:fill="auto"/>
          </w:tcPr>
          <w:p w14:paraId="464520B7" w14:textId="77777777" w:rsidR="00677453" w:rsidRPr="003F1824" w:rsidRDefault="00677453" w:rsidP="00073F05">
            <w:pPr>
              <w:snapToGrid w:val="0"/>
              <w:rPr>
                <w:rFonts w:ascii="Arial" w:hAnsi="Arial" w:cs="Arial"/>
                <w:b/>
                <w:sz w:val="20"/>
              </w:rPr>
            </w:pPr>
          </w:p>
          <w:p w14:paraId="6504D3BC" w14:textId="77777777" w:rsidR="00677453" w:rsidRPr="003F1824" w:rsidRDefault="00677453" w:rsidP="00073F05">
            <w:pPr>
              <w:rPr>
                <w:rFonts w:ascii="Arial" w:hAnsi="Arial" w:cs="Arial"/>
              </w:rPr>
            </w:pPr>
            <w:r w:rsidRPr="003F1824">
              <w:rPr>
                <w:rFonts w:ascii="Arial" w:hAnsi="Arial" w:cs="Arial"/>
                <w:b/>
                <w:sz w:val="20"/>
              </w:rPr>
              <w:t>Indicatori di risultato</w:t>
            </w:r>
          </w:p>
        </w:tc>
        <w:tc>
          <w:tcPr>
            <w:tcW w:w="721" w:type="pct"/>
            <w:gridSpan w:val="5"/>
            <w:vMerge w:val="restart"/>
            <w:tcBorders>
              <w:top w:val="single" w:sz="4" w:space="0" w:color="000000"/>
              <w:left w:val="single" w:sz="4" w:space="0" w:color="000000"/>
              <w:bottom w:val="single" w:sz="4" w:space="0" w:color="000000"/>
              <w:right w:val="single" w:sz="4" w:space="0" w:color="000000"/>
            </w:tcBorders>
            <w:shd w:val="clear" w:color="auto" w:fill="auto"/>
          </w:tcPr>
          <w:p w14:paraId="1EDE18EB" w14:textId="77777777" w:rsidR="00677453" w:rsidRPr="003F1824" w:rsidRDefault="00677453" w:rsidP="00CD1A1A">
            <w:pPr>
              <w:snapToGrid w:val="0"/>
              <w:rPr>
                <w:rFonts w:ascii="Arial" w:hAnsi="Arial" w:cs="Arial"/>
                <w:b/>
              </w:rPr>
            </w:pPr>
          </w:p>
          <w:p w14:paraId="496EB222" w14:textId="77777777" w:rsidR="00677453" w:rsidRPr="003F1824" w:rsidRDefault="00677453" w:rsidP="00CD1A1A">
            <w:pPr>
              <w:rPr>
                <w:rFonts w:ascii="Arial" w:hAnsi="Arial" w:cs="Arial"/>
              </w:rPr>
            </w:pPr>
            <w:r w:rsidRPr="003F1824">
              <w:rPr>
                <w:rFonts w:ascii="Arial" w:hAnsi="Arial" w:cs="Arial"/>
                <w:b/>
              </w:rPr>
              <w:t>Note</w:t>
            </w:r>
          </w:p>
        </w:tc>
      </w:tr>
      <w:tr w:rsidR="00677453" w:rsidRPr="003F1824" w14:paraId="2E11B28C" w14:textId="77777777" w:rsidTr="00CD1A1A">
        <w:trPr>
          <w:trHeight w:val="230"/>
        </w:trPr>
        <w:tc>
          <w:tcPr>
            <w:tcW w:w="387" w:type="pct"/>
            <w:vMerge/>
            <w:tcBorders>
              <w:top w:val="single" w:sz="4" w:space="0" w:color="000000"/>
              <w:left w:val="single" w:sz="4" w:space="0" w:color="000000"/>
              <w:bottom w:val="single" w:sz="4" w:space="0" w:color="000000"/>
            </w:tcBorders>
            <w:shd w:val="clear" w:color="auto" w:fill="auto"/>
            <w:vAlign w:val="center"/>
          </w:tcPr>
          <w:p w14:paraId="48EFFFF3" w14:textId="77777777" w:rsidR="00677453" w:rsidRPr="003F1824" w:rsidRDefault="00677453" w:rsidP="00C63573">
            <w:pPr>
              <w:snapToGrid w:val="0"/>
              <w:jc w:val="center"/>
              <w:rPr>
                <w:rFonts w:ascii="Arial" w:hAnsi="Arial" w:cs="Arial"/>
                <w:b/>
                <w:sz w:val="20"/>
              </w:rPr>
            </w:pPr>
          </w:p>
        </w:tc>
        <w:tc>
          <w:tcPr>
            <w:tcW w:w="387" w:type="pct"/>
            <w:vMerge/>
            <w:tcBorders>
              <w:top w:val="single" w:sz="4" w:space="0" w:color="000000"/>
              <w:left w:val="single" w:sz="4" w:space="0" w:color="000000"/>
              <w:bottom w:val="single" w:sz="4" w:space="0" w:color="000000"/>
            </w:tcBorders>
            <w:shd w:val="clear" w:color="auto" w:fill="auto"/>
            <w:vAlign w:val="center"/>
          </w:tcPr>
          <w:p w14:paraId="3A3ADB34" w14:textId="77777777" w:rsidR="00677453" w:rsidRPr="003F1824" w:rsidRDefault="00677453" w:rsidP="00CD1A1A">
            <w:pPr>
              <w:snapToGrid w:val="0"/>
              <w:rPr>
                <w:rFonts w:ascii="Arial" w:hAnsi="Arial" w:cs="Arial"/>
                <w:b/>
                <w:sz w:val="20"/>
              </w:rPr>
            </w:pPr>
          </w:p>
        </w:tc>
        <w:tc>
          <w:tcPr>
            <w:tcW w:w="1385" w:type="pct"/>
            <w:vMerge/>
            <w:tcBorders>
              <w:top w:val="single" w:sz="4" w:space="0" w:color="000000"/>
              <w:left w:val="single" w:sz="4" w:space="0" w:color="000000"/>
              <w:bottom w:val="single" w:sz="4" w:space="0" w:color="000000"/>
            </w:tcBorders>
            <w:shd w:val="clear" w:color="auto" w:fill="auto"/>
            <w:vAlign w:val="center"/>
          </w:tcPr>
          <w:p w14:paraId="7EF83021" w14:textId="77777777" w:rsidR="00677453" w:rsidRPr="003F1824" w:rsidRDefault="00677453" w:rsidP="00CD1A1A">
            <w:pPr>
              <w:snapToGrid w:val="0"/>
              <w:rPr>
                <w:rFonts w:ascii="Arial" w:hAnsi="Arial" w:cs="Arial"/>
                <w:b/>
                <w:sz w:val="20"/>
              </w:rPr>
            </w:pPr>
          </w:p>
        </w:tc>
        <w:tc>
          <w:tcPr>
            <w:tcW w:w="286" w:type="pct"/>
            <w:tcBorders>
              <w:top w:val="single" w:sz="4" w:space="0" w:color="000000"/>
              <w:left w:val="single" w:sz="4" w:space="0" w:color="000000"/>
              <w:bottom w:val="single" w:sz="4" w:space="0" w:color="000000"/>
            </w:tcBorders>
            <w:shd w:val="clear" w:color="auto" w:fill="auto"/>
          </w:tcPr>
          <w:p w14:paraId="125B64D1" w14:textId="77777777" w:rsidR="00677453" w:rsidRPr="003F1824" w:rsidRDefault="00677453" w:rsidP="00CD1A1A">
            <w:pPr>
              <w:jc w:val="center"/>
              <w:rPr>
                <w:rFonts w:ascii="Arial" w:hAnsi="Arial" w:cs="Arial"/>
              </w:rPr>
            </w:pPr>
            <w:r w:rsidRPr="003F1824">
              <w:rPr>
                <w:rFonts w:ascii="Arial" w:hAnsi="Arial" w:cs="Arial"/>
                <w:b/>
                <w:sz w:val="20"/>
              </w:rPr>
              <w:t>30/06</w:t>
            </w:r>
          </w:p>
        </w:tc>
        <w:tc>
          <w:tcPr>
            <w:tcW w:w="335" w:type="pct"/>
            <w:tcBorders>
              <w:top w:val="single" w:sz="4" w:space="0" w:color="000000"/>
              <w:left w:val="single" w:sz="4" w:space="0" w:color="000000"/>
              <w:bottom w:val="single" w:sz="4" w:space="0" w:color="000000"/>
            </w:tcBorders>
            <w:shd w:val="clear" w:color="auto" w:fill="auto"/>
          </w:tcPr>
          <w:p w14:paraId="57375F18" w14:textId="77777777" w:rsidR="00677453" w:rsidRPr="003F1824" w:rsidRDefault="00677453" w:rsidP="00CD1A1A">
            <w:pPr>
              <w:jc w:val="center"/>
              <w:rPr>
                <w:rFonts w:ascii="Arial" w:hAnsi="Arial" w:cs="Arial"/>
              </w:rPr>
            </w:pPr>
            <w:r w:rsidRPr="003F1824">
              <w:rPr>
                <w:rFonts w:ascii="Arial" w:hAnsi="Arial" w:cs="Arial"/>
                <w:b/>
                <w:sz w:val="20"/>
              </w:rPr>
              <w:t>30/09</w:t>
            </w:r>
          </w:p>
        </w:tc>
        <w:tc>
          <w:tcPr>
            <w:tcW w:w="335" w:type="pct"/>
            <w:tcBorders>
              <w:top w:val="single" w:sz="4" w:space="0" w:color="000000"/>
              <w:left w:val="single" w:sz="4" w:space="0" w:color="000000"/>
              <w:bottom w:val="single" w:sz="4" w:space="0" w:color="000000"/>
            </w:tcBorders>
            <w:shd w:val="clear" w:color="auto" w:fill="auto"/>
          </w:tcPr>
          <w:p w14:paraId="02480C44" w14:textId="77777777" w:rsidR="00677453" w:rsidRPr="003F1824" w:rsidRDefault="00677453" w:rsidP="00CD1A1A">
            <w:pPr>
              <w:jc w:val="center"/>
              <w:rPr>
                <w:rFonts w:ascii="Arial" w:hAnsi="Arial" w:cs="Arial"/>
              </w:rPr>
            </w:pPr>
            <w:r w:rsidRPr="003F1824">
              <w:rPr>
                <w:rFonts w:ascii="Arial" w:hAnsi="Arial" w:cs="Arial"/>
                <w:b/>
                <w:sz w:val="20"/>
              </w:rPr>
              <w:t>31/12</w:t>
            </w:r>
          </w:p>
        </w:tc>
        <w:tc>
          <w:tcPr>
            <w:tcW w:w="1164" w:type="pct"/>
            <w:vMerge/>
            <w:tcBorders>
              <w:top w:val="single" w:sz="4" w:space="0" w:color="000000"/>
              <w:left w:val="single" w:sz="4" w:space="0" w:color="000000"/>
              <w:bottom w:val="single" w:sz="4" w:space="0" w:color="000000"/>
            </w:tcBorders>
            <w:shd w:val="clear" w:color="auto" w:fill="auto"/>
          </w:tcPr>
          <w:p w14:paraId="210B3970" w14:textId="77777777" w:rsidR="00677453" w:rsidRPr="003F1824" w:rsidRDefault="00677453" w:rsidP="00073F05">
            <w:pPr>
              <w:snapToGrid w:val="0"/>
              <w:rPr>
                <w:rFonts w:ascii="Arial" w:hAnsi="Arial" w:cs="Arial"/>
                <w:b/>
                <w:sz w:val="20"/>
              </w:rPr>
            </w:pPr>
          </w:p>
        </w:tc>
        <w:tc>
          <w:tcPr>
            <w:tcW w:w="721" w:type="pct"/>
            <w:gridSpan w:val="5"/>
            <w:vMerge/>
            <w:tcBorders>
              <w:top w:val="single" w:sz="4" w:space="0" w:color="000000"/>
              <w:left w:val="single" w:sz="4" w:space="0" w:color="000000"/>
              <w:bottom w:val="single" w:sz="4" w:space="0" w:color="000000"/>
              <w:right w:val="single" w:sz="4" w:space="0" w:color="000000"/>
            </w:tcBorders>
            <w:shd w:val="clear" w:color="auto" w:fill="auto"/>
          </w:tcPr>
          <w:p w14:paraId="199CC3D6" w14:textId="77777777" w:rsidR="00677453" w:rsidRPr="003F1824" w:rsidRDefault="00677453" w:rsidP="00CD1A1A">
            <w:pPr>
              <w:snapToGrid w:val="0"/>
              <w:rPr>
                <w:rFonts w:ascii="Arial" w:hAnsi="Arial" w:cs="Arial"/>
                <w:b/>
              </w:rPr>
            </w:pPr>
          </w:p>
        </w:tc>
      </w:tr>
      <w:tr w:rsidR="00677453" w:rsidRPr="003F1824" w14:paraId="01D438FB" w14:textId="77777777" w:rsidTr="00CD1A1A">
        <w:tc>
          <w:tcPr>
            <w:tcW w:w="387" w:type="pct"/>
            <w:tcBorders>
              <w:top w:val="single" w:sz="4" w:space="0" w:color="000000"/>
              <w:left w:val="single" w:sz="4" w:space="0" w:color="000000"/>
              <w:bottom w:val="single" w:sz="4" w:space="0" w:color="000000"/>
            </w:tcBorders>
            <w:shd w:val="clear" w:color="auto" w:fill="auto"/>
            <w:vAlign w:val="center"/>
          </w:tcPr>
          <w:p w14:paraId="77FB7B79" w14:textId="77777777" w:rsidR="00677453" w:rsidRPr="003F1824" w:rsidRDefault="00677453" w:rsidP="00C63573">
            <w:pPr>
              <w:snapToGrid w:val="0"/>
              <w:jc w:val="center"/>
              <w:rPr>
                <w:rFonts w:ascii="Arial" w:hAnsi="Arial" w:cs="Arial"/>
                <w:b/>
              </w:rPr>
            </w:pPr>
          </w:p>
          <w:p w14:paraId="05BCD044" w14:textId="77777777" w:rsidR="00677453" w:rsidRPr="003F1824" w:rsidRDefault="00677453" w:rsidP="00C63573">
            <w:pPr>
              <w:jc w:val="center"/>
              <w:rPr>
                <w:rFonts w:ascii="Arial" w:hAnsi="Arial" w:cs="Arial"/>
              </w:rPr>
            </w:pPr>
            <w:r w:rsidRPr="003F1824">
              <w:rPr>
                <w:rFonts w:ascii="Arial" w:hAnsi="Arial" w:cs="Arial"/>
                <w:b/>
              </w:rPr>
              <w:t>1</w:t>
            </w:r>
          </w:p>
        </w:tc>
        <w:tc>
          <w:tcPr>
            <w:tcW w:w="387" w:type="pct"/>
            <w:tcBorders>
              <w:top w:val="single" w:sz="4" w:space="0" w:color="000000"/>
              <w:left w:val="single" w:sz="4" w:space="0" w:color="000000"/>
              <w:bottom w:val="single" w:sz="4" w:space="0" w:color="000000"/>
            </w:tcBorders>
            <w:shd w:val="clear" w:color="auto" w:fill="auto"/>
            <w:vAlign w:val="center"/>
          </w:tcPr>
          <w:p w14:paraId="378E6532" w14:textId="77777777" w:rsidR="00677453" w:rsidRPr="003F1824" w:rsidRDefault="00677453" w:rsidP="00CD1A1A">
            <w:pPr>
              <w:snapToGrid w:val="0"/>
              <w:jc w:val="center"/>
              <w:rPr>
                <w:rFonts w:ascii="Arial" w:hAnsi="Arial" w:cs="Arial"/>
              </w:rPr>
            </w:pPr>
          </w:p>
          <w:p w14:paraId="6CCCF43F" w14:textId="618100BA" w:rsidR="00677453" w:rsidRPr="003F1824" w:rsidRDefault="00155A17" w:rsidP="00891267">
            <w:pPr>
              <w:jc w:val="center"/>
              <w:rPr>
                <w:rFonts w:ascii="Arial" w:hAnsi="Arial" w:cs="Arial"/>
              </w:rPr>
            </w:pPr>
            <w:r w:rsidRPr="003F1824">
              <w:rPr>
                <w:rFonts w:ascii="Arial" w:hAnsi="Arial" w:cs="Arial"/>
              </w:rPr>
              <w:t>1</w:t>
            </w:r>
            <w:r w:rsidR="00891267">
              <w:rPr>
                <w:rFonts w:ascii="Arial" w:hAnsi="Arial" w:cs="Arial"/>
              </w:rPr>
              <w:t>0</w:t>
            </w:r>
          </w:p>
        </w:tc>
        <w:tc>
          <w:tcPr>
            <w:tcW w:w="1385" w:type="pct"/>
            <w:tcBorders>
              <w:top w:val="single" w:sz="4" w:space="0" w:color="000000"/>
              <w:left w:val="single" w:sz="4" w:space="0" w:color="000000"/>
              <w:bottom w:val="single" w:sz="4" w:space="0" w:color="000000"/>
            </w:tcBorders>
            <w:shd w:val="clear" w:color="auto" w:fill="auto"/>
            <w:vAlign w:val="center"/>
          </w:tcPr>
          <w:p w14:paraId="0DC300DD" w14:textId="77777777" w:rsidR="00677453" w:rsidRPr="00CD1A1A" w:rsidRDefault="00677453" w:rsidP="00CD1A1A">
            <w:pPr>
              <w:snapToGrid w:val="0"/>
              <w:rPr>
                <w:rFonts w:ascii="Arial" w:hAnsi="Arial" w:cs="Arial"/>
              </w:rPr>
            </w:pPr>
          </w:p>
          <w:p w14:paraId="38340720" w14:textId="3F021E1C" w:rsidR="00290277" w:rsidRDefault="00290277" w:rsidP="00CD1A1A">
            <w:pPr>
              <w:rPr>
                <w:rFonts w:ascii="Arial" w:hAnsi="Arial" w:cs="Arial"/>
                <w:color w:val="000000"/>
              </w:rPr>
            </w:pPr>
            <w:r>
              <w:rPr>
                <w:rFonts w:ascii="Arial" w:hAnsi="Arial" w:cs="Arial"/>
                <w:color w:val="000000"/>
              </w:rPr>
              <w:t>REDAZIONE PROGETTI PER PARTECIPAZIONE A BANDI PNRR</w:t>
            </w:r>
          </w:p>
          <w:p w14:paraId="0D04C806" w14:textId="78066FBB" w:rsidR="00677453" w:rsidRPr="00CD1A1A" w:rsidRDefault="00481DAA" w:rsidP="00CD1A1A">
            <w:pPr>
              <w:rPr>
                <w:rFonts w:ascii="Arial" w:hAnsi="Arial" w:cs="Arial"/>
                <w:color w:val="FF0000"/>
              </w:rPr>
            </w:pPr>
            <w:r w:rsidRPr="00CD1A1A">
              <w:rPr>
                <w:rFonts w:ascii="Arial" w:hAnsi="Arial" w:cs="Arial"/>
                <w:color w:val="000000"/>
              </w:rPr>
              <w:t>OBIETTIVO INTERSETTORIALE</w:t>
            </w:r>
          </w:p>
        </w:tc>
        <w:tc>
          <w:tcPr>
            <w:tcW w:w="286" w:type="pct"/>
            <w:tcBorders>
              <w:top w:val="single" w:sz="4" w:space="0" w:color="000000"/>
              <w:left w:val="single" w:sz="4" w:space="0" w:color="000000"/>
              <w:bottom w:val="single" w:sz="4" w:space="0" w:color="000000"/>
            </w:tcBorders>
            <w:shd w:val="clear" w:color="auto" w:fill="auto"/>
          </w:tcPr>
          <w:p w14:paraId="0B7A4854" w14:textId="77777777" w:rsidR="00677453" w:rsidRPr="003F1824" w:rsidRDefault="00677453"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6D357031" w14:textId="77777777" w:rsidR="00677453" w:rsidRPr="003F1824" w:rsidRDefault="00677453"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361DF20D" w14:textId="77777777" w:rsidR="00677453" w:rsidRPr="003F1824" w:rsidRDefault="00677453" w:rsidP="00CD1A1A">
            <w:pPr>
              <w:snapToGrid w:val="0"/>
              <w:jc w:val="center"/>
              <w:rPr>
                <w:rFonts w:ascii="Arial" w:hAnsi="Arial" w:cs="Arial"/>
              </w:rPr>
            </w:pPr>
          </w:p>
        </w:tc>
        <w:tc>
          <w:tcPr>
            <w:tcW w:w="1164" w:type="pct"/>
            <w:tcBorders>
              <w:top w:val="single" w:sz="4" w:space="0" w:color="000000"/>
              <w:left w:val="single" w:sz="4" w:space="0" w:color="000000"/>
              <w:bottom w:val="single" w:sz="4" w:space="0" w:color="000000"/>
            </w:tcBorders>
            <w:shd w:val="clear" w:color="auto" w:fill="auto"/>
          </w:tcPr>
          <w:p w14:paraId="7196B8C7" w14:textId="259061EA" w:rsidR="00677453" w:rsidRPr="003F1824" w:rsidRDefault="00677453" w:rsidP="00073F05">
            <w:pPr>
              <w:suppressAutoHyphens/>
              <w:spacing w:after="0" w:line="240" w:lineRule="auto"/>
              <w:rPr>
                <w:rFonts w:ascii="Arial" w:hAnsi="Arial" w:cs="Arial"/>
              </w:rPr>
            </w:pPr>
            <w:r w:rsidRPr="003F1824">
              <w:rPr>
                <w:rFonts w:ascii="Arial" w:hAnsi="Arial" w:cs="Arial"/>
              </w:rPr>
              <w:t>Redazione di progetti/studi di fattibilità per partecipare a eventuali bandi/richieste di contributo, e successiva approvazione da parte della Giunta comunale</w:t>
            </w:r>
          </w:p>
          <w:p w14:paraId="230114B7" w14:textId="77777777" w:rsidR="00677453" w:rsidRPr="003F1824" w:rsidRDefault="00677453" w:rsidP="00073F05">
            <w:pPr>
              <w:suppressAutoHyphens/>
              <w:spacing w:after="0" w:line="240" w:lineRule="auto"/>
              <w:rPr>
                <w:rFonts w:ascii="Arial" w:hAnsi="Arial" w:cs="Arial"/>
              </w:rPr>
            </w:pPr>
          </w:p>
          <w:p w14:paraId="1DB02612" w14:textId="586E311C" w:rsidR="00677453" w:rsidRPr="003F1824" w:rsidRDefault="00677453" w:rsidP="00073F05">
            <w:pPr>
              <w:suppressAutoHyphens/>
              <w:spacing w:after="0" w:line="240" w:lineRule="auto"/>
              <w:rPr>
                <w:rFonts w:ascii="Arial" w:hAnsi="Arial" w:cs="Arial"/>
              </w:rPr>
            </w:pPr>
            <w:r w:rsidRPr="003F1824">
              <w:rPr>
                <w:rFonts w:ascii="Arial" w:hAnsi="Arial" w:cs="Arial"/>
              </w:rPr>
              <w:t xml:space="preserve">Informativa periodica alla Giunta comunale </w:t>
            </w:r>
          </w:p>
          <w:p w14:paraId="09B130B9" w14:textId="77777777" w:rsidR="00677453" w:rsidRPr="003F1824" w:rsidRDefault="00677453" w:rsidP="00073F05">
            <w:pPr>
              <w:suppressAutoHyphens/>
              <w:spacing w:after="0" w:line="240" w:lineRule="auto"/>
              <w:rPr>
                <w:rFonts w:ascii="Arial" w:hAnsi="Arial" w:cs="Arial"/>
              </w:rPr>
            </w:pPr>
          </w:p>
          <w:p w14:paraId="35DBA614" w14:textId="6DA6D4D0" w:rsidR="00677453" w:rsidRPr="003F1824" w:rsidRDefault="00677453" w:rsidP="00073F05">
            <w:pPr>
              <w:suppressAutoHyphens/>
              <w:spacing w:after="0" w:line="240" w:lineRule="auto"/>
              <w:rPr>
                <w:rFonts w:ascii="Arial" w:hAnsi="Arial" w:cs="Arial"/>
              </w:rPr>
            </w:pPr>
            <w:r w:rsidRPr="003F1824">
              <w:rPr>
                <w:rFonts w:ascii="Arial" w:hAnsi="Arial" w:cs="Arial"/>
              </w:rPr>
              <w:t>Rispetto della tempistica prevista per le singole fasi dell’obiettivo</w:t>
            </w:r>
          </w:p>
        </w:tc>
        <w:tc>
          <w:tcPr>
            <w:tcW w:w="721" w:type="pct"/>
            <w:gridSpan w:val="5"/>
            <w:tcBorders>
              <w:top w:val="single" w:sz="4" w:space="0" w:color="000000"/>
              <w:left w:val="single" w:sz="4" w:space="0" w:color="000000"/>
              <w:bottom w:val="single" w:sz="4" w:space="0" w:color="000000"/>
              <w:right w:val="single" w:sz="4" w:space="0" w:color="000000"/>
            </w:tcBorders>
            <w:shd w:val="clear" w:color="auto" w:fill="auto"/>
          </w:tcPr>
          <w:p w14:paraId="6D335FCD" w14:textId="448938E9" w:rsidR="00677453" w:rsidRPr="003F1824" w:rsidRDefault="004C2E4E" w:rsidP="00CD1A1A">
            <w:pPr>
              <w:snapToGrid w:val="0"/>
              <w:rPr>
                <w:rFonts w:ascii="Arial" w:hAnsi="Arial" w:cs="Arial"/>
              </w:rPr>
            </w:pPr>
            <w:r w:rsidRPr="003F1824">
              <w:rPr>
                <w:rFonts w:ascii="Arial" w:hAnsi="Arial" w:cs="Arial"/>
                <w:color w:val="000000"/>
              </w:rPr>
              <w:t xml:space="preserve">L’obiettivo, in quanto a carattere intersettoriale, richiede la collaborazione </w:t>
            </w:r>
            <w:r w:rsidR="004F79E6" w:rsidRPr="003F1824">
              <w:rPr>
                <w:rFonts w:ascii="Arial" w:hAnsi="Arial" w:cs="Arial"/>
                <w:color w:val="000000"/>
              </w:rPr>
              <w:t>del responsabile del servizio finanziario per la gestione degli aspetti contabili co</w:t>
            </w:r>
            <w:r w:rsidR="009E1C9C" w:rsidRPr="003F1824">
              <w:rPr>
                <w:rFonts w:ascii="Arial" w:hAnsi="Arial" w:cs="Arial"/>
                <w:color w:val="000000"/>
              </w:rPr>
              <w:t>n</w:t>
            </w:r>
            <w:r w:rsidR="004F79E6" w:rsidRPr="003F1824">
              <w:rPr>
                <w:rFonts w:ascii="Arial" w:hAnsi="Arial" w:cs="Arial"/>
                <w:color w:val="000000"/>
              </w:rPr>
              <w:t>nessi.</w:t>
            </w:r>
          </w:p>
          <w:p w14:paraId="66EF3514" w14:textId="77777777" w:rsidR="00677453" w:rsidRPr="003F1824" w:rsidRDefault="00677453" w:rsidP="00CD1A1A">
            <w:pPr>
              <w:snapToGrid w:val="0"/>
              <w:rPr>
                <w:rFonts w:ascii="Arial" w:hAnsi="Arial" w:cs="Arial"/>
              </w:rPr>
            </w:pPr>
          </w:p>
        </w:tc>
      </w:tr>
      <w:tr w:rsidR="007B0F79" w:rsidRPr="003F1824" w14:paraId="23AEDAE9" w14:textId="77777777" w:rsidTr="003F1824">
        <w:tc>
          <w:tcPr>
            <w:tcW w:w="387" w:type="pct"/>
            <w:tcBorders>
              <w:top w:val="single" w:sz="4" w:space="0" w:color="000000"/>
              <w:left w:val="single" w:sz="4" w:space="0" w:color="000000"/>
              <w:bottom w:val="single" w:sz="4" w:space="0" w:color="000000"/>
            </w:tcBorders>
            <w:shd w:val="clear" w:color="auto" w:fill="auto"/>
            <w:vAlign w:val="center"/>
          </w:tcPr>
          <w:p w14:paraId="261640A3" w14:textId="4E074731" w:rsidR="004F79E6" w:rsidRPr="003F1824" w:rsidRDefault="004F79E6" w:rsidP="00CD1A1A">
            <w:pPr>
              <w:jc w:val="center"/>
              <w:rPr>
                <w:rFonts w:ascii="Arial" w:hAnsi="Arial" w:cs="Arial"/>
              </w:rPr>
            </w:pPr>
            <w:r w:rsidRPr="003F1824">
              <w:rPr>
                <w:rFonts w:ascii="Arial" w:hAnsi="Arial" w:cs="Arial"/>
                <w:b/>
              </w:rPr>
              <w:t>2</w:t>
            </w:r>
          </w:p>
        </w:tc>
        <w:tc>
          <w:tcPr>
            <w:tcW w:w="387" w:type="pct"/>
            <w:tcBorders>
              <w:top w:val="single" w:sz="4" w:space="0" w:color="000000"/>
              <w:left w:val="single" w:sz="4" w:space="0" w:color="000000"/>
              <w:bottom w:val="single" w:sz="4" w:space="0" w:color="000000"/>
            </w:tcBorders>
            <w:shd w:val="clear" w:color="auto" w:fill="auto"/>
            <w:vAlign w:val="center"/>
          </w:tcPr>
          <w:p w14:paraId="14A83817" w14:textId="4FA9A2B0" w:rsidR="004F79E6" w:rsidRPr="003F1824" w:rsidRDefault="004F79E6" w:rsidP="00891267">
            <w:pPr>
              <w:jc w:val="center"/>
              <w:rPr>
                <w:rFonts w:ascii="Arial" w:hAnsi="Arial" w:cs="Arial"/>
              </w:rPr>
            </w:pPr>
            <w:r w:rsidRPr="003F1824">
              <w:rPr>
                <w:rFonts w:ascii="Arial" w:hAnsi="Arial" w:cs="Arial"/>
              </w:rPr>
              <w:t>1</w:t>
            </w:r>
            <w:r w:rsidR="00891267">
              <w:rPr>
                <w:rFonts w:ascii="Arial" w:hAnsi="Arial" w:cs="Arial"/>
              </w:rPr>
              <w:t>0</w:t>
            </w:r>
          </w:p>
        </w:tc>
        <w:tc>
          <w:tcPr>
            <w:tcW w:w="1385" w:type="pct"/>
            <w:tcBorders>
              <w:top w:val="single" w:sz="4" w:space="0" w:color="000000"/>
              <w:left w:val="single" w:sz="4" w:space="0" w:color="000000"/>
              <w:bottom w:val="single" w:sz="4" w:space="0" w:color="000000"/>
            </w:tcBorders>
            <w:shd w:val="clear" w:color="auto" w:fill="auto"/>
            <w:vAlign w:val="center"/>
          </w:tcPr>
          <w:p w14:paraId="0193D1B3" w14:textId="4074DCED" w:rsidR="00290277" w:rsidRDefault="00290277" w:rsidP="00290277">
            <w:pPr>
              <w:rPr>
                <w:rFonts w:ascii="Arial" w:hAnsi="Arial" w:cs="Arial"/>
                <w:color w:val="000000"/>
              </w:rPr>
            </w:pPr>
            <w:r>
              <w:rPr>
                <w:rFonts w:ascii="Arial" w:hAnsi="Arial" w:cs="Arial"/>
                <w:color w:val="000000"/>
              </w:rPr>
              <w:t xml:space="preserve">REDAZIONE PROGETTI PER PARTECIPAZIONE A BANDI </w:t>
            </w:r>
            <w:r>
              <w:rPr>
                <w:rFonts w:ascii="Arial" w:hAnsi="Arial" w:cs="Arial"/>
                <w:color w:val="000000"/>
              </w:rPr>
              <w:t>E RICHIESTE CONTRIBUTI</w:t>
            </w:r>
          </w:p>
          <w:p w14:paraId="639260AE" w14:textId="77777777" w:rsidR="004F79E6" w:rsidRPr="00290277" w:rsidRDefault="004F79E6" w:rsidP="00290277">
            <w:pPr>
              <w:rPr>
                <w:rFonts w:ascii="Arial" w:hAnsi="Arial" w:cs="Arial"/>
              </w:rPr>
            </w:pPr>
            <w:bookmarkStart w:id="0" w:name="_GoBack"/>
            <w:bookmarkEnd w:id="0"/>
          </w:p>
        </w:tc>
        <w:tc>
          <w:tcPr>
            <w:tcW w:w="286" w:type="pct"/>
            <w:tcBorders>
              <w:top w:val="single" w:sz="4" w:space="0" w:color="000000"/>
              <w:left w:val="single" w:sz="4" w:space="0" w:color="000000"/>
              <w:bottom w:val="single" w:sz="4" w:space="0" w:color="000000"/>
            </w:tcBorders>
            <w:shd w:val="clear" w:color="auto" w:fill="auto"/>
          </w:tcPr>
          <w:p w14:paraId="2D8C90A7" w14:textId="77777777" w:rsidR="004F79E6" w:rsidRPr="003F1824" w:rsidRDefault="004F79E6"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049615D6" w14:textId="77777777" w:rsidR="004F79E6" w:rsidRPr="003F1824" w:rsidRDefault="004F79E6"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0CD06AF1" w14:textId="77777777" w:rsidR="004F79E6" w:rsidRPr="003F1824" w:rsidRDefault="004F79E6" w:rsidP="00CD1A1A">
            <w:pPr>
              <w:snapToGrid w:val="0"/>
              <w:jc w:val="center"/>
              <w:rPr>
                <w:rFonts w:ascii="Arial" w:hAnsi="Arial" w:cs="Arial"/>
              </w:rPr>
            </w:pPr>
          </w:p>
        </w:tc>
        <w:tc>
          <w:tcPr>
            <w:tcW w:w="1164" w:type="pct"/>
            <w:tcBorders>
              <w:top w:val="single" w:sz="4" w:space="0" w:color="000000"/>
              <w:left w:val="single" w:sz="4" w:space="0" w:color="000000"/>
              <w:bottom w:val="single" w:sz="4" w:space="0" w:color="000000"/>
            </w:tcBorders>
            <w:shd w:val="clear" w:color="auto" w:fill="auto"/>
          </w:tcPr>
          <w:p w14:paraId="32A35BDF" w14:textId="77777777" w:rsidR="004F79E6" w:rsidRPr="003F1824" w:rsidRDefault="004F79E6" w:rsidP="00CD1A1A">
            <w:pPr>
              <w:suppressAutoHyphens/>
              <w:spacing w:after="0" w:line="240" w:lineRule="auto"/>
              <w:rPr>
                <w:rFonts w:ascii="Arial" w:hAnsi="Arial" w:cs="Arial"/>
              </w:rPr>
            </w:pPr>
            <w:r w:rsidRPr="003F1824">
              <w:rPr>
                <w:rFonts w:ascii="Arial" w:hAnsi="Arial" w:cs="Arial"/>
              </w:rPr>
              <w:t>Redazione di progetti/studi di fattibilità per partecipare a eventuali bandi/richieste di contributo, e successiva approvazione da parte della Giunta comunale</w:t>
            </w:r>
          </w:p>
          <w:p w14:paraId="400835F4" w14:textId="77777777" w:rsidR="004F79E6" w:rsidRPr="003F1824" w:rsidRDefault="004F79E6" w:rsidP="00CD1A1A">
            <w:pPr>
              <w:suppressAutoHyphens/>
              <w:spacing w:after="0" w:line="240" w:lineRule="auto"/>
              <w:rPr>
                <w:rFonts w:ascii="Arial" w:hAnsi="Arial" w:cs="Arial"/>
              </w:rPr>
            </w:pPr>
          </w:p>
          <w:p w14:paraId="160AB779" w14:textId="77777777" w:rsidR="004F79E6" w:rsidRPr="003F1824" w:rsidRDefault="004F79E6" w:rsidP="00CD1A1A">
            <w:pPr>
              <w:suppressAutoHyphens/>
              <w:spacing w:after="0" w:line="240" w:lineRule="auto"/>
              <w:rPr>
                <w:rFonts w:ascii="Arial" w:hAnsi="Arial" w:cs="Arial"/>
              </w:rPr>
            </w:pPr>
            <w:r w:rsidRPr="003F1824">
              <w:rPr>
                <w:rFonts w:ascii="Arial" w:hAnsi="Arial" w:cs="Arial"/>
              </w:rPr>
              <w:t xml:space="preserve">Informativa periodica alla Giunta comunale </w:t>
            </w:r>
          </w:p>
          <w:p w14:paraId="342D4AAA" w14:textId="77777777" w:rsidR="004F79E6" w:rsidRPr="003F1824" w:rsidRDefault="004F79E6" w:rsidP="00CD1A1A">
            <w:pPr>
              <w:suppressAutoHyphens/>
              <w:spacing w:after="0" w:line="240" w:lineRule="auto"/>
              <w:rPr>
                <w:rFonts w:ascii="Arial" w:hAnsi="Arial" w:cs="Arial"/>
              </w:rPr>
            </w:pPr>
          </w:p>
          <w:p w14:paraId="48962DF4" w14:textId="77777777" w:rsidR="004F79E6" w:rsidRPr="003F1824" w:rsidRDefault="004F79E6" w:rsidP="00CD1A1A">
            <w:pPr>
              <w:suppressAutoHyphens/>
              <w:spacing w:after="0" w:line="240" w:lineRule="auto"/>
              <w:rPr>
                <w:rFonts w:ascii="Arial" w:hAnsi="Arial" w:cs="Arial"/>
              </w:rPr>
            </w:pPr>
            <w:r w:rsidRPr="003F1824">
              <w:rPr>
                <w:rFonts w:ascii="Arial" w:hAnsi="Arial" w:cs="Arial"/>
              </w:rPr>
              <w:t>Rispetto della tempistica prevista per le singole fasi dell’obiettivo</w:t>
            </w:r>
          </w:p>
        </w:tc>
        <w:tc>
          <w:tcPr>
            <w:tcW w:w="721" w:type="pct"/>
            <w:gridSpan w:val="5"/>
            <w:tcBorders>
              <w:top w:val="single" w:sz="4" w:space="0" w:color="000000"/>
              <w:left w:val="single" w:sz="4" w:space="0" w:color="000000"/>
              <w:bottom w:val="single" w:sz="4" w:space="0" w:color="000000"/>
              <w:right w:val="single" w:sz="4" w:space="0" w:color="000000"/>
            </w:tcBorders>
            <w:shd w:val="clear" w:color="auto" w:fill="auto"/>
          </w:tcPr>
          <w:p w14:paraId="436F6628" w14:textId="77777777" w:rsidR="004F79E6" w:rsidRPr="003F1824" w:rsidRDefault="004F79E6" w:rsidP="004F79E6">
            <w:pPr>
              <w:snapToGrid w:val="0"/>
              <w:rPr>
                <w:rFonts w:ascii="Arial" w:hAnsi="Arial" w:cs="Arial"/>
              </w:rPr>
            </w:pPr>
          </w:p>
        </w:tc>
      </w:tr>
      <w:tr w:rsidR="00677453" w:rsidRPr="003F1824" w14:paraId="392D3EF7" w14:textId="77777777" w:rsidTr="003F1824">
        <w:tc>
          <w:tcPr>
            <w:tcW w:w="387" w:type="pct"/>
            <w:tcBorders>
              <w:top w:val="single" w:sz="4" w:space="0" w:color="000000"/>
              <w:left w:val="single" w:sz="4" w:space="0" w:color="000000"/>
              <w:bottom w:val="single" w:sz="4" w:space="0" w:color="000000"/>
            </w:tcBorders>
            <w:shd w:val="clear" w:color="auto" w:fill="auto"/>
            <w:vAlign w:val="center"/>
          </w:tcPr>
          <w:p w14:paraId="459A9A33" w14:textId="77777777" w:rsidR="00677453" w:rsidRPr="003F1824" w:rsidRDefault="00677453" w:rsidP="00C63573">
            <w:pPr>
              <w:snapToGrid w:val="0"/>
              <w:jc w:val="center"/>
              <w:rPr>
                <w:rFonts w:ascii="Arial" w:hAnsi="Arial" w:cs="Arial"/>
                <w:b/>
              </w:rPr>
            </w:pPr>
          </w:p>
          <w:p w14:paraId="571A6607" w14:textId="20A5AD19" w:rsidR="00677453" w:rsidRPr="003F1824" w:rsidRDefault="00BF5FD6" w:rsidP="00C63573">
            <w:pPr>
              <w:jc w:val="center"/>
              <w:rPr>
                <w:rFonts w:ascii="Arial" w:hAnsi="Arial" w:cs="Arial"/>
              </w:rPr>
            </w:pPr>
            <w:r w:rsidRPr="003F1824">
              <w:rPr>
                <w:rFonts w:ascii="Arial" w:hAnsi="Arial" w:cs="Arial"/>
                <w:b/>
              </w:rPr>
              <w:t>3</w:t>
            </w:r>
          </w:p>
        </w:tc>
        <w:tc>
          <w:tcPr>
            <w:tcW w:w="387" w:type="pct"/>
            <w:tcBorders>
              <w:top w:val="single" w:sz="4" w:space="0" w:color="000000"/>
              <w:left w:val="single" w:sz="4" w:space="0" w:color="000000"/>
              <w:bottom w:val="single" w:sz="4" w:space="0" w:color="000000"/>
            </w:tcBorders>
            <w:shd w:val="clear" w:color="auto" w:fill="auto"/>
            <w:vAlign w:val="center"/>
          </w:tcPr>
          <w:p w14:paraId="2AC900AC" w14:textId="77777777" w:rsidR="00677453" w:rsidRPr="003F1824" w:rsidRDefault="00677453" w:rsidP="00CD1A1A">
            <w:pPr>
              <w:snapToGrid w:val="0"/>
              <w:jc w:val="center"/>
              <w:rPr>
                <w:rFonts w:ascii="Arial" w:hAnsi="Arial" w:cs="Arial"/>
              </w:rPr>
            </w:pPr>
          </w:p>
          <w:p w14:paraId="7C2B9010" w14:textId="6CDAE5C7" w:rsidR="00677453" w:rsidRPr="003F1824" w:rsidRDefault="0040103D" w:rsidP="00CD1A1A">
            <w:pPr>
              <w:jc w:val="center"/>
              <w:rPr>
                <w:rFonts w:ascii="Arial" w:hAnsi="Arial" w:cs="Arial"/>
              </w:rPr>
            </w:pPr>
            <w:r w:rsidRPr="003F1824">
              <w:rPr>
                <w:rFonts w:ascii="Arial" w:hAnsi="Arial" w:cs="Arial"/>
              </w:rPr>
              <w:t>15</w:t>
            </w:r>
          </w:p>
        </w:tc>
        <w:tc>
          <w:tcPr>
            <w:tcW w:w="1385" w:type="pct"/>
            <w:tcBorders>
              <w:top w:val="single" w:sz="4" w:space="0" w:color="000000"/>
              <w:left w:val="single" w:sz="4" w:space="0" w:color="000000"/>
              <w:bottom w:val="single" w:sz="4" w:space="0" w:color="000000"/>
            </w:tcBorders>
            <w:shd w:val="clear" w:color="auto" w:fill="auto"/>
            <w:vAlign w:val="center"/>
          </w:tcPr>
          <w:p w14:paraId="4CAFF2D8" w14:textId="06FBE3C9" w:rsidR="00677453" w:rsidRPr="003F1824" w:rsidRDefault="00677453" w:rsidP="00CD1A1A">
            <w:pPr>
              <w:rPr>
                <w:rFonts w:ascii="Arial" w:hAnsi="Arial" w:cs="Arial"/>
              </w:rPr>
            </w:pPr>
            <w:r w:rsidRPr="003F1824">
              <w:rPr>
                <w:rStyle w:val="Enfasigrassetto"/>
                <w:rFonts w:ascii="Arial" w:hAnsi="Arial" w:cs="Arial"/>
                <w:b w:val="0"/>
                <w:bCs w:val="0"/>
                <w:color w:val="000000"/>
              </w:rPr>
              <w:t xml:space="preserve">REDAZIONE PUG INTERCOMUNALE AI SENSI DELL’ART. 44 DELLA LR 24/2017 </w:t>
            </w:r>
          </w:p>
        </w:tc>
        <w:tc>
          <w:tcPr>
            <w:tcW w:w="286" w:type="pct"/>
            <w:tcBorders>
              <w:top w:val="single" w:sz="4" w:space="0" w:color="000000"/>
              <w:left w:val="single" w:sz="4" w:space="0" w:color="000000"/>
              <w:bottom w:val="single" w:sz="4" w:space="0" w:color="000000"/>
            </w:tcBorders>
            <w:shd w:val="clear" w:color="auto" w:fill="auto"/>
          </w:tcPr>
          <w:p w14:paraId="15041918" w14:textId="77777777" w:rsidR="00677453" w:rsidRPr="003F1824" w:rsidRDefault="00677453"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59437247" w14:textId="77777777" w:rsidR="00677453" w:rsidRPr="003F1824" w:rsidRDefault="00677453"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0B83EF5A" w14:textId="77777777" w:rsidR="00677453" w:rsidRPr="003F1824" w:rsidRDefault="00677453" w:rsidP="00CD1A1A">
            <w:pPr>
              <w:snapToGrid w:val="0"/>
              <w:jc w:val="center"/>
              <w:rPr>
                <w:rFonts w:ascii="Arial" w:hAnsi="Arial" w:cs="Arial"/>
              </w:rPr>
            </w:pPr>
          </w:p>
        </w:tc>
        <w:tc>
          <w:tcPr>
            <w:tcW w:w="1164" w:type="pct"/>
            <w:tcBorders>
              <w:top w:val="single" w:sz="4" w:space="0" w:color="000000"/>
              <w:left w:val="single" w:sz="4" w:space="0" w:color="000000"/>
              <w:bottom w:val="single" w:sz="4" w:space="0" w:color="000000"/>
            </w:tcBorders>
            <w:shd w:val="clear" w:color="auto" w:fill="auto"/>
          </w:tcPr>
          <w:p w14:paraId="0CB6930E" w14:textId="77777777" w:rsidR="000D5E31" w:rsidRPr="003F1824" w:rsidRDefault="000D5E31" w:rsidP="000D5E31">
            <w:pPr>
              <w:suppressAutoHyphens/>
              <w:spacing w:after="0" w:line="240" w:lineRule="auto"/>
              <w:rPr>
                <w:rFonts w:ascii="Arial" w:hAnsi="Arial" w:cs="Arial"/>
              </w:rPr>
            </w:pPr>
            <w:r w:rsidRPr="003F1824">
              <w:rPr>
                <w:rFonts w:ascii="Arial" w:hAnsi="Arial" w:cs="Arial"/>
              </w:rPr>
              <w:t>Redazione documentazione per la costruzione del quadro conoscitivo e degli altri contenuti del piano.</w:t>
            </w:r>
          </w:p>
          <w:p w14:paraId="53342C38" w14:textId="77777777" w:rsidR="000D5E31" w:rsidRPr="003F1824" w:rsidRDefault="000D5E31" w:rsidP="000D5E31">
            <w:pPr>
              <w:suppressAutoHyphens/>
              <w:spacing w:after="0" w:line="240" w:lineRule="auto"/>
              <w:rPr>
                <w:rFonts w:ascii="Arial" w:hAnsi="Arial" w:cs="Arial"/>
              </w:rPr>
            </w:pPr>
          </w:p>
          <w:p w14:paraId="139139A9" w14:textId="77777777" w:rsidR="000D5E31" w:rsidRPr="003F1824" w:rsidRDefault="000D5E31" w:rsidP="000D5E31">
            <w:pPr>
              <w:suppressAutoHyphens/>
              <w:spacing w:after="0" w:line="240" w:lineRule="auto"/>
              <w:rPr>
                <w:rFonts w:ascii="Arial" w:hAnsi="Arial" w:cs="Arial"/>
              </w:rPr>
            </w:pPr>
            <w:r w:rsidRPr="003F1824">
              <w:rPr>
                <w:rFonts w:ascii="Arial" w:hAnsi="Arial" w:cs="Arial"/>
              </w:rPr>
              <w:lastRenderedPageBreak/>
              <w:t xml:space="preserve">Informativa periodica alla Giunta comunale </w:t>
            </w:r>
          </w:p>
          <w:p w14:paraId="455DCFA7" w14:textId="77777777" w:rsidR="000D5E31" w:rsidRPr="003F1824" w:rsidRDefault="000D5E31" w:rsidP="000D5E31">
            <w:pPr>
              <w:suppressAutoHyphens/>
              <w:spacing w:after="0" w:line="240" w:lineRule="auto"/>
              <w:rPr>
                <w:rFonts w:ascii="Arial" w:hAnsi="Arial" w:cs="Arial"/>
              </w:rPr>
            </w:pPr>
          </w:p>
          <w:p w14:paraId="49F7BEEF" w14:textId="6792D2FC" w:rsidR="00677453" w:rsidRPr="003F1824" w:rsidRDefault="000D5E31" w:rsidP="000D5E31">
            <w:pPr>
              <w:suppressAutoHyphens/>
              <w:spacing w:after="0" w:line="240" w:lineRule="auto"/>
              <w:rPr>
                <w:rFonts w:ascii="Arial" w:hAnsi="Arial" w:cs="Arial"/>
              </w:rPr>
            </w:pPr>
            <w:r w:rsidRPr="003F1824">
              <w:rPr>
                <w:rFonts w:ascii="Arial" w:hAnsi="Arial" w:cs="Arial"/>
              </w:rPr>
              <w:t xml:space="preserve">Rispetto della tempistica prevista per le singole fasi dell’obiettivo. </w:t>
            </w:r>
          </w:p>
          <w:p w14:paraId="06B4FF84" w14:textId="77777777" w:rsidR="000D5E31" w:rsidRPr="003F1824" w:rsidRDefault="000D5E31" w:rsidP="000D5E31">
            <w:pPr>
              <w:suppressAutoHyphens/>
              <w:spacing w:after="0" w:line="240" w:lineRule="auto"/>
              <w:rPr>
                <w:rFonts w:ascii="Arial" w:hAnsi="Arial" w:cs="Arial"/>
              </w:rPr>
            </w:pPr>
          </w:p>
          <w:p w14:paraId="5F821634" w14:textId="3ED0A0F5" w:rsidR="00677453" w:rsidRPr="003F1824" w:rsidRDefault="00677453" w:rsidP="00073F05">
            <w:pPr>
              <w:suppressAutoHyphens/>
              <w:spacing w:after="0" w:line="240" w:lineRule="auto"/>
              <w:rPr>
                <w:rFonts w:ascii="Arial" w:hAnsi="Arial" w:cs="Arial"/>
              </w:rPr>
            </w:pPr>
            <w:r w:rsidRPr="003F1824">
              <w:rPr>
                <w:rFonts w:ascii="Arial" w:hAnsi="Arial" w:cs="Arial"/>
              </w:rPr>
              <w:t xml:space="preserve">Confronto periodico tra i Responsabili tecnici dei comuni dell’Unione </w:t>
            </w:r>
          </w:p>
        </w:tc>
        <w:tc>
          <w:tcPr>
            <w:tcW w:w="721" w:type="pct"/>
            <w:gridSpan w:val="5"/>
            <w:tcBorders>
              <w:top w:val="single" w:sz="4" w:space="0" w:color="000000"/>
              <w:left w:val="single" w:sz="4" w:space="0" w:color="000000"/>
              <w:bottom w:val="single" w:sz="4" w:space="0" w:color="000000"/>
              <w:right w:val="single" w:sz="4" w:space="0" w:color="000000"/>
            </w:tcBorders>
            <w:shd w:val="clear" w:color="auto" w:fill="auto"/>
          </w:tcPr>
          <w:p w14:paraId="72F196A5" w14:textId="77777777" w:rsidR="00677453" w:rsidRPr="003F1824" w:rsidRDefault="00677453" w:rsidP="00CD1A1A">
            <w:pPr>
              <w:snapToGrid w:val="0"/>
              <w:rPr>
                <w:rFonts w:ascii="Arial" w:hAnsi="Arial" w:cs="Arial"/>
              </w:rPr>
            </w:pPr>
          </w:p>
        </w:tc>
      </w:tr>
      <w:tr w:rsidR="00677453" w:rsidRPr="003F1824" w14:paraId="19CD2A8C" w14:textId="77777777" w:rsidTr="003F1824">
        <w:tc>
          <w:tcPr>
            <w:tcW w:w="387" w:type="pct"/>
            <w:tcBorders>
              <w:top w:val="single" w:sz="4" w:space="0" w:color="000000"/>
              <w:left w:val="single" w:sz="4" w:space="0" w:color="000000"/>
              <w:bottom w:val="single" w:sz="4" w:space="0" w:color="000000"/>
            </w:tcBorders>
            <w:shd w:val="clear" w:color="auto" w:fill="auto"/>
            <w:vAlign w:val="center"/>
          </w:tcPr>
          <w:p w14:paraId="77D5CB25" w14:textId="77777777" w:rsidR="00677453" w:rsidRPr="003F1824" w:rsidRDefault="00677453" w:rsidP="00CD1A1A">
            <w:pPr>
              <w:snapToGrid w:val="0"/>
              <w:jc w:val="center"/>
              <w:rPr>
                <w:rFonts w:ascii="Arial" w:hAnsi="Arial" w:cs="Arial"/>
                <w:b/>
              </w:rPr>
            </w:pPr>
          </w:p>
          <w:p w14:paraId="5FDF5355" w14:textId="6ABDD19D" w:rsidR="00677453" w:rsidRPr="003F1824" w:rsidRDefault="00BF5FD6" w:rsidP="00CD1A1A">
            <w:pPr>
              <w:jc w:val="center"/>
              <w:rPr>
                <w:rFonts w:ascii="Arial" w:hAnsi="Arial" w:cs="Arial"/>
              </w:rPr>
            </w:pPr>
            <w:r w:rsidRPr="003F1824">
              <w:rPr>
                <w:rFonts w:ascii="Arial" w:hAnsi="Arial" w:cs="Arial"/>
                <w:b/>
              </w:rPr>
              <w:t>4</w:t>
            </w:r>
          </w:p>
        </w:tc>
        <w:tc>
          <w:tcPr>
            <w:tcW w:w="387" w:type="pct"/>
            <w:tcBorders>
              <w:top w:val="single" w:sz="4" w:space="0" w:color="000000"/>
              <w:left w:val="single" w:sz="4" w:space="0" w:color="000000"/>
              <w:bottom w:val="single" w:sz="4" w:space="0" w:color="000000"/>
            </w:tcBorders>
            <w:shd w:val="clear" w:color="auto" w:fill="auto"/>
            <w:vAlign w:val="center"/>
          </w:tcPr>
          <w:p w14:paraId="158CDEB0" w14:textId="77777777" w:rsidR="00677453" w:rsidRPr="003F1824" w:rsidRDefault="00677453" w:rsidP="00CD1A1A">
            <w:pPr>
              <w:snapToGrid w:val="0"/>
              <w:jc w:val="center"/>
              <w:rPr>
                <w:rFonts w:ascii="Arial" w:hAnsi="Arial" w:cs="Arial"/>
              </w:rPr>
            </w:pPr>
          </w:p>
          <w:p w14:paraId="5847D49C" w14:textId="6CA0F154" w:rsidR="00677453" w:rsidRPr="003F1824" w:rsidRDefault="00C87668" w:rsidP="00CD1A1A">
            <w:pPr>
              <w:jc w:val="center"/>
              <w:rPr>
                <w:rFonts w:ascii="Arial" w:hAnsi="Arial" w:cs="Arial"/>
              </w:rPr>
            </w:pPr>
            <w:r w:rsidRPr="003F1824">
              <w:rPr>
                <w:rFonts w:ascii="Arial" w:hAnsi="Arial" w:cs="Arial"/>
              </w:rPr>
              <w:t>15</w:t>
            </w:r>
          </w:p>
        </w:tc>
        <w:tc>
          <w:tcPr>
            <w:tcW w:w="1385" w:type="pct"/>
            <w:tcBorders>
              <w:top w:val="single" w:sz="4" w:space="0" w:color="000000"/>
              <w:left w:val="single" w:sz="4" w:space="0" w:color="000000"/>
              <w:bottom w:val="single" w:sz="4" w:space="0" w:color="000000"/>
            </w:tcBorders>
            <w:shd w:val="clear" w:color="auto" w:fill="auto"/>
            <w:vAlign w:val="center"/>
          </w:tcPr>
          <w:p w14:paraId="56B45A3C" w14:textId="77777777" w:rsidR="00677453" w:rsidRPr="003F1824" w:rsidRDefault="00677453" w:rsidP="00CD1A1A">
            <w:pPr>
              <w:snapToGrid w:val="0"/>
              <w:rPr>
                <w:rFonts w:ascii="Arial" w:hAnsi="Arial" w:cs="Arial"/>
              </w:rPr>
            </w:pPr>
          </w:p>
          <w:p w14:paraId="5FF68969" w14:textId="17F56054" w:rsidR="00677453" w:rsidRPr="003F1824" w:rsidRDefault="00677453" w:rsidP="00CD1A1A">
            <w:pPr>
              <w:rPr>
                <w:rFonts w:ascii="Arial" w:hAnsi="Arial" w:cs="Arial"/>
              </w:rPr>
            </w:pPr>
            <w:r w:rsidRPr="003F1824">
              <w:rPr>
                <w:rStyle w:val="Enfasigrassetto"/>
                <w:rFonts w:ascii="Arial" w:hAnsi="Arial" w:cs="Arial"/>
                <w:b w:val="0"/>
                <w:bCs w:val="0"/>
                <w:color w:val="000000"/>
              </w:rPr>
              <w:t>A</w:t>
            </w:r>
            <w:r w:rsidRPr="003F1824">
              <w:rPr>
                <w:rStyle w:val="Enfasigrassetto"/>
                <w:rFonts w:ascii="Arial" w:hAnsi="Arial" w:cs="Arial"/>
                <w:b w:val="0"/>
                <w:color w:val="000000"/>
              </w:rPr>
              <w:t>PPROVAZIONE VARIANTE AL PSC</w:t>
            </w:r>
            <w:r w:rsidRPr="003F1824">
              <w:rPr>
                <w:rStyle w:val="Enfasigrassetto"/>
                <w:rFonts w:ascii="Arial" w:hAnsi="Arial" w:cs="Arial"/>
                <w:b w:val="0"/>
                <w:bCs w:val="0"/>
                <w:color w:val="000000"/>
              </w:rPr>
              <w:t xml:space="preserve"> </w:t>
            </w:r>
          </w:p>
        </w:tc>
        <w:tc>
          <w:tcPr>
            <w:tcW w:w="286" w:type="pct"/>
            <w:tcBorders>
              <w:top w:val="single" w:sz="4" w:space="0" w:color="000000"/>
              <w:left w:val="single" w:sz="4" w:space="0" w:color="000000"/>
              <w:bottom w:val="single" w:sz="4" w:space="0" w:color="000000"/>
            </w:tcBorders>
            <w:shd w:val="clear" w:color="auto" w:fill="auto"/>
          </w:tcPr>
          <w:p w14:paraId="10026447" w14:textId="77777777" w:rsidR="00677453" w:rsidRPr="003F1824" w:rsidRDefault="00677453"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46CDB72F" w14:textId="77777777" w:rsidR="00677453" w:rsidRPr="003F1824" w:rsidRDefault="00677453" w:rsidP="00CD1A1A">
            <w:pPr>
              <w:snapToGrid w:val="0"/>
              <w:rPr>
                <w:rFonts w:ascii="Arial" w:hAnsi="Arial" w:cs="Arial"/>
              </w:rPr>
            </w:pPr>
          </w:p>
        </w:tc>
        <w:tc>
          <w:tcPr>
            <w:tcW w:w="335" w:type="pct"/>
            <w:tcBorders>
              <w:top w:val="single" w:sz="4" w:space="0" w:color="000000"/>
              <w:left w:val="single" w:sz="4" w:space="0" w:color="000000"/>
              <w:bottom w:val="single" w:sz="4" w:space="0" w:color="000000"/>
            </w:tcBorders>
            <w:shd w:val="clear" w:color="auto" w:fill="auto"/>
          </w:tcPr>
          <w:p w14:paraId="5CF9532D" w14:textId="77777777" w:rsidR="00677453" w:rsidRPr="003F1824" w:rsidRDefault="00677453" w:rsidP="00CD1A1A">
            <w:pPr>
              <w:snapToGrid w:val="0"/>
              <w:jc w:val="center"/>
              <w:rPr>
                <w:rFonts w:ascii="Arial" w:hAnsi="Arial" w:cs="Arial"/>
              </w:rPr>
            </w:pPr>
          </w:p>
        </w:tc>
        <w:tc>
          <w:tcPr>
            <w:tcW w:w="1164" w:type="pct"/>
            <w:tcBorders>
              <w:top w:val="single" w:sz="4" w:space="0" w:color="000000"/>
              <w:left w:val="single" w:sz="4" w:space="0" w:color="000000"/>
              <w:bottom w:val="single" w:sz="4" w:space="0" w:color="000000"/>
            </w:tcBorders>
            <w:shd w:val="clear" w:color="auto" w:fill="auto"/>
          </w:tcPr>
          <w:p w14:paraId="750A1EE5" w14:textId="62BCC266" w:rsidR="00447580" w:rsidRPr="003F1824" w:rsidRDefault="00447580" w:rsidP="00447580">
            <w:pPr>
              <w:suppressAutoHyphens/>
              <w:spacing w:after="0" w:line="240" w:lineRule="auto"/>
              <w:rPr>
                <w:rFonts w:ascii="Arial" w:hAnsi="Arial" w:cs="Arial"/>
              </w:rPr>
            </w:pPr>
            <w:r w:rsidRPr="003F1824">
              <w:rPr>
                <w:rFonts w:ascii="Arial" w:hAnsi="Arial" w:cs="Arial"/>
              </w:rPr>
              <w:t>Redazione della documentazione utile al procedimento</w:t>
            </w:r>
          </w:p>
          <w:p w14:paraId="6672F20D" w14:textId="77777777" w:rsidR="00447580" w:rsidRPr="003F1824" w:rsidRDefault="00447580" w:rsidP="00447580">
            <w:pPr>
              <w:suppressAutoHyphens/>
              <w:spacing w:after="0" w:line="240" w:lineRule="auto"/>
              <w:rPr>
                <w:rFonts w:ascii="Arial" w:hAnsi="Arial" w:cs="Arial"/>
              </w:rPr>
            </w:pPr>
          </w:p>
          <w:p w14:paraId="15663DB7" w14:textId="018F645E" w:rsidR="00447580" w:rsidRPr="003F1824" w:rsidRDefault="00447580" w:rsidP="00447580">
            <w:pPr>
              <w:suppressAutoHyphens/>
              <w:spacing w:after="0" w:line="240" w:lineRule="auto"/>
              <w:rPr>
                <w:rFonts w:ascii="Arial" w:hAnsi="Arial" w:cs="Arial"/>
              </w:rPr>
            </w:pPr>
            <w:r w:rsidRPr="003F1824">
              <w:rPr>
                <w:rFonts w:ascii="Arial" w:hAnsi="Arial" w:cs="Arial"/>
              </w:rPr>
              <w:t xml:space="preserve">Informativa periodica alla Giunta comunale </w:t>
            </w:r>
          </w:p>
          <w:p w14:paraId="0E5A5ACB" w14:textId="77777777" w:rsidR="00447580" w:rsidRPr="003F1824" w:rsidRDefault="00447580" w:rsidP="00447580">
            <w:pPr>
              <w:suppressAutoHyphens/>
              <w:spacing w:after="0" w:line="240" w:lineRule="auto"/>
              <w:rPr>
                <w:rFonts w:ascii="Arial" w:hAnsi="Arial" w:cs="Arial"/>
              </w:rPr>
            </w:pPr>
          </w:p>
          <w:p w14:paraId="58444C30" w14:textId="3B59DD66" w:rsidR="00677453" w:rsidRPr="003F1824" w:rsidRDefault="00447580" w:rsidP="00447580">
            <w:pPr>
              <w:suppressAutoHyphens/>
              <w:spacing w:after="0" w:line="240" w:lineRule="auto"/>
              <w:rPr>
                <w:rFonts w:ascii="Arial" w:hAnsi="Arial" w:cs="Arial"/>
              </w:rPr>
            </w:pPr>
            <w:r w:rsidRPr="003F1824">
              <w:rPr>
                <w:rFonts w:ascii="Arial" w:hAnsi="Arial" w:cs="Arial"/>
              </w:rPr>
              <w:t>Rispetto della tempistica prevista per le singole fasi dell’obiettivo</w:t>
            </w:r>
          </w:p>
        </w:tc>
        <w:tc>
          <w:tcPr>
            <w:tcW w:w="721" w:type="pct"/>
            <w:gridSpan w:val="5"/>
            <w:tcBorders>
              <w:top w:val="single" w:sz="4" w:space="0" w:color="000000"/>
              <w:left w:val="single" w:sz="4" w:space="0" w:color="000000"/>
              <w:bottom w:val="single" w:sz="4" w:space="0" w:color="000000"/>
              <w:right w:val="single" w:sz="4" w:space="0" w:color="000000"/>
            </w:tcBorders>
            <w:shd w:val="clear" w:color="auto" w:fill="auto"/>
          </w:tcPr>
          <w:p w14:paraId="58F3BE02" w14:textId="77777777" w:rsidR="00677453" w:rsidRPr="003F1824" w:rsidRDefault="00677453" w:rsidP="00CD1A1A">
            <w:pPr>
              <w:snapToGrid w:val="0"/>
              <w:rPr>
                <w:rFonts w:ascii="Arial" w:hAnsi="Arial" w:cs="Arial"/>
              </w:rPr>
            </w:pPr>
          </w:p>
        </w:tc>
      </w:tr>
      <w:tr w:rsidR="00677453" w:rsidRPr="003F1824" w14:paraId="7FBEA354" w14:textId="77777777" w:rsidTr="003F1824">
        <w:tc>
          <w:tcPr>
            <w:tcW w:w="387" w:type="pct"/>
            <w:tcBorders>
              <w:left w:val="single" w:sz="4" w:space="0" w:color="000000"/>
              <w:bottom w:val="single" w:sz="4" w:space="0" w:color="000000"/>
            </w:tcBorders>
            <w:shd w:val="clear" w:color="auto" w:fill="auto"/>
            <w:vAlign w:val="center"/>
          </w:tcPr>
          <w:p w14:paraId="17D5497F" w14:textId="77777777" w:rsidR="00677453" w:rsidRPr="003F1824" w:rsidRDefault="00677453" w:rsidP="00C63573">
            <w:pPr>
              <w:snapToGrid w:val="0"/>
              <w:jc w:val="center"/>
              <w:rPr>
                <w:rFonts w:ascii="Arial" w:hAnsi="Arial" w:cs="Arial"/>
                <w:b/>
              </w:rPr>
            </w:pPr>
          </w:p>
          <w:p w14:paraId="6C7156B7" w14:textId="427673F5" w:rsidR="00677453" w:rsidRPr="003F1824" w:rsidRDefault="00BF5FD6" w:rsidP="00C63573">
            <w:pPr>
              <w:jc w:val="center"/>
              <w:rPr>
                <w:rFonts w:ascii="Arial" w:hAnsi="Arial" w:cs="Arial"/>
              </w:rPr>
            </w:pPr>
            <w:r w:rsidRPr="003F1824">
              <w:rPr>
                <w:rFonts w:ascii="Arial" w:hAnsi="Arial" w:cs="Arial"/>
                <w:b/>
              </w:rPr>
              <w:t>5</w:t>
            </w:r>
          </w:p>
        </w:tc>
        <w:tc>
          <w:tcPr>
            <w:tcW w:w="387" w:type="pct"/>
            <w:tcBorders>
              <w:left w:val="single" w:sz="4" w:space="0" w:color="000000"/>
              <w:bottom w:val="single" w:sz="4" w:space="0" w:color="000000"/>
            </w:tcBorders>
            <w:shd w:val="clear" w:color="auto" w:fill="auto"/>
            <w:vAlign w:val="center"/>
          </w:tcPr>
          <w:p w14:paraId="5318928E" w14:textId="77777777" w:rsidR="00677453" w:rsidRPr="003F1824" w:rsidRDefault="00677453" w:rsidP="00CD1A1A">
            <w:pPr>
              <w:snapToGrid w:val="0"/>
              <w:jc w:val="center"/>
              <w:rPr>
                <w:rFonts w:ascii="Arial" w:hAnsi="Arial" w:cs="Arial"/>
              </w:rPr>
            </w:pPr>
          </w:p>
          <w:p w14:paraId="70BB36F6" w14:textId="77777777" w:rsidR="00677453" w:rsidRPr="003F1824" w:rsidRDefault="00677453" w:rsidP="00CD1A1A">
            <w:pPr>
              <w:jc w:val="center"/>
              <w:rPr>
                <w:rFonts w:ascii="Arial" w:hAnsi="Arial" w:cs="Arial"/>
              </w:rPr>
            </w:pPr>
            <w:r w:rsidRPr="003F1824">
              <w:rPr>
                <w:rFonts w:ascii="Arial" w:hAnsi="Arial" w:cs="Arial"/>
              </w:rPr>
              <w:t>15</w:t>
            </w:r>
          </w:p>
        </w:tc>
        <w:tc>
          <w:tcPr>
            <w:tcW w:w="1385" w:type="pct"/>
            <w:tcBorders>
              <w:left w:val="single" w:sz="4" w:space="0" w:color="000000"/>
              <w:bottom w:val="single" w:sz="4" w:space="0" w:color="000000"/>
            </w:tcBorders>
            <w:shd w:val="clear" w:color="auto" w:fill="auto"/>
            <w:vAlign w:val="center"/>
          </w:tcPr>
          <w:p w14:paraId="5938725A" w14:textId="77777777" w:rsidR="00677453" w:rsidRPr="003F1824" w:rsidRDefault="00677453" w:rsidP="00CD1A1A">
            <w:pPr>
              <w:snapToGrid w:val="0"/>
              <w:rPr>
                <w:rFonts w:ascii="Arial" w:hAnsi="Arial" w:cs="Arial"/>
              </w:rPr>
            </w:pPr>
          </w:p>
          <w:p w14:paraId="6587D19E" w14:textId="77777777" w:rsidR="00677453" w:rsidRPr="003F1824" w:rsidRDefault="00677453" w:rsidP="00CD1A1A">
            <w:pPr>
              <w:rPr>
                <w:rFonts w:ascii="Arial" w:hAnsi="Arial" w:cs="Arial"/>
              </w:rPr>
            </w:pPr>
            <w:r w:rsidRPr="003F1824">
              <w:rPr>
                <w:rFonts w:ascii="Arial" w:hAnsi="Arial" w:cs="Arial"/>
              </w:rPr>
              <w:t>STATO AVANZAMENTO PROGETTI E CANTIERI OPERE PUBBLICHE</w:t>
            </w:r>
          </w:p>
        </w:tc>
        <w:tc>
          <w:tcPr>
            <w:tcW w:w="286" w:type="pct"/>
            <w:tcBorders>
              <w:left w:val="single" w:sz="4" w:space="0" w:color="000000"/>
              <w:bottom w:val="single" w:sz="4" w:space="0" w:color="000000"/>
            </w:tcBorders>
            <w:shd w:val="clear" w:color="auto" w:fill="auto"/>
          </w:tcPr>
          <w:p w14:paraId="26817BF5"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507D2C83"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6D217481" w14:textId="77777777" w:rsidR="00677453" w:rsidRPr="003F1824" w:rsidRDefault="00677453" w:rsidP="00CD1A1A">
            <w:pPr>
              <w:snapToGrid w:val="0"/>
              <w:jc w:val="center"/>
              <w:rPr>
                <w:rFonts w:ascii="Arial" w:hAnsi="Arial" w:cs="Arial"/>
              </w:rPr>
            </w:pPr>
          </w:p>
        </w:tc>
        <w:tc>
          <w:tcPr>
            <w:tcW w:w="1164" w:type="pct"/>
            <w:tcBorders>
              <w:left w:val="single" w:sz="4" w:space="0" w:color="000000"/>
              <w:bottom w:val="single" w:sz="4" w:space="0" w:color="000000"/>
            </w:tcBorders>
            <w:shd w:val="clear" w:color="auto" w:fill="auto"/>
          </w:tcPr>
          <w:p w14:paraId="377F6DAD" w14:textId="77777777" w:rsidR="00677453" w:rsidRPr="003F1824" w:rsidRDefault="00677453" w:rsidP="00073F05">
            <w:pPr>
              <w:suppressAutoHyphens/>
              <w:spacing w:after="0" w:line="240" w:lineRule="auto"/>
              <w:rPr>
                <w:rFonts w:ascii="Arial" w:hAnsi="Arial" w:cs="Arial"/>
              </w:rPr>
            </w:pPr>
            <w:r w:rsidRPr="003F1824">
              <w:rPr>
                <w:rFonts w:ascii="Arial" w:hAnsi="Arial" w:cs="Arial"/>
              </w:rPr>
              <w:t>Completamento progettazione opere pubbliche e apertura cantieri dei lavori avviati</w:t>
            </w:r>
          </w:p>
        </w:tc>
        <w:tc>
          <w:tcPr>
            <w:tcW w:w="721" w:type="pct"/>
            <w:gridSpan w:val="5"/>
            <w:tcBorders>
              <w:left w:val="single" w:sz="4" w:space="0" w:color="000000"/>
              <w:bottom w:val="single" w:sz="4" w:space="0" w:color="000000"/>
              <w:right w:val="single" w:sz="4" w:space="0" w:color="000000"/>
            </w:tcBorders>
            <w:shd w:val="clear" w:color="auto" w:fill="auto"/>
          </w:tcPr>
          <w:p w14:paraId="0F886CB2" w14:textId="77777777" w:rsidR="00677453" w:rsidRPr="003F1824" w:rsidRDefault="00677453" w:rsidP="00CD1A1A">
            <w:pPr>
              <w:snapToGrid w:val="0"/>
              <w:rPr>
                <w:rFonts w:ascii="Arial" w:hAnsi="Arial" w:cs="Arial"/>
              </w:rPr>
            </w:pPr>
          </w:p>
        </w:tc>
      </w:tr>
      <w:tr w:rsidR="00677453" w:rsidRPr="003F1824" w14:paraId="1677E714" w14:textId="77777777" w:rsidTr="003F1824">
        <w:tc>
          <w:tcPr>
            <w:tcW w:w="387" w:type="pct"/>
            <w:tcBorders>
              <w:left w:val="single" w:sz="4" w:space="0" w:color="000000"/>
              <w:bottom w:val="single" w:sz="4" w:space="0" w:color="000000"/>
            </w:tcBorders>
            <w:shd w:val="clear" w:color="auto" w:fill="auto"/>
            <w:vAlign w:val="center"/>
          </w:tcPr>
          <w:p w14:paraId="4F8CD656" w14:textId="77777777" w:rsidR="00677453" w:rsidRPr="003F1824" w:rsidRDefault="00677453" w:rsidP="00C63573">
            <w:pPr>
              <w:snapToGrid w:val="0"/>
              <w:jc w:val="center"/>
              <w:rPr>
                <w:rFonts w:ascii="Arial" w:hAnsi="Arial" w:cs="Arial"/>
                <w:b/>
              </w:rPr>
            </w:pPr>
          </w:p>
          <w:p w14:paraId="69076ECA" w14:textId="44A9DFD5" w:rsidR="00677453" w:rsidRPr="003F1824" w:rsidRDefault="00BF5FD6" w:rsidP="00C63573">
            <w:pPr>
              <w:jc w:val="center"/>
              <w:rPr>
                <w:rFonts w:ascii="Arial" w:hAnsi="Arial" w:cs="Arial"/>
              </w:rPr>
            </w:pPr>
            <w:r w:rsidRPr="003F1824">
              <w:rPr>
                <w:rFonts w:ascii="Arial" w:hAnsi="Arial" w:cs="Arial"/>
                <w:b/>
              </w:rPr>
              <w:t>6</w:t>
            </w:r>
          </w:p>
        </w:tc>
        <w:tc>
          <w:tcPr>
            <w:tcW w:w="387" w:type="pct"/>
            <w:tcBorders>
              <w:left w:val="single" w:sz="4" w:space="0" w:color="000000"/>
              <w:bottom w:val="single" w:sz="4" w:space="0" w:color="000000"/>
            </w:tcBorders>
            <w:shd w:val="clear" w:color="auto" w:fill="auto"/>
            <w:vAlign w:val="center"/>
          </w:tcPr>
          <w:p w14:paraId="5D323B82" w14:textId="77777777" w:rsidR="00677453" w:rsidRPr="003F1824" w:rsidRDefault="00677453" w:rsidP="00CD1A1A">
            <w:pPr>
              <w:snapToGrid w:val="0"/>
              <w:jc w:val="center"/>
              <w:rPr>
                <w:rFonts w:ascii="Arial" w:hAnsi="Arial" w:cs="Arial"/>
              </w:rPr>
            </w:pPr>
          </w:p>
          <w:p w14:paraId="6B21DB4B" w14:textId="77777777" w:rsidR="00677453" w:rsidRPr="003F1824" w:rsidRDefault="00677453" w:rsidP="00CD1A1A">
            <w:pPr>
              <w:jc w:val="center"/>
              <w:rPr>
                <w:rFonts w:ascii="Arial" w:hAnsi="Arial" w:cs="Arial"/>
              </w:rPr>
            </w:pPr>
            <w:r w:rsidRPr="003F1824">
              <w:rPr>
                <w:rFonts w:ascii="Arial" w:hAnsi="Arial" w:cs="Arial"/>
              </w:rPr>
              <w:t>10</w:t>
            </w:r>
          </w:p>
        </w:tc>
        <w:tc>
          <w:tcPr>
            <w:tcW w:w="1385" w:type="pct"/>
            <w:tcBorders>
              <w:left w:val="single" w:sz="4" w:space="0" w:color="000000"/>
              <w:bottom w:val="single" w:sz="4" w:space="0" w:color="000000"/>
            </w:tcBorders>
            <w:shd w:val="clear" w:color="auto" w:fill="auto"/>
            <w:vAlign w:val="center"/>
          </w:tcPr>
          <w:p w14:paraId="77863708" w14:textId="77777777" w:rsidR="00AD7C46" w:rsidRPr="003F1824" w:rsidRDefault="00AD7C46" w:rsidP="00CD1A1A">
            <w:pPr>
              <w:rPr>
                <w:rFonts w:ascii="Arial" w:hAnsi="Arial" w:cs="Arial"/>
                <w:color w:val="000000"/>
              </w:rPr>
            </w:pPr>
          </w:p>
          <w:p w14:paraId="080B4555" w14:textId="4840C303" w:rsidR="00677453" w:rsidRPr="003F1824" w:rsidRDefault="00677453" w:rsidP="00CD1A1A">
            <w:pPr>
              <w:rPr>
                <w:rFonts w:ascii="Arial" w:hAnsi="Arial" w:cs="Arial"/>
              </w:rPr>
            </w:pPr>
            <w:r w:rsidRPr="003F1824">
              <w:rPr>
                <w:rFonts w:ascii="Arial" w:hAnsi="Arial" w:cs="Arial"/>
                <w:color w:val="000000"/>
              </w:rPr>
              <w:t>RIORGANIZZAZIONE SETTORE USO E ASSETTO DEL TERRITORIO ALLA LUCE DELLA SOSTITUZIONE DI ALCUNE FIGURE E DELLE NOVITA’ LEGISLATIVE</w:t>
            </w:r>
          </w:p>
        </w:tc>
        <w:tc>
          <w:tcPr>
            <w:tcW w:w="286" w:type="pct"/>
            <w:tcBorders>
              <w:left w:val="single" w:sz="4" w:space="0" w:color="000000"/>
              <w:bottom w:val="single" w:sz="4" w:space="0" w:color="000000"/>
            </w:tcBorders>
            <w:shd w:val="clear" w:color="auto" w:fill="auto"/>
          </w:tcPr>
          <w:p w14:paraId="336F76CA"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562D03F7" w14:textId="77777777" w:rsidR="00677453" w:rsidRPr="003F1824" w:rsidRDefault="00677453" w:rsidP="00CD1A1A">
            <w:pPr>
              <w:snapToGrid w:val="0"/>
              <w:rPr>
                <w:rFonts w:ascii="Arial" w:hAnsi="Arial" w:cs="Arial"/>
                <w:b/>
              </w:rPr>
            </w:pPr>
          </w:p>
        </w:tc>
        <w:tc>
          <w:tcPr>
            <w:tcW w:w="335" w:type="pct"/>
            <w:tcBorders>
              <w:left w:val="single" w:sz="4" w:space="0" w:color="000000"/>
              <w:bottom w:val="single" w:sz="4" w:space="0" w:color="000000"/>
            </w:tcBorders>
            <w:shd w:val="clear" w:color="auto" w:fill="auto"/>
          </w:tcPr>
          <w:p w14:paraId="17FDF9BE" w14:textId="77777777" w:rsidR="00677453" w:rsidRPr="003F1824" w:rsidRDefault="00677453" w:rsidP="00CD1A1A">
            <w:pPr>
              <w:snapToGrid w:val="0"/>
              <w:jc w:val="center"/>
              <w:rPr>
                <w:rFonts w:ascii="Arial" w:hAnsi="Arial" w:cs="Arial"/>
                <w:b/>
              </w:rPr>
            </w:pPr>
          </w:p>
        </w:tc>
        <w:tc>
          <w:tcPr>
            <w:tcW w:w="1164" w:type="pct"/>
            <w:tcBorders>
              <w:left w:val="single" w:sz="4" w:space="0" w:color="000000"/>
              <w:bottom w:val="single" w:sz="4" w:space="0" w:color="000000"/>
            </w:tcBorders>
            <w:shd w:val="clear" w:color="auto" w:fill="auto"/>
          </w:tcPr>
          <w:p w14:paraId="782D59B3" w14:textId="77777777" w:rsidR="00810014" w:rsidRPr="003F1824" w:rsidRDefault="00810014" w:rsidP="00810014">
            <w:pPr>
              <w:suppressAutoHyphens/>
              <w:spacing w:after="0" w:line="240" w:lineRule="auto"/>
              <w:rPr>
                <w:rFonts w:ascii="Arial" w:hAnsi="Arial" w:cs="Arial"/>
                <w:sz w:val="20"/>
              </w:rPr>
            </w:pPr>
            <w:r w:rsidRPr="003F1824">
              <w:rPr>
                <w:rFonts w:ascii="Arial" w:hAnsi="Arial" w:cs="Arial"/>
                <w:sz w:val="20"/>
              </w:rPr>
              <w:t xml:space="preserve">Informativa periodica alla Giunta comunale </w:t>
            </w:r>
          </w:p>
          <w:p w14:paraId="7ED72A06" w14:textId="77777777" w:rsidR="00810014" w:rsidRPr="003F1824" w:rsidRDefault="00810014" w:rsidP="00810014">
            <w:pPr>
              <w:suppressAutoHyphens/>
              <w:spacing w:after="0" w:line="240" w:lineRule="auto"/>
              <w:rPr>
                <w:rFonts w:ascii="Arial" w:hAnsi="Arial" w:cs="Arial"/>
                <w:sz w:val="20"/>
              </w:rPr>
            </w:pPr>
          </w:p>
          <w:p w14:paraId="1F742E14" w14:textId="77777777" w:rsidR="00810014" w:rsidRPr="003F1824" w:rsidRDefault="00810014" w:rsidP="00810014">
            <w:pPr>
              <w:suppressAutoHyphens/>
              <w:spacing w:after="0" w:line="240" w:lineRule="auto"/>
              <w:rPr>
                <w:rFonts w:ascii="Arial" w:hAnsi="Arial" w:cs="Arial"/>
                <w:sz w:val="20"/>
              </w:rPr>
            </w:pPr>
            <w:r w:rsidRPr="003F1824">
              <w:rPr>
                <w:rFonts w:ascii="Arial" w:hAnsi="Arial" w:cs="Arial"/>
                <w:sz w:val="20"/>
              </w:rPr>
              <w:t>Riduzione delle tempistiche di evasione delle pratiche</w:t>
            </w:r>
          </w:p>
          <w:p w14:paraId="47187F85" w14:textId="77777777" w:rsidR="00810014" w:rsidRPr="003F1824" w:rsidRDefault="00810014" w:rsidP="00810014">
            <w:pPr>
              <w:suppressAutoHyphens/>
              <w:spacing w:after="0" w:line="240" w:lineRule="auto"/>
              <w:rPr>
                <w:rFonts w:ascii="Arial" w:hAnsi="Arial" w:cs="Arial"/>
                <w:sz w:val="20"/>
              </w:rPr>
            </w:pPr>
            <w:r w:rsidRPr="003F1824">
              <w:rPr>
                <w:rFonts w:ascii="Arial" w:hAnsi="Arial" w:cs="Arial"/>
                <w:sz w:val="20"/>
              </w:rPr>
              <w:t xml:space="preserve"> </w:t>
            </w:r>
          </w:p>
          <w:p w14:paraId="11E0EB62" w14:textId="77777777" w:rsidR="00810014" w:rsidRPr="003F1824" w:rsidRDefault="00810014" w:rsidP="00810014">
            <w:pPr>
              <w:suppressAutoHyphens/>
              <w:spacing w:after="0" w:line="240" w:lineRule="auto"/>
              <w:rPr>
                <w:rFonts w:ascii="Arial" w:hAnsi="Arial" w:cs="Arial"/>
                <w:sz w:val="20"/>
              </w:rPr>
            </w:pPr>
            <w:r w:rsidRPr="003F1824">
              <w:rPr>
                <w:rFonts w:ascii="Arial" w:hAnsi="Arial" w:cs="Arial"/>
                <w:sz w:val="20"/>
              </w:rPr>
              <w:t xml:space="preserve">Aggiornamento delle procedure dello Sportello Unico Edilizia in relazione alle nuove norme </w:t>
            </w:r>
          </w:p>
          <w:p w14:paraId="7CB2CED0" w14:textId="77777777" w:rsidR="00810014" w:rsidRPr="003F1824" w:rsidRDefault="00810014" w:rsidP="00810014">
            <w:pPr>
              <w:suppressAutoHyphens/>
              <w:spacing w:after="0" w:line="240" w:lineRule="auto"/>
              <w:rPr>
                <w:rFonts w:ascii="Arial" w:hAnsi="Arial" w:cs="Arial"/>
                <w:sz w:val="20"/>
              </w:rPr>
            </w:pPr>
          </w:p>
          <w:p w14:paraId="051CB072" w14:textId="5CD5D19E" w:rsidR="00A102BE" w:rsidRPr="003F1824" w:rsidRDefault="00810014" w:rsidP="00810014">
            <w:pPr>
              <w:suppressAutoHyphens/>
              <w:spacing w:after="0" w:line="240" w:lineRule="auto"/>
              <w:rPr>
                <w:rFonts w:ascii="Arial" w:hAnsi="Arial" w:cs="Arial"/>
              </w:rPr>
            </w:pPr>
            <w:r w:rsidRPr="003F1824">
              <w:rPr>
                <w:rFonts w:ascii="Arial" w:hAnsi="Arial" w:cs="Arial"/>
                <w:sz w:val="20"/>
              </w:rPr>
              <w:t>Organizzazione incontri di aggiornamento con i tecnici</w:t>
            </w:r>
          </w:p>
        </w:tc>
        <w:tc>
          <w:tcPr>
            <w:tcW w:w="721" w:type="pct"/>
            <w:gridSpan w:val="5"/>
            <w:tcBorders>
              <w:left w:val="single" w:sz="4" w:space="0" w:color="000000"/>
              <w:bottom w:val="single" w:sz="4" w:space="0" w:color="000000"/>
              <w:right w:val="single" w:sz="4" w:space="0" w:color="000000"/>
            </w:tcBorders>
            <w:shd w:val="clear" w:color="auto" w:fill="auto"/>
          </w:tcPr>
          <w:p w14:paraId="6EC85529" w14:textId="77777777" w:rsidR="00677453" w:rsidRPr="003F1824" w:rsidRDefault="00677453" w:rsidP="00CD1A1A">
            <w:pPr>
              <w:snapToGrid w:val="0"/>
              <w:rPr>
                <w:rFonts w:ascii="Arial" w:hAnsi="Arial" w:cs="Arial"/>
              </w:rPr>
            </w:pPr>
          </w:p>
        </w:tc>
      </w:tr>
      <w:tr w:rsidR="00677453" w:rsidRPr="003F1824" w14:paraId="345D8F90" w14:textId="77777777" w:rsidTr="003F1824">
        <w:tc>
          <w:tcPr>
            <w:tcW w:w="387" w:type="pct"/>
            <w:tcBorders>
              <w:left w:val="single" w:sz="4" w:space="0" w:color="000000"/>
              <w:bottom w:val="single" w:sz="4" w:space="0" w:color="000000"/>
            </w:tcBorders>
            <w:shd w:val="clear" w:color="auto" w:fill="auto"/>
            <w:vAlign w:val="center"/>
          </w:tcPr>
          <w:p w14:paraId="2F4EB3D2" w14:textId="549C9260" w:rsidR="00677453" w:rsidRPr="003F1824" w:rsidRDefault="00BF5FD6" w:rsidP="00C63573">
            <w:pPr>
              <w:snapToGrid w:val="0"/>
              <w:jc w:val="center"/>
              <w:rPr>
                <w:rFonts w:ascii="Arial" w:hAnsi="Arial" w:cs="Arial"/>
              </w:rPr>
            </w:pPr>
            <w:r w:rsidRPr="003F1824">
              <w:rPr>
                <w:rFonts w:ascii="Arial" w:hAnsi="Arial" w:cs="Arial"/>
                <w:b/>
              </w:rPr>
              <w:lastRenderedPageBreak/>
              <w:t>7</w:t>
            </w:r>
          </w:p>
          <w:p w14:paraId="7955524E" w14:textId="77777777" w:rsidR="00677453" w:rsidRPr="003F1824" w:rsidRDefault="00677453" w:rsidP="00C63573">
            <w:pPr>
              <w:snapToGrid w:val="0"/>
              <w:jc w:val="center"/>
              <w:rPr>
                <w:rFonts w:ascii="Arial" w:hAnsi="Arial" w:cs="Arial"/>
                <w:b/>
              </w:rPr>
            </w:pPr>
          </w:p>
        </w:tc>
        <w:tc>
          <w:tcPr>
            <w:tcW w:w="387" w:type="pct"/>
            <w:tcBorders>
              <w:left w:val="single" w:sz="4" w:space="0" w:color="000000"/>
              <w:bottom w:val="single" w:sz="4" w:space="0" w:color="000000"/>
            </w:tcBorders>
            <w:shd w:val="clear" w:color="auto" w:fill="auto"/>
            <w:vAlign w:val="center"/>
          </w:tcPr>
          <w:p w14:paraId="659834F3" w14:textId="47C548DA" w:rsidR="00677453" w:rsidRPr="003F1824" w:rsidRDefault="00155A17" w:rsidP="00CD1A1A">
            <w:pPr>
              <w:snapToGrid w:val="0"/>
              <w:jc w:val="center"/>
              <w:rPr>
                <w:rFonts w:ascii="Arial" w:hAnsi="Arial" w:cs="Arial"/>
              </w:rPr>
            </w:pPr>
            <w:r w:rsidRPr="003F1824">
              <w:rPr>
                <w:rFonts w:ascii="Arial" w:hAnsi="Arial" w:cs="Arial"/>
              </w:rPr>
              <w:t>5</w:t>
            </w:r>
          </w:p>
        </w:tc>
        <w:tc>
          <w:tcPr>
            <w:tcW w:w="1385" w:type="pct"/>
            <w:tcBorders>
              <w:left w:val="single" w:sz="4" w:space="0" w:color="000000"/>
              <w:bottom w:val="single" w:sz="4" w:space="0" w:color="000000"/>
            </w:tcBorders>
            <w:shd w:val="clear" w:color="auto" w:fill="auto"/>
            <w:vAlign w:val="center"/>
          </w:tcPr>
          <w:p w14:paraId="17C57705" w14:textId="77777777" w:rsidR="00677453" w:rsidRPr="003F1824" w:rsidRDefault="00677453" w:rsidP="00CD1A1A">
            <w:pPr>
              <w:rPr>
                <w:rFonts w:ascii="Arial" w:hAnsi="Arial" w:cs="Arial"/>
              </w:rPr>
            </w:pPr>
            <w:r w:rsidRPr="003F1824">
              <w:rPr>
                <w:rFonts w:ascii="Arial" w:hAnsi="Arial" w:cs="Arial"/>
                <w:color w:val="000000"/>
                <w:kern w:val="2"/>
              </w:rPr>
              <w:t>PROGETTO DI DIGITALIZZAZIONE DEGLI ARCHIVI CARTACEI DELLE PRATICHE</w:t>
            </w:r>
            <w:r w:rsidRPr="003F1824">
              <w:rPr>
                <w:rFonts w:ascii="Arial" w:hAnsi="Arial" w:cs="Arial"/>
                <w:color w:val="000000"/>
                <w:kern w:val="2"/>
                <w:sz w:val="20"/>
              </w:rPr>
              <w:t xml:space="preserve"> EDILIZIE</w:t>
            </w:r>
          </w:p>
        </w:tc>
        <w:tc>
          <w:tcPr>
            <w:tcW w:w="286" w:type="pct"/>
            <w:tcBorders>
              <w:left w:val="single" w:sz="4" w:space="0" w:color="000000"/>
              <w:bottom w:val="single" w:sz="4" w:space="0" w:color="000000"/>
            </w:tcBorders>
            <w:shd w:val="clear" w:color="auto" w:fill="auto"/>
            <w:vAlign w:val="center"/>
          </w:tcPr>
          <w:p w14:paraId="0D73BABC"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vAlign w:val="center"/>
          </w:tcPr>
          <w:p w14:paraId="2BCF6F74"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vAlign w:val="center"/>
          </w:tcPr>
          <w:p w14:paraId="4FF36E9C" w14:textId="77777777" w:rsidR="00677453" w:rsidRPr="003F1824" w:rsidRDefault="00677453" w:rsidP="00CD1A1A">
            <w:pPr>
              <w:snapToGrid w:val="0"/>
              <w:jc w:val="center"/>
              <w:rPr>
                <w:rFonts w:ascii="Arial" w:hAnsi="Arial" w:cs="Arial"/>
              </w:rPr>
            </w:pPr>
          </w:p>
        </w:tc>
        <w:tc>
          <w:tcPr>
            <w:tcW w:w="1164" w:type="pct"/>
            <w:tcBorders>
              <w:left w:val="single" w:sz="4" w:space="0" w:color="000000"/>
              <w:bottom w:val="single" w:sz="4" w:space="0" w:color="000000"/>
            </w:tcBorders>
            <w:shd w:val="clear" w:color="auto" w:fill="auto"/>
            <w:vAlign w:val="center"/>
          </w:tcPr>
          <w:p w14:paraId="4A2C5BF8" w14:textId="77777777" w:rsidR="001A510C" w:rsidRPr="001A510C" w:rsidRDefault="001A510C" w:rsidP="001A510C">
            <w:pPr>
              <w:suppressAutoHyphens/>
              <w:spacing w:after="0" w:line="240" w:lineRule="auto"/>
              <w:rPr>
                <w:rFonts w:ascii="Arial" w:hAnsi="Arial" w:cs="Arial"/>
              </w:rPr>
            </w:pPr>
            <w:r w:rsidRPr="001A510C">
              <w:rPr>
                <w:rFonts w:ascii="Arial" w:hAnsi="Arial" w:cs="Arial"/>
              </w:rPr>
              <w:t xml:space="preserve">Predisposizione atti di competenza </w:t>
            </w:r>
          </w:p>
          <w:p w14:paraId="22D10898" w14:textId="77777777" w:rsidR="001A510C" w:rsidRPr="001A510C" w:rsidRDefault="001A510C" w:rsidP="001A510C">
            <w:pPr>
              <w:suppressAutoHyphens/>
              <w:spacing w:after="0" w:line="240" w:lineRule="auto"/>
              <w:rPr>
                <w:rFonts w:ascii="Arial" w:hAnsi="Arial" w:cs="Arial"/>
              </w:rPr>
            </w:pPr>
          </w:p>
          <w:p w14:paraId="48437E58" w14:textId="77777777" w:rsidR="001A510C" w:rsidRPr="001A510C" w:rsidRDefault="001A510C" w:rsidP="001A510C">
            <w:pPr>
              <w:suppressAutoHyphens/>
              <w:spacing w:after="0" w:line="240" w:lineRule="auto"/>
              <w:rPr>
                <w:rFonts w:ascii="Arial" w:hAnsi="Arial" w:cs="Arial"/>
              </w:rPr>
            </w:pPr>
            <w:r w:rsidRPr="001A510C">
              <w:rPr>
                <w:rFonts w:ascii="Arial" w:hAnsi="Arial" w:cs="Arial"/>
              </w:rPr>
              <w:t>Progetto esecutivo (a supporto dell’Unione Bassa Reggiana)</w:t>
            </w:r>
          </w:p>
          <w:p w14:paraId="6052C89D" w14:textId="77777777" w:rsidR="001A510C" w:rsidRPr="001A510C" w:rsidRDefault="001A510C" w:rsidP="001A510C">
            <w:pPr>
              <w:suppressAutoHyphens/>
              <w:spacing w:after="0" w:line="240" w:lineRule="auto"/>
              <w:rPr>
                <w:rFonts w:ascii="Arial" w:hAnsi="Arial" w:cs="Arial"/>
              </w:rPr>
            </w:pPr>
          </w:p>
          <w:p w14:paraId="4FF6E37B" w14:textId="62E71649" w:rsidR="002467AE" w:rsidRPr="003F1824" w:rsidRDefault="001A510C" w:rsidP="001A510C">
            <w:pPr>
              <w:rPr>
                <w:rFonts w:ascii="Arial" w:hAnsi="Arial" w:cs="Arial"/>
              </w:rPr>
            </w:pPr>
            <w:r w:rsidRPr="001A510C">
              <w:rPr>
                <w:rFonts w:ascii="Arial" w:hAnsi="Arial" w:cs="Arial"/>
              </w:rPr>
              <w:t xml:space="preserve">Avvio attività di digitalizzazione e di gestione/conservazione delle pratiche edilizie </w:t>
            </w:r>
          </w:p>
          <w:p w14:paraId="39BCC6E8" w14:textId="77E7FEA7" w:rsidR="00677453" w:rsidRPr="003F1824" w:rsidRDefault="002467AE" w:rsidP="002467AE">
            <w:pPr>
              <w:rPr>
                <w:rFonts w:ascii="Arial" w:hAnsi="Arial" w:cs="Arial"/>
              </w:rPr>
            </w:pPr>
            <w:r w:rsidRPr="003F1824">
              <w:rPr>
                <w:rFonts w:ascii="Arial" w:hAnsi="Arial" w:cs="Arial"/>
              </w:rPr>
              <w:t>Confronto periodico tra i Responsabili tecnici dei comuni dell’Unione</w:t>
            </w:r>
            <w:r w:rsidR="00CA5298" w:rsidRPr="003F1824">
              <w:rPr>
                <w:rFonts w:ascii="Arial" w:hAnsi="Arial" w:cs="Arial"/>
              </w:rPr>
              <w:t xml:space="preserve"> (progetto </w:t>
            </w:r>
            <w:proofErr w:type="spellStart"/>
            <w:r w:rsidR="00CA5298" w:rsidRPr="003F1824">
              <w:rPr>
                <w:rFonts w:ascii="Arial" w:hAnsi="Arial" w:cs="Arial"/>
              </w:rPr>
              <w:t>unionale</w:t>
            </w:r>
            <w:proofErr w:type="spellEnd"/>
            <w:r w:rsidR="00CA5298" w:rsidRPr="003F1824">
              <w:rPr>
                <w:rFonts w:ascii="Arial" w:hAnsi="Arial" w:cs="Arial"/>
              </w:rPr>
              <w:t>)</w:t>
            </w:r>
          </w:p>
        </w:tc>
        <w:tc>
          <w:tcPr>
            <w:tcW w:w="721" w:type="pct"/>
            <w:gridSpan w:val="5"/>
            <w:tcBorders>
              <w:left w:val="single" w:sz="4" w:space="0" w:color="000000"/>
              <w:bottom w:val="single" w:sz="4" w:space="0" w:color="000000"/>
              <w:right w:val="single" w:sz="4" w:space="0" w:color="000000"/>
            </w:tcBorders>
            <w:shd w:val="clear" w:color="auto" w:fill="auto"/>
            <w:vAlign w:val="center"/>
          </w:tcPr>
          <w:p w14:paraId="18168E4B" w14:textId="77777777" w:rsidR="00677453" w:rsidRPr="003F1824" w:rsidRDefault="00677453" w:rsidP="00CD1A1A">
            <w:pPr>
              <w:snapToGrid w:val="0"/>
              <w:rPr>
                <w:rFonts w:ascii="Arial" w:hAnsi="Arial" w:cs="Arial"/>
              </w:rPr>
            </w:pPr>
          </w:p>
        </w:tc>
      </w:tr>
      <w:tr w:rsidR="00677453" w:rsidRPr="003F1824" w14:paraId="14D6C670" w14:textId="77777777" w:rsidTr="003F1824">
        <w:tc>
          <w:tcPr>
            <w:tcW w:w="387" w:type="pct"/>
            <w:tcBorders>
              <w:left w:val="single" w:sz="4" w:space="0" w:color="000000"/>
              <w:bottom w:val="single" w:sz="4" w:space="0" w:color="000000"/>
            </w:tcBorders>
            <w:shd w:val="clear" w:color="auto" w:fill="auto"/>
            <w:vAlign w:val="center"/>
          </w:tcPr>
          <w:p w14:paraId="2C38D1DE" w14:textId="77777777" w:rsidR="00677453" w:rsidRPr="003F1824" w:rsidRDefault="00677453" w:rsidP="00C63573">
            <w:pPr>
              <w:snapToGrid w:val="0"/>
              <w:jc w:val="center"/>
              <w:rPr>
                <w:rFonts w:ascii="Arial" w:hAnsi="Arial" w:cs="Arial"/>
                <w:b/>
              </w:rPr>
            </w:pPr>
          </w:p>
          <w:p w14:paraId="1AD7EF18" w14:textId="758516F1" w:rsidR="00677453" w:rsidRPr="003F1824" w:rsidRDefault="00BF5FD6" w:rsidP="00C63573">
            <w:pPr>
              <w:snapToGrid w:val="0"/>
              <w:jc w:val="center"/>
              <w:rPr>
                <w:rFonts w:ascii="Arial" w:hAnsi="Arial" w:cs="Arial"/>
              </w:rPr>
            </w:pPr>
            <w:r w:rsidRPr="003F1824">
              <w:rPr>
                <w:rFonts w:ascii="Arial" w:hAnsi="Arial" w:cs="Arial"/>
              </w:rPr>
              <w:t>8</w:t>
            </w:r>
          </w:p>
        </w:tc>
        <w:tc>
          <w:tcPr>
            <w:tcW w:w="387" w:type="pct"/>
            <w:tcBorders>
              <w:left w:val="single" w:sz="4" w:space="0" w:color="000000"/>
              <w:bottom w:val="single" w:sz="4" w:space="0" w:color="000000"/>
            </w:tcBorders>
            <w:shd w:val="clear" w:color="auto" w:fill="auto"/>
            <w:vAlign w:val="center"/>
          </w:tcPr>
          <w:p w14:paraId="68FC1D18" w14:textId="77777777" w:rsidR="00677453" w:rsidRPr="003F1824" w:rsidRDefault="00677453" w:rsidP="00CD1A1A">
            <w:pPr>
              <w:snapToGrid w:val="0"/>
              <w:jc w:val="center"/>
              <w:rPr>
                <w:rFonts w:ascii="Arial" w:hAnsi="Arial" w:cs="Arial"/>
              </w:rPr>
            </w:pPr>
            <w:r w:rsidRPr="003F1824">
              <w:rPr>
                <w:rFonts w:ascii="Arial" w:hAnsi="Arial" w:cs="Arial"/>
              </w:rPr>
              <w:t>5</w:t>
            </w:r>
          </w:p>
        </w:tc>
        <w:tc>
          <w:tcPr>
            <w:tcW w:w="1385" w:type="pct"/>
            <w:tcBorders>
              <w:left w:val="single" w:sz="4" w:space="0" w:color="000000"/>
              <w:bottom w:val="single" w:sz="4" w:space="0" w:color="000000"/>
            </w:tcBorders>
            <w:shd w:val="clear" w:color="auto" w:fill="auto"/>
            <w:vAlign w:val="center"/>
          </w:tcPr>
          <w:p w14:paraId="2AF51675" w14:textId="77777777" w:rsidR="00677453" w:rsidRPr="003F1824" w:rsidRDefault="00677453" w:rsidP="00CD1A1A">
            <w:pPr>
              <w:pStyle w:val="Corpotesto"/>
              <w:spacing w:after="0"/>
              <w:rPr>
                <w:rFonts w:ascii="Arial" w:hAnsi="Arial" w:cs="Arial"/>
                <w:caps/>
              </w:rPr>
            </w:pPr>
            <w:r w:rsidRPr="003F1824">
              <w:rPr>
                <w:rFonts w:ascii="Arial" w:hAnsi="Arial" w:cs="Arial"/>
                <w:caps/>
                <w:color w:val="000000"/>
              </w:rPr>
              <w:t>Monitoraggio degli equilibri di bilancio alla luce del perdurare dell’emergenza sanitaria ed economica da Covid-19</w:t>
            </w:r>
          </w:p>
          <w:p w14:paraId="176B6032" w14:textId="77777777" w:rsidR="00677453" w:rsidRPr="003F1824" w:rsidRDefault="00677453" w:rsidP="00CD1A1A">
            <w:pPr>
              <w:pStyle w:val="Corpotesto"/>
              <w:spacing w:after="0"/>
              <w:rPr>
                <w:rFonts w:ascii="Arial" w:hAnsi="Arial" w:cs="Arial"/>
                <w:color w:val="000000"/>
              </w:rPr>
            </w:pPr>
          </w:p>
          <w:p w14:paraId="0D5621E7" w14:textId="77777777" w:rsidR="00677453" w:rsidRPr="003F1824" w:rsidRDefault="00677453" w:rsidP="00CD1A1A">
            <w:pPr>
              <w:pStyle w:val="Corpotesto"/>
              <w:spacing w:after="0"/>
              <w:rPr>
                <w:rFonts w:ascii="Arial" w:hAnsi="Arial" w:cs="Arial"/>
              </w:rPr>
            </w:pPr>
            <w:r w:rsidRPr="003F1824">
              <w:rPr>
                <w:rFonts w:ascii="Arial" w:hAnsi="Arial" w:cs="Arial"/>
                <w:color w:val="000000"/>
              </w:rPr>
              <w:t>OBIETTIVO INTERSETTORIALE</w:t>
            </w:r>
          </w:p>
        </w:tc>
        <w:tc>
          <w:tcPr>
            <w:tcW w:w="286" w:type="pct"/>
            <w:tcBorders>
              <w:left w:val="single" w:sz="4" w:space="0" w:color="000000"/>
              <w:bottom w:val="single" w:sz="4" w:space="0" w:color="000000"/>
            </w:tcBorders>
            <w:shd w:val="clear" w:color="auto" w:fill="auto"/>
          </w:tcPr>
          <w:p w14:paraId="3C5F5630"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307A3CEA"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5C7FAFCD" w14:textId="77777777" w:rsidR="00677453" w:rsidRPr="003F1824" w:rsidRDefault="00677453" w:rsidP="00CD1A1A">
            <w:pPr>
              <w:snapToGrid w:val="0"/>
              <w:jc w:val="center"/>
              <w:rPr>
                <w:rFonts w:ascii="Arial" w:hAnsi="Arial" w:cs="Arial"/>
              </w:rPr>
            </w:pPr>
          </w:p>
        </w:tc>
        <w:tc>
          <w:tcPr>
            <w:tcW w:w="1164" w:type="pct"/>
            <w:tcBorders>
              <w:left w:val="single" w:sz="4" w:space="0" w:color="000000"/>
              <w:bottom w:val="single" w:sz="4" w:space="0" w:color="000000"/>
            </w:tcBorders>
            <w:shd w:val="clear" w:color="auto" w:fill="auto"/>
          </w:tcPr>
          <w:p w14:paraId="16273248" w14:textId="77777777" w:rsidR="00891267" w:rsidRDefault="00891267" w:rsidP="00073F05">
            <w:pPr>
              <w:pStyle w:val="Corpotesto"/>
              <w:suppressAutoHyphens/>
              <w:spacing w:after="140" w:line="288" w:lineRule="auto"/>
              <w:rPr>
                <w:rFonts w:ascii="Arial" w:hAnsi="Arial" w:cs="Arial"/>
                <w:color w:val="000000"/>
              </w:rPr>
            </w:pPr>
            <w:r>
              <w:rPr>
                <w:rFonts w:ascii="Arial" w:hAnsi="Arial" w:cs="Arial"/>
                <w:color w:val="000000"/>
              </w:rPr>
              <w:t xml:space="preserve">Informativa periodica alla Giunta </w:t>
            </w:r>
          </w:p>
          <w:p w14:paraId="6B257087" w14:textId="1E6B51A0" w:rsidR="00677453" w:rsidRPr="003F1824" w:rsidRDefault="00677453" w:rsidP="00073F05">
            <w:pPr>
              <w:pStyle w:val="Corpotesto"/>
              <w:suppressAutoHyphens/>
              <w:spacing w:after="140" w:line="288" w:lineRule="auto"/>
              <w:rPr>
                <w:rFonts w:ascii="Arial" w:hAnsi="Arial" w:cs="Arial"/>
              </w:rPr>
            </w:pPr>
            <w:r w:rsidRPr="003F1824">
              <w:rPr>
                <w:rFonts w:ascii="Arial" w:hAnsi="Arial" w:cs="Arial"/>
                <w:color w:val="000000"/>
              </w:rPr>
              <w:t>Rispetto della tempistica prevista per le singole fasi dell’obiettivo</w:t>
            </w:r>
          </w:p>
        </w:tc>
        <w:tc>
          <w:tcPr>
            <w:tcW w:w="721" w:type="pct"/>
            <w:gridSpan w:val="5"/>
            <w:tcBorders>
              <w:left w:val="single" w:sz="4" w:space="0" w:color="000000"/>
              <w:bottom w:val="single" w:sz="4" w:space="0" w:color="000000"/>
              <w:right w:val="single" w:sz="4" w:space="0" w:color="000000"/>
            </w:tcBorders>
            <w:shd w:val="clear" w:color="auto" w:fill="auto"/>
          </w:tcPr>
          <w:p w14:paraId="37BAD053" w14:textId="02F23F74" w:rsidR="00677453" w:rsidRPr="003F1824" w:rsidRDefault="00677453" w:rsidP="00CD1A1A">
            <w:pPr>
              <w:snapToGrid w:val="0"/>
              <w:rPr>
                <w:rFonts w:ascii="Arial" w:hAnsi="Arial" w:cs="Arial"/>
              </w:rPr>
            </w:pPr>
            <w:r w:rsidRPr="003F1824">
              <w:rPr>
                <w:rFonts w:ascii="Arial" w:hAnsi="Arial" w:cs="Arial"/>
                <w:color w:val="000000"/>
              </w:rPr>
              <w:t>L’obiettivo, in quanto a carattere intersettoriale, richiede la collaborazione degli altri responsabili di servizio.</w:t>
            </w:r>
          </w:p>
        </w:tc>
      </w:tr>
      <w:tr w:rsidR="00541BB0" w:rsidRPr="003F1824" w14:paraId="591C42F1" w14:textId="77777777" w:rsidTr="00952EF9">
        <w:tc>
          <w:tcPr>
            <w:tcW w:w="387" w:type="pct"/>
            <w:tcBorders>
              <w:left w:val="single" w:sz="4" w:space="0" w:color="000000"/>
              <w:bottom w:val="single" w:sz="4" w:space="0" w:color="000000"/>
            </w:tcBorders>
            <w:shd w:val="clear" w:color="auto" w:fill="auto"/>
            <w:vAlign w:val="center"/>
          </w:tcPr>
          <w:p w14:paraId="3E12810A" w14:textId="77777777" w:rsidR="00541BB0" w:rsidRPr="00541BB0" w:rsidRDefault="00541BB0" w:rsidP="00952EF9">
            <w:pPr>
              <w:snapToGrid w:val="0"/>
              <w:jc w:val="center"/>
              <w:rPr>
                <w:rFonts w:ascii="Arial" w:hAnsi="Arial" w:cs="Arial"/>
                <w:bCs/>
              </w:rPr>
            </w:pPr>
            <w:r w:rsidRPr="00541BB0">
              <w:rPr>
                <w:rFonts w:ascii="Arial" w:hAnsi="Arial" w:cs="Arial"/>
                <w:bCs/>
              </w:rPr>
              <w:t>9</w:t>
            </w:r>
          </w:p>
        </w:tc>
        <w:tc>
          <w:tcPr>
            <w:tcW w:w="387" w:type="pct"/>
            <w:tcBorders>
              <w:left w:val="single" w:sz="4" w:space="0" w:color="000000"/>
              <w:bottom w:val="single" w:sz="4" w:space="0" w:color="000000"/>
            </w:tcBorders>
            <w:shd w:val="clear" w:color="auto" w:fill="auto"/>
            <w:vAlign w:val="center"/>
          </w:tcPr>
          <w:p w14:paraId="66ED2BFB" w14:textId="77777777" w:rsidR="00541BB0" w:rsidRPr="003F1824" w:rsidRDefault="00541BB0" w:rsidP="00952EF9">
            <w:pPr>
              <w:snapToGrid w:val="0"/>
              <w:jc w:val="center"/>
              <w:rPr>
                <w:rFonts w:ascii="Arial" w:hAnsi="Arial" w:cs="Arial"/>
              </w:rPr>
            </w:pPr>
            <w:r w:rsidRPr="003F1824">
              <w:rPr>
                <w:rFonts w:ascii="Arial" w:hAnsi="Arial" w:cs="Arial"/>
              </w:rPr>
              <w:t>5</w:t>
            </w:r>
          </w:p>
        </w:tc>
        <w:tc>
          <w:tcPr>
            <w:tcW w:w="1385" w:type="pct"/>
            <w:tcBorders>
              <w:left w:val="single" w:sz="4" w:space="0" w:color="000000"/>
              <w:bottom w:val="single" w:sz="4" w:space="0" w:color="000000"/>
            </w:tcBorders>
            <w:shd w:val="clear" w:color="auto" w:fill="auto"/>
            <w:vAlign w:val="center"/>
          </w:tcPr>
          <w:p w14:paraId="33BD23BC" w14:textId="77777777" w:rsidR="00541BB0" w:rsidRPr="003F1824" w:rsidRDefault="00541BB0" w:rsidP="00952EF9">
            <w:pPr>
              <w:pStyle w:val="Corpotesto"/>
              <w:spacing w:after="0"/>
              <w:rPr>
                <w:rFonts w:ascii="Arial" w:hAnsi="Arial" w:cs="Arial"/>
                <w:caps/>
                <w:szCs w:val="24"/>
              </w:rPr>
            </w:pPr>
            <w:r w:rsidRPr="003F1824">
              <w:rPr>
                <w:rFonts w:ascii="Arial" w:hAnsi="Arial" w:cs="Arial"/>
                <w:caps/>
                <w:szCs w:val="24"/>
              </w:rPr>
              <w:t>P.T.P.C.T. 2022-2024: Approvazione del Piano. Verifica, monitoraggio e controllo della sezione sito “Amministrazione trasparente”</w:t>
            </w:r>
          </w:p>
          <w:p w14:paraId="7A10BE2F" w14:textId="77777777" w:rsidR="00541BB0" w:rsidRPr="003F1824" w:rsidRDefault="00541BB0" w:rsidP="00952EF9">
            <w:pPr>
              <w:pStyle w:val="Corpotesto"/>
              <w:spacing w:after="0"/>
              <w:rPr>
                <w:rFonts w:ascii="Arial" w:hAnsi="Arial" w:cs="Arial"/>
                <w:color w:val="000000"/>
              </w:rPr>
            </w:pPr>
          </w:p>
          <w:p w14:paraId="6F5CF793" w14:textId="77777777" w:rsidR="00541BB0" w:rsidRPr="003F1824" w:rsidRDefault="00541BB0" w:rsidP="00952EF9">
            <w:pPr>
              <w:pStyle w:val="Corpotesto"/>
              <w:spacing w:after="0"/>
              <w:rPr>
                <w:rFonts w:ascii="Arial" w:hAnsi="Arial" w:cs="Arial"/>
              </w:rPr>
            </w:pPr>
            <w:r w:rsidRPr="003F1824">
              <w:rPr>
                <w:rFonts w:ascii="Arial" w:hAnsi="Arial" w:cs="Arial"/>
                <w:color w:val="000000"/>
              </w:rPr>
              <w:t>OBIETTIVO INTERSETTORIALE</w:t>
            </w:r>
          </w:p>
        </w:tc>
        <w:tc>
          <w:tcPr>
            <w:tcW w:w="286" w:type="pct"/>
            <w:tcBorders>
              <w:left w:val="single" w:sz="4" w:space="0" w:color="000000"/>
              <w:bottom w:val="single" w:sz="4" w:space="0" w:color="000000"/>
            </w:tcBorders>
            <w:shd w:val="clear" w:color="auto" w:fill="auto"/>
          </w:tcPr>
          <w:p w14:paraId="5C92AED2" w14:textId="77777777" w:rsidR="00541BB0" w:rsidRPr="003F1824" w:rsidRDefault="00541BB0" w:rsidP="00952EF9">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0249A834" w14:textId="77777777" w:rsidR="00541BB0" w:rsidRPr="003F1824" w:rsidRDefault="00541BB0" w:rsidP="00952EF9">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5EC6744F" w14:textId="77777777" w:rsidR="00541BB0" w:rsidRPr="003F1824" w:rsidRDefault="00541BB0" w:rsidP="00952EF9">
            <w:pPr>
              <w:snapToGrid w:val="0"/>
              <w:jc w:val="center"/>
              <w:rPr>
                <w:rFonts w:ascii="Arial" w:hAnsi="Arial" w:cs="Arial"/>
              </w:rPr>
            </w:pPr>
          </w:p>
        </w:tc>
        <w:tc>
          <w:tcPr>
            <w:tcW w:w="1164" w:type="pct"/>
            <w:tcBorders>
              <w:left w:val="single" w:sz="4" w:space="0" w:color="000000"/>
              <w:bottom w:val="single" w:sz="4" w:space="0" w:color="000000"/>
            </w:tcBorders>
            <w:shd w:val="clear" w:color="auto" w:fill="auto"/>
          </w:tcPr>
          <w:p w14:paraId="7E68D4FD" w14:textId="77777777" w:rsidR="00541BB0" w:rsidRPr="003F1824" w:rsidRDefault="00541BB0" w:rsidP="00952EF9">
            <w:pPr>
              <w:pStyle w:val="Corpotesto"/>
              <w:snapToGrid w:val="0"/>
              <w:rPr>
                <w:rFonts w:ascii="Arial" w:hAnsi="Arial" w:cs="Arial"/>
                <w:color w:val="000000"/>
              </w:rPr>
            </w:pPr>
            <w:r w:rsidRPr="003F1824">
              <w:rPr>
                <w:rFonts w:ascii="Arial" w:hAnsi="Arial" w:cs="Arial"/>
                <w:color w:val="000000"/>
              </w:rPr>
              <w:t>Rispetto della tempistica prevista per le singole fasi dell’obiettivo</w:t>
            </w:r>
          </w:p>
        </w:tc>
        <w:tc>
          <w:tcPr>
            <w:tcW w:w="721" w:type="pct"/>
            <w:gridSpan w:val="5"/>
            <w:tcBorders>
              <w:left w:val="single" w:sz="4" w:space="0" w:color="000000"/>
              <w:bottom w:val="single" w:sz="4" w:space="0" w:color="000000"/>
              <w:right w:val="single" w:sz="4" w:space="0" w:color="000000"/>
            </w:tcBorders>
            <w:shd w:val="clear" w:color="auto" w:fill="auto"/>
          </w:tcPr>
          <w:p w14:paraId="16BFDA09" w14:textId="77777777" w:rsidR="00541BB0" w:rsidRPr="003F1824" w:rsidRDefault="00541BB0" w:rsidP="00952EF9">
            <w:pPr>
              <w:pStyle w:val="Corpotesto"/>
              <w:snapToGrid w:val="0"/>
              <w:rPr>
                <w:rFonts w:ascii="Arial" w:hAnsi="Arial" w:cs="Arial"/>
              </w:rPr>
            </w:pPr>
            <w:r w:rsidRPr="003F1824">
              <w:rPr>
                <w:rFonts w:ascii="Arial" w:hAnsi="Arial" w:cs="Arial"/>
                <w:color w:val="000000"/>
              </w:rPr>
              <w:t>L’obiettivo, in quanto a carattere intersettoriale, richiede la collaborazione degli altri responsabili di servizio.</w:t>
            </w:r>
          </w:p>
        </w:tc>
      </w:tr>
      <w:tr w:rsidR="00677453" w:rsidRPr="003F1824" w14:paraId="78718F1C" w14:textId="77777777" w:rsidTr="003F1824">
        <w:tc>
          <w:tcPr>
            <w:tcW w:w="387" w:type="pct"/>
            <w:tcBorders>
              <w:left w:val="single" w:sz="4" w:space="0" w:color="000000"/>
              <w:bottom w:val="single" w:sz="4" w:space="0" w:color="000000"/>
            </w:tcBorders>
            <w:shd w:val="clear" w:color="auto" w:fill="auto"/>
            <w:vAlign w:val="center"/>
          </w:tcPr>
          <w:p w14:paraId="0E8778B4" w14:textId="08DE38B0" w:rsidR="00677453" w:rsidRPr="00541BB0" w:rsidRDefault="00541BB0" w:rsidP="00C63573">
            <w:pPr>
              <w:snapToGrid w:val="0"/>
              <w:jc w:val="center"/>
              <w:rPr>
                <w:rFonts w:ascii="Arial" w:hAnsi="Arial" w:cs="Arial"/>
                <w:bCs/>
              </w:rPr>
            </w:pPr>
            <w:r>
              <w:rPr>
                <w:rFonts w:ascii="Arial" w:hAnsi="Arial" w:cs="Arial"/>
                <w:bCs/>
              </w:rPr>
              <w:lastRenderedPageBreak/>
              <w:t>10</w:t>
            </w:r>
          </w:p>
        </w:tc>
        <w:tc>
          <w:tcPr>
            <w:tcW w:w="387" w:type="pct"/>
            <w:tcBorders>
              <w:left w:val="single" w:sz="4" w:space="0" w:color="000000"/>
              <w:bottom w:val="single" w:sz="4" w:space="0" w:color="000000"/>
            </w:tcBorders>
            <w:shd w:val="clear" w:color="auto" w:fill="auto"/>
            <w:vAlign w:val="center"/>
          </w:tcPr>
          <w:p w14:paraId="7E2E45D6" w14:textId="0C55618D" w:rsidR="00677453" w:rsidRPr="003F1824" w:rsidRDefault="00541BB0" w:rsidP="00CD1A1A">
            <w:pPr>
              <w:snapToGrid w:val="0"/>
              <w:jc w:val="center"/>
              <w:rPr>
                <w:rFonts w:ascii="Arial" w:hAnsi="Arial" w:cs="Arial"/>
              </w:rPr>
            </w:pPr>
            <w:r>
              <w:rPr>
                <w:rFonts w:ascii="Arial" w:hAnsi="Arial" w:cs="Arial"/>
              </w:rPr>
              <w:t>10</w:t>
            </w:r>
          </w:p>
        </w:tc>
        <w:tc>
          <w:tcPr>
            <w:tcW w:w="1385" w:type="pct"/>
            <w:tcBorders>
              <w:left w:val="single" w:sz="4" w:space="0" w:color="000000"/>
              <w:bottom w:val="single" w:sz="4" w:space="0" w:color="000000"/>
            </w:tcBorders>
            <w:shd w:val="clear" w:color="auto" w:fill="auto"/>
            <w:vAlign w:val="center"/>
          </w:tcPr>
          <w:p w14:paraId="48BEF671" w14:textId="16B41A90" w:rsidR="00677453" w:rsidRPr="003F1824" w:rsidRDefault="00541BB0" w:rsidP="00CD1A1A">
            <w:pPr>
              <w:pStyle w:val="Corpotesto"/>
              <w:spacing w:after="0"/>
              <w:rPr>
                <w:rFonts w:ascii="Arial" w:hAnsi="Arial" w:cs="Arial"/>
              </w:rPr>
            </w:pPr>
            <w:r>
              <w:rPr>
                <w:rFonts w:ascii="Arial" w:hAnsi="Arial" w:cs="Arial"/>
                <w:caps/>
                <w:szCs w:val="24"/>
              </w:rPr>
              <w:t>MAPPATURA DELLE AREE VERDI DEL COMUNE DI LUZZARA</w:t>
            </w:r>
          </w:p>
        </w:tc>
        <w:tc>
          <w:tcPr>
            <w:tcW w:w="286" w:type="pct"/>
            <w:tcBorders>
              <w:left w:val="single" w:sz="4" w:space="0" w:color="000000"/>
              <w:bottom w:val="single" w:sz="4" w:space="0" w:color="000000"/>
            </w:tcBorders>
            <w:shd w:val="clear" w:color="auto" w:fill="auto"/>
          </w:tcPr>
          <w:p w14:paraId="610133A0"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06267485" w14:textId="77777777" w:rsidR="00677453" w:rsidRPr="003F1824" w:rsidRDefault="00677453" w:rsidP="00CD1A1A">
            <w:pPr>
              <w:snapToGrid w:val="0"/>
              <w:rPr>
                <w:rFonts w:ascii="Arial" w:hAnsi="Arial" w:cs="Arial"/>
              </w:rPr>
            </w:pPr>
          </w:p>
        </w:tc>
        <w:tc>
          <w:tcPr>
            <w:tcW w:w="335" w:type="pct"/>
            <w:tcBorders>
              <w:left w:val="single" w:sz="4" w:space="0" w:color="000000"/>
              <w:bottom w:val="single" w:sz="4" w:space="0" w:color="000000"/>
            </w:tcBorders>
            <w:shd w:val="clear" w:color="auto" w:fill="auto"/>
          </w:tcPr>
          <w:p w14:paraId="0C50BB4E" w14:textId="77777777" w:rsidR="00677453" w:rsidRPr="003F1824" w:rsidRDefault="00677453" w:rsidP="00CD1A1A">
            <w:pPr>
              <w:snapToGrid w:val="0"/>
              <w:jc w:val="center"/>
              <w:rPr>
                <w:rFonts w:ascii="Arial" w:hAnsi="Arial" w:cs="Arial"/>
              </w:rPr>
            </w:pPr>
          </w:p>
        </w:tc>
        <w:tc>
          <w:tcPr>
            <w:tcW w:w="1164" w:type="pct"/>
            <w:tcBorders>
              <w:left w:val="single" w:sz="4" w:space="0" w:color="000000"/>
              <w:bottom w:val="single" w:sz="4" w:space="0" w:color="000000"/>
            </w:tcBorders>
            <w:shd w:val="clear" w:color="auto" w:fill="auto"/>
          </w:tcPr>
          <w:p w14:paraId="5A85B83B" w14:textId="2927F8A9" w:rsidR="00541BB0" w:rsidRPr="00541BB0" w:rsidRDefault="00541BB0" w:rsidP="00541BB0">
            <w:pPr>
              <w:pStyle w:val="Corpotesto"/>
              <w:snapToGrid w:val="0"/>
              <w:rPr>
                <w:rFonts w:ascii="Arial" w:hAnsi="Arial" w:cs="Arial"/>
                <w:color w:val="000000"/>
              </w:rPr>
            </w:pPr>
            <w:r w:rsidRPr="00541BB0">
              <w:rPr>
                <w:rFonts w:ascii="Arial" w:hAnsi="Arial" w:cs="Arial"/>
                <w:color w:val="000000"/>
              </w:rPr>
              <w:t>Redazione d</w:t>
            </w:r>
            <w:r>
              <w:rPr>
                <w:rFonts w:ascii="Arial" w:hAnsi="Arial" w:cs="Arial"/>
                <w:color w:val="000000"/>
              </w:rPr>
              <w:t xml:space="preserve">ella cartografia </w:t>
            </w:r>
            <w:proofErr w:type="spellStart"/>
            <w:r>
              <w:rPr>
                <w:rFonts w:ascii="Arial" w:hAnsi="Arial" w:cs="Arial"/>
                <w:color w:val="000000"/>
              </w:rPr>
              <w:t>georeferenziata</w:t>
            </w:r>
            <w:proofErr w:type="spellEnd"/>
            <w:r>
              <w:rPr>
                <w:rFonts w:ascii="Arial" w:hAnsi="Arial" w:cs="Arial"/>
                <w:color w:val="000000"/>
              </w:rPr>
              <w:t xml:space="preserve"> delle aree verdi pubbliche</w:t>
            </w:r>
          </w:p>
          <w:p w14:paraId="7B8F3250" w14:textId="77777777" w:rsidR="00677453" w:rsidRDefault="00677453" w:rsidP="00541BB0">
            <w:pPr>
              <w:pStyle w:val="Corpotesto"/>
              <w:snapToGrid w:val="0"/>
              <w:rPr>
                <w:rFonts w:ascii="Arial" w:hAnsi="Arial" w:cs="Arial"/>
                <w:color w:val="000000"/>
              </w:rPr>
            </w:pPr>
          </w:p>
          <w:p w14:paraId="102E6087" w14:textId="7257F428" w:rsidR="00541BB0" w:rsidRPr="003F1824" w:rsidRDefault="00541BB0" w:rsidP="00541BB0">
            <w:pPr>
              <w:pStyle w:val="Corpotesto"/>
              <w:snapToGrid w:val="0"/>
              <w:rPr>
                <w:rFonts w:ascii="Arial" w:hAnsi="Arial" w:cs="Arial"/>
                <w:color w:val="000000"/>
              </w:rPr>
            </w:pPr>
            <w:r>
              <w:rPr>
                <w:rFonts w:ascii="Arial" w:hAnsi="Arial" w:cs="Arial"/>
                <w:color w:val="000000"/>
              </w:rPr>
              <w:t>Redazione di un piano degli interventi di manutenzione straordinaria</w:t>
            </w:r>
          </w:p>
        </w:tc>
        <w:tc>
          <w:tcPr>
            <w:tcW w:w="721" w:type="pct"/>
            <w:gridSpan w:val="5"/>
            <w:tcBorders>
              <w:left w:val="single" w:sz="4" w:space="0" w:color="000000"/>
              <w:bottom w:val="single" w:sz="4" w:space="0" w:color="000000"/>
              <w:right w:val="single" w:sz="4" w:space="0" w:color="000000"/>
            </w:tcBorders>
            <w:shd w:val="clear" w:color="auto" w:fill="auto"/>
          </w:tcPr>
          <w:p w14:paraId="34C4AEC5" w14:textId="333E8E94" w:rsidR="00677453" w:rsidRPr="003F1824" w:rsidRDefault="00677453" w:rsidP="00CD1A1A">
            <w:pPr>
              <w:pStyle w:val="Corpotesto"/>
              <w:snapToGrid w:val="0"/>
              <w:rPr>
                <w:rFonts w:ascii="Arial" w:hAnsi="Arial" w:cs="Arial"/>
              </w:rPr>
            </w:pPr>
          </w:p>
        </w:tc>
      </w:tr>
      <w:tr w:rsidR="00677453" w:rsidRPr="00A41320" w14:paraId="07A8301F" w14:textId="77777777" w:rsidTr="003F1824">
        <w:tblPrEx>
          <w:tblCellMar>
            <w:left w:w="0" w:type="dxa"/>
            <w:right w:w="0" w:type="dxa"/>
          </w:tblCellMar>
        </w:tblPrEx>
        <w:trPr>
          <w:gridAfter w:val="1"/>
          <w:wAfter w:w="5" w:type="pct"/>
        </w:trPr>
        <w:tc>
          <w:tcPr>
            <w:tcW w:w="387" w:type="pct"/>
            <w:shd w:val="clear" w:color="auto" w:fill="auto"/>
            <w:vAlign w:val="center"/>
          </w:tcPr>
          <w:p w14:paraId="378C1351" w14:textId="77777777" w:rsidR="00677453" w:rsidRPr="003F1824" w:rsidRDefault="00677453" w:rsidP="00C63573">
            <w:pPr>
              <w:pStyle w:val="Titolo1"/>
              <w:snapToGrid w:val="0"/>
              <w:jc w:val="center"/>
              <w:rPr>
                <w:rFonts w:ascii="Arial" w:hAnsi="Arial" w:cs="Arial"/>
                <w:color w:val="000000"/>
                <w:sz w:val="22"/>
                <w:szCs w:val="22"/>
              </w:rPr>
            </w:pPr>
          </w:p>
          <w:p w14:paraId="13CDE4DE" w14:textId="77777777" w:rsidR="00677453" w:rsidRPr="003F1824" w:rsidRDefault="00677453" w:rsidP="00C63573">
            <w:pPr>
              <w:pStyle w:val="Titolo1"/>
              <w:jc w:val="center"/>
              <w:rPr>
                <w:rFonts w:ascii="Arial" w:hAnsi="Arial" w:cs="Arial"/>
              </w:rPr>
            </w:pPr>
            <w:r w:rsidRPr="003F1824">
              <w:rPr>
                <w:rFonts w:ascii="Arial" w:hAnsi="Arial" w:cs="Arial"/>
                <w:sz w:val="22"/>
                <w:szCs w:val="22"/>
              </w:rPr>
              <w:t>TOTALE</w:t>
            </w:r>
          </w:p>
        </w:tc>
        <w:tc>
          <w:tcPr>
            <w:tcW w:w="387" w:type="pct"/>
            <w:tcBorders>
              <w:top w:val="single" w:sz="4" w:space="0" w:color="000000"/>
              <w:left w:val="single" w:sz="4" w:space="0" w:color="000000"/>
              <w:bottom w:val="single" w:sz="4" w:space="0" w:color="000000"/>
            </w:tcBorders>
            <w:shd w:val="clear" w:color="auto" w:fill="auto"/>
            <w:vAlign w:val="center"/>
          </w:tcPr>
          <w:p w14:paraId="5CD1D557" w14:textId="77777777" w:rsidR="00677453" w:rsidRPr="003F1824" w:rsidRDefault="00677453" w:rsidP="00CD1A1A">
            <w:pPr>
              <w:snapToGrid w:val="0"/>
              <w:rPr>
                <w:rFonts w:ascii="Arial" w:hAnsi="Arial" w:cs="Arial"/>
              </w:rPr>
            </w:pPr>
          </w:p>
          <w:p w14:paraId="78F24963" w14:textId="77777777" w:rsidR="00677453" w:rsidRPr="00A41320" w:rsidRDefault="00677453" w:rsidP="00CD1A1A">
            <w:pPr>
              <w:jc w:val="center"/>
              <w:rPr>
                <w:rFonts w:ascii="Arial" w:hAnsi="Arial" w:cs="Arial"/>
              </w:rPr>
            </w:pPr>
            <w:r w:rsidRPr="003F1824">
              <w:rPr>
                <w:rFonts w:ascii="Arial" w:hAnsi="Arial" w:cs="Arial"/>
                <w:b/>
              </w:rPr>
              <w:t>100</w:t>
            </w:r>
          </w:p>
        </w:tc>
        <w:tc>
          <w:tcPr>
            <w:tcW w:w="1385" w:type="pct"/>
            <w:tcBorders>
              <w:top w:val="single" w:sz="4" w:space="0" w:color="000000"/>
              <w:left w:val="single" w:sz="4" w:space="0" w:color="000000"/>
            </w:tcBorders>
            <w:shd w:val="clear" w:color="auto" w:fill="auto"/>
            <w:vAlign w:val="center"/>
          </w:tcPr>
          <w:p w14:paraId="01F6528E" w14:textId="77777777" w:rsidR="00677453" w:rsidRPr="00A41320" w:rsidRDefault="00677453" w:rsidP="00CD1A1A">
            <w:pPr>
              <w:snapToGrid w:val="0"/>
              <w:rPr>
                <w:rFonts w:ascii="Arial" w:hAnsi="Arial" w:cs="Arial"/>
                <w:b/>
              </w:rPr>
            </w:pPr>
          </w:p>
        </w:tc>
        <w:tc>
          <w:tcPr>
            <w:tcW w:w="286" w:type="pct"/>
            <w:tcBorders>
              <w:top w:val="single" w:sz="4" w:space="0" w:color="000000"/>
              <w:left w:val="single" w:sz="4" w:space="0" w:color="000000"/>
              <w:bottom w:val="single" w:sz="4" w:space="0" w:color="000000"/>
            </w:tcBorders>
            <w:shd w:val="clear" w:color="auto" w:fill="auto"/>
          </w:tcPr>
          <w:p w14:paraId="61C9C12A" w14:textId="77777777" w:rsidR="00677453" w:rsidRPr="00A41320" w:rsidRDefault="00677453" w:rsidP="00CD1A1A">
            <w:pPr>
              <w:snapToGrid w:val="0"/>
              <w:rPr>
                <w:rFonts w:ascii="Arial" w:hAnsi="Arial" w:cs="Arial"/>
                <w:b/>
              </w:rPr>
            </w:pPr>
          </w:p>
        </w:tc>
        <w:tc>
          <w:tcPr>
            <w:tcW w:w="335" w:type="pct"/>
            <w:tcBorders>
              <w:top w:val="single" w:sz="4" w:space="0" w:color="000000"/>
              <w:left w:val="single" w:sz="4" w:space="0" w:color="000000"/>
              <w:bottom w:val="single" w:sz="4" w:space="0" w:color="000000"/>
            </w:tcBorders>
            <w:shd w:val="clear" w:color="auto" w:fill="auto"/>
          </w:tcPr>
          <w:p w14:paraId="14044F37" w14:textId="77777777" w:rsidR="00677453" w:rsidRPr="00A41320" w:rsidRDefault="00677453" w:rsidP="00CD1A1A">
            <w:pPr>
              <w:snapToGrid w:val="0"/>
              <w:rPr>
                <w:rFonts w:ascii="Arial" w:hAnsi="Arial" w:cs="Arial"/>
                <w:b/>
              </w:rPr>
            </w:pPr>
          </w:p>
        </w:tc>
        <w:tc>
          <w:tcPr>
            <w:tcW w:w="335" w:type="pct"/>
            <w:tcBorders>
              <w:top w:val="single" w:sz="4" w:space="0" w:color="000000"/>
              <w:left w:val="single" w:sz="4" w:space="0" w:color="000000"/>
              <w:bottom w:val="single" w:sz="4" w:space="0" w:color="000000"/>
            </w:tcBorders>
            <w:shd w:val="clear" w:color="auto" w:fill="auto"/>
          </w:tcPr>
          <w:p w14:paraId="045FAB21" w14:textId="77777777" w:rsidR="00677453" w:rsidRPr="00A41320" w:rsidRDefault="00677453" w:rsidP="00CD1A1A">
            <w:pPr>
              <w:snapToGrid w:val="0"/>
              <w:rPr>
                <w:rFonts w:ascii="Arial" w:hAnsi="Arial" w:cs="Arial"/>
                <w:b/>
              </w:rPr>
            </w:pPr>
          </w:p>
        </w:tc>
        <w:tc>
          <w:tcPr>
            <w:tcW w:w="1164" w:type="pct"/>
            <w:tcBorders>
              <w:top w:val="single" w:sz="4" w:space="0" w:color="000000"/>
              <w:left w:val="single" w:sz="4" w:space="0" w:color="000000"/>
            </w:tcBorders>
            <w:shd w:val="clear" w:color="auto" w:fill="auto"/>
          </w:tcPr>
          <w:p w14:paraId="6534C2AA" w14:textId="77777777" w:rsidR="00677453" w:rsidRPr="00A41320" w:rsidRDefault="00677453" w:rsidP="00073F05">
            <w:pPr>
              <w:snapToGrid w:val="0"/>
              <w:rPr>
                <w:rFonts w:ascii="Arial" w:hAnsi="Arial" w:cs="Arial"/>
                <w:b/>
              </w:rPr>
            </w:pPr>
          </w:p>
          <w:p w14:paraId="341CDE02" w14:textId="77777777" w:rsidR="00677453" w:rsidRPr="00A41320" w:rsidRDefault="00677453" w:rsidP="00073F05">
            <w:pPr>
              <w:snapToGrid w:val="0"/>
              <w:rPr>
                <w:rFonts w:ascii="Arial" w:hAnsi="Arial" w:cs="Arial"/>
                <w:b/>
              </w:rPr>
            </w:pPr>
          </w:p>
        </w:tc>
        <w:tc>
          <w:tcPr>
            <w:tcW w:w="675" w:type="pct"/>
            <w:tcBorders>
              <w:top w:val="single" w:sz="4" w:space="0" w:color="000000"/>
            </w:tcBorders>
            <w:shd w:val="clear" w:color="auto" w:fill="auto"/>
          </w:tcPr>
          <w:p w14:paraId="3C9F850F" w14:textId="77777777" w:rsidR="00677453" w:rsidRPr="00A41320" w:rsidRDefault="00677453" w:rsidP="00CD1A1A">
            <w:pPr>
              <w:snapToGrid w:val="0"/>
              <w:rPr>
                <w:rFonts w:ascii="Arial" w:hAnsi="Arial" w:cs="Arial"/>
                <w:b/>
              </w:rPr>
            </w:pPr>
          </w:p>
          <w:p w14:paraId="4EC063FE" w14:textId="77777777" w:rsidR="00677453" w:rsidRPr="00A41320" w:rsidRDefault="00677453" w:rsidP="00CD1A1A">
            <w:pPr>
              <w:snapToGrid w:val="0"/>
              <w:rPr>
                <w:rFonts w:ascii="Arial" w:hAnsi="Arial" w:cs="Arial"/>
                <w:b/>
              </w:rPr>
            </w:pPr>
          </w:p>
        </w:tc>
        <w:tc>
          <w:tcPr>
            <w:tcW w:w="17" w:type="pct"/>
            <w:shd w:val="clear" w:color="auto" w:fill="auto"/>
          </w:tcPr>
          <w:p w14:paraId="45C8F56B" w14:textId="77777777" w:rsidR="00677453" w:rsidRPr="00A41320" w:rsidRDefault="00677453" w:rsidP="00CD1A1A">
            <w:pPr>
              <w:snapToGrid w:val="0"/>
              <w:rPr>
                <w:rFonts w:ascii="Arial" w:hAnsi="Arial" w:cs="Arial"/>
                <w:b/>
              </w:rPr>
            </w:pPr>
          </w:p>
        </w:tc>
        <w:tc>
          <w:tcPr>
            <w:tcW w:w="12" w:type="pct"/>
            <w:shd w:val="clear" w:color="auto" w:fill="auto"/>
          </w:tcPr>
          <w:p w14:paraId="497BE429" w14:textId="77777777" w:rsidR="00677453" w:rsidRPr="00A41320" w:rsidRDefault="00677453" w:rsidP="00CD1A1A">
            <w:pPr>
              <w:snapToGrid w:val="0"/>
              <w:rPr>
                <w:rFonts w:ascii="Arial" w:hAnsi="Arial" w:cs="Arial"/>
                <w:b/>
              </w:rPr>
            </w:pPr>
          </w:p>
        </w:tc>
        <w:tc>
          <w:tcPr>
            <w:tcW w:w="12" w:type="pct"/>
            <w:shd w:val="clear" w:color="auto" w:fill="auto"/>
          </w:tcPr>
          <w:p w14:paraId="30ECCE04" w14:textId="77777777" w:rsidR="00677453" w:rsidRPr="00A41320" w:rsidRDefault="00677453" w:rsidP="00CD1A1A">
            <w:pPr>
              <w:snapToGrid w:val="0"/>
              <w:rPr>
                <w:rFonts w:ascii="Arial" w:hAnsi="Arial" w:cs="Arial"/>
                <w:b/>
              </w:rPr>
            </w:pPr>
          </w:p>
        </w:tc>
      </w:tr>
    </w:tbl>
    <w:p w14:paraId="0FAD48E8" w14:textId="20F03EED" w:rsidR="009923B3" w:rsidRDefault="009923B3" w:rsidP="009923B3">
      <w:pPr>
        <w:jc w:val="center"/>
        <w:rPr>
          <w:rFonts w:ascii="Arial" w:eastAsia="Times New Roman" w:hAnsi="Arial" w:cs="Arial"/>
          <w:b/>
          <w:kern w:val="2"/>
          <w:lang w:eastAsia="zh-CN"/>
        </w:rPr>
      </w:pPr>
    </w:p>
    <w:p w14:paraId="3BAAE00A" w14:textId="77777777" w:rsidR="009923B3" w:rsidRDefault="009923B3">
      <w:pPr>
        <w:rPr>
          <w:rFonts w:ascii="Arial" w:eastAsia="Times New Roman" w:hAnsi="Arial" w:cs="Arial"/>
          <w:b/>
          <w:kern w:val="2"/>
          <w:lang w:eastAsia="zh-CN"/>
        </w:rPr>
      </w:pPr>
      <w:r>
        <w:rPr>
          <w:rFonts w:ascii="Arial" w:eastAsia="Times New Roman" w:hAnsi="Arial" w:cs="Arial"/>
          <w:b/>
          <w:kern w:val="2"/>
          <w:lang w:eastAsia="zh-CN"/>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A41320" w:rsidRPr="00A41320" w14:paraId="5653FA47" w14:textId="77777777" w:rsidTr="0014272C">
        <w:trPr>
          <w:cantSplit/>
        </w:trPr>
        <w:tc>
          <w:tcPr>
            <w:tcW w:w="2398" w:type="pct"/>
            <w:gridSpan w:val="6"/>
            <w:shd w:val="clear" w:color="auto" w:fill="auto"/>
          </w:tcPr>
          <w:p w14:paraId="0B6920E7" w14:textId="77777777" w:rsidR="00A41320" w:rsidRDefault="00A41320" w:rsidP="00A41320">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5B1FEDF2" w14:textId="77777777" w:rsidR="00A41320" w:rsidRPr="00A41320" w:rsidRDefault="00A41320" w:rsidP="00A41320">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2EDD36F5" w14:textId="05C4320E" w:rsidR="00A41320" w:rsidRPr="00A41320" w:rsidRDefault="00A41320" w:rsidP="00A41320">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53ABAAFD" w14:textId="0BC56D33" w:rsidR="00A41320" w:rsidRDefault="00A41320" w:rsidP="00A41320">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18C19A95" w14:textId="597CD40C" w:rsidR="00A41320" w:rsidRPr="00A41320" w:rsidRDefault="00A41320" w:rsidP="00D90F07">
            <w:pPr>
              <w:spacing w:after="0" w:line="360" w:lineRule="auto"/>
              <w:jc w:val="right"/>
              <w:rPr>
                <w:rFonts w:ascii="Arial" w:hAnsi="Arial" w:cs="Arial"/>
              </w:rPr>
            </w:pPr>
            <w:r w:rsidRPr="00A41320">
              <w:rPr>
                <w:rFonts w:ascii="Arial" w:hAnsi="Arial" w:cs="Arial"/>
                <w:b/>
                <w:sz w:val="20"/>
              </w:rPr>
              <w:t>Peso dell’obiettivo: 1</w:t>
            </w:r>
            <w:r w:rsidR="00D90F07">
              <w:rPr>
                <w:rFonts w:ascii="Arial" w:hAnsi="Arial" w:cs="Arial"/>
                <w:b/>
                <w:sz w:val="20"/>
              </w:rPr>
              <w:t>0</w:t>
            </w:r>
            <w:r w:rsidRPr="00A41320">
              <w:rPr>
                <w:rFonts w:ascii="Arial" w:hAnsi="Arial" w:cs="Arial"/>
                <w:b/>
                <w:sz w:val="20"/>
              </w:rPr>
              <w:t>/100</w:t>
            </w:r>
          </w:p>
        </w:tc>
      </w:tr>
      <w:tr w:rsidR="00A41320" w:rsidRPr="00A41320" w14:paraId="38CEDB00" w14:textId="77777777" w:rsidTr="0014272C">
        <w:trPr>
          <w:cantSplit/>
        </w:trPr>
        <w:tc>
          <w:tcPr>
            <w:tcW w:w="364" w:type="pct"/>
            <w:gridSpan w:val="2"/>
            <w:tcBorders>
              <w:bottom w:val="single" w:sz="4" w:space="0" w:color="000000"/>
            </w:tcBorders>
            <w:shd w:val="clear" w:color="auto" w:fill="auto"/>
          </w:tcPr>
          <w:p w14:paraId="6969EDCC" w14:textId="77777777" w:rsidR="00A41320" w:rsidRPr="00A41320" w:rsidRDefault="00A41320"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1FD49117" w14:textId="77777777" w:rsidR="00A41320" w:rsidRPr="00A41320" w:rsidRDefault="00A41320" w:rsidP="00CD1A1A">
            <w:pPr>
              <w:rPr>
                <w:rFonts w:ascii="Arial" w:hAnsi="Arial" w:cs="Arial"/>
                <w:b/>
                <w:sz w:val="20"/>
              </w:rPr>
            </w:pPr>
          </w:p>
        </w:tc>
      </w:tr>
      <w:tr w:rsidR="00677453" w:rsidRPr="00A41320" w14:paraId="55CA8544" w14:textId="77777777" w:rsidTr="0014272C">
        <w:trPr>
          <w:cantSplit/>
        </w:trPr>
        <w:tc>
          <w:tcPr>
            <w:tcW w:w="364" w:type="pct"/>
            <w:gridSpan w:val="2"/>
            <w:tcBorders>
              <w:top w:val="single" w:sz="4" w:space="0" w:color="000000"/>
              <w:left w:val="single" w:sz="4" w:space="0" w:color="000000"/>
              <w:bottom w:val="single" w:sz="4" w:space="0" w:color="000000"/>
            </w:tcBorders>
            <w:shd w:val="clear" w:color="auto" w:fill="auto"/>
          </w:tcPr>
          <w:p w14:paraId="3F58CC54" w14:textId="77777777" w:rsidR="00677453" w:rsidRPr="00A41320" w:rsidRDefault="00677453" w:rsidP="00CD1A1A">
            <w:pPr>
              <w:pStyle w:val="Intestazione"/>
              <w:tabs>
                <w:tab w:val="left" w:pos="708"/>
              </w:tabs>
              <w:rPr>
                <w:rFonts w:ascii="Arial" w:hAnsi="Arial" w:cs="Arial"/>
              </w:rPr>
            </w:pPr>
            <w:r w:rsidRPr="00A41320">
              <w:rPr>
                <w:rFonts w:ascii="Arial" w:hAnsi="Arial" w:cs="Arial"/>
                <w:b/>
                <w:sz w:val="20"/>
                <w:lang w:eastAsia="it-IT"/>
              </w:rPr>
              <w:t xml:space="preserve">N° 1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4CA3999E" w14:textId="738D7D15" w:rsidR="00677453" w:rsidRPr="00A41320" w:rsidRDefault="00677453" w:rsidP="00CD1A1A">
            <w:pPr>
              <w:rPr>
                <w:rFonts w:ascii="Arial" w:hAnsi="Arial" w:cs="Arial"/>
              </w:rPr>
            </w:pPr>
            <w:r w:rsidRPr="00A41320">
              <w:rPr>
                <w:rFonts w:ascii="Arial" w:hAnsi="Arial" w:cs="Arial"/>
                <w:b/>
                <w:sz w:val="20"/>
              </w:rPr>
              <w:t>Nome obiettivo</w:t>
            </w:r>
            <w:r w:rsidRPr="00A41320">
              <w:rPr>
                <w:rFonts w:ascii="Arial" w:hAnsi="Arial" w:cs="Arial"/>
                <w:sz w:val="20"/>
              </w:rPr>
              <w:t xml:space="preserve">: </w:t>
            </w:r>
            <w:r w:rsidRPr="00A41320">
              <w:rPr>
                <w:rFonts w:ascii="Arial" w:hAnsi="Arial" w:cs="Arial"/>
                <w:b/>
                <w:sz w:val="20"/>
              </w:rPr>
              <w:t xml:space="preserve">REDAZIONE PROGETTI PER PARTECIPAZIONE A </w:t>
            </w:r>
            <w:r w:rsidR="00536916">
              <w:rPr>
                <w:rFonts w:ascii="Arial" w:hAnsi="Arial" w:cs="Arial"/>
                <w:b/>
                <w:sz w:val="20"/>
              </w:rPr>
              <w:t>BANDI PNRR</w:t>
            </w:r>
          </w:p>
          <w:p w14:paraId="0AF78130" w14:textId="16049008" w:rsidR="00677453" w:rsidRDefault="00E938E9" w:rsidP="00CD1A1A">
            <w:pPr>
              <w:rPr>
                <w:rFonts w:ascii="Arial" w:hAnsi="Arial" w:cs="Arial"/>
                <w:sz w:val="20"/>
              </w:rPr>
            </w:pPr>
            <w:r w:rsidRPr="00E938E9">
              <w:rPr>
                <w:rFonts w:ascii="Arial" w:hAnsi="Arial" w:cs="Arial"/>
                <w:b/>
                <w:bCs/>
                <w:sz w:val="20"/>
              </w:rPr>
              <w:t>Durata</w:t>
            </w:r>
            <w:r w:rsidR="00D368DF">
              <w:rPr>
                <w:rFonts w:ascii="Arial" w:hAnsi="Arial" w:cs="Arial"/>
                <w:b/>
                <w:bCs/>
                <w:sz w:val="20"/>
              </w:rPr>
              <w:t xml:space="preserve">: </w:t>
            </w:r>
            <w:r>
              <w:rPr>
                <w:rFonts w:ascii="Arial" w:hAnsi="Arial" w:cs="Arial"/>
                <w:sz w:val="20"/>
              </w:rPr>
              <w:t>annuale</w:t>
            </w:r>
            <w:r w:rsidR="00677453" w:rsidRPr="00A41320">
              <w:rPr>
                <w:rFonts w:ascii="Arial" w:hAnsi="Arial" w:cs="Arial"/>
                <w:sz w:val="20"/>
              </w:rPr>
              <w:t xml:space="preserve"> </w:t>
            </w:r>
            <w:r w:rsidR="00677453" w:rsidRPr="00A41320">
              <w:rPr>
                <w:rFonts w:ascii="Arial" w:hAnsi="Arial" w:cs="Arial"/>
                <w:b/>
                <w:sz w:val="20"/>
              </w:rPr>
              <w:t xml:space="preserve">Anno di </w:t>
            </w:r>
            <w:proofErr w:type="spellStart"/>
            <w:r w:rsidR="00677453" w:rsidRPr="00A41320">
              <w:rPr>
                <w:rFonts w:ascii="Arial" w:hAnsi="Arial" w:cs="Arial"/>
                <w:b/>
                <w:sz w:val="20"/>
              </w:rPr>
              <w:t>prev</w:t>
            </w:r>
            <w:proofErr w:type="spellEnd"/>
            <w:r w:rsidR="00677453" w:rsidRPr="00A41320">
              <w:rPr>
                <w:rFonts w:ascii="Arial" w:hAnsi="Arial" w:cs="Arial"/>
                <w:b/>
                <w:sz w:val="20"/>
              </w:rPr>
              <w:t xml:space="preserve">. </w:t>
            </w:r>
            <w:proofErr w:type="gramStart"/>
            <w:r w:rsidR="00677453" w:rsidRPr="00A41320">
              <w:rPr>
                <w:rFonts w:ascii="Arial" w:hAnsi="Arial" w:cs="Arial"/>
                <w:b/>
                <w:sz w:val="20"/>
              </w:rPr>
              <w:t>conclusione</w:t>
            </w:r>
            <w:r w:rsidR="00677453" w:rsidRPr="00A41320">
              <w:rPr>
                <w:rFonts w:ascii="Arial" w:hAnsi="Arial" w:cs="Arial"/>
                <w:sz w:val="20"/>
              </w:rPr>
              <w:t xml:space="preserve">:   </w:t>
            </w:r>
            <w:proofErr w:type="gramEnd"/>
            <w:r w:rsidR="00677453" w:rsidRPr="00A41320">
              <w:rPr>
                <w:rFonts w:ascii="Arial" w:hAnsi="Arial" w:cs="Arial"/>
                <w:sz w:val="20"/>
              </w:rPr>
              <w:t>202</w:t>
            </w:r>
            <w:r>
              <w:rPr>
                <w:rFonts w:ascii="Arial" w:hAnsi="Arial" w:cs="Arial"/>
                <w:sz w:val="20"/>
              </w:rPr>
              <w:t>2</w:t>
            </w:r>
          </w:p>
          <w:p w14:paraId="7E7125F8" w14:textId="5E3C624D" w:rsidR="00D368DF" w:rsidRPr="00D368DF" w:rsidRDefault="00D368DF" w:rsidP="00CD1A1A">
            <w:pPr>
              <w:rPr>
                <w:rFonts w:ascii="Arial" w:hAnsi="Arial" w:cs="Arial"/>
                <w:sz w:val="20"/>
              </w:rPr>
            </w:pPr>
            <w:r>
              <w:rPr>
                <w:b/>
                <w:szCs w:val="24"/>
              </w:rPr>
              <w:t>OBIETTIVO INTERSETTORIALE</w:t>
            </w:r>
          </w:p>
        </w:tc>
      </w:tr>
      <w:tr w:rsidR="00677453" w:rsidRPr="00F67A51" w14:paraId="00BBF25E" w14:textId="77777777" w:rsidTr="0014272C">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55676A61" w14:textId="77777777" w:rsidR="00677453" w:rsidRPr="00F67A51" w:rsidRDefault="00677453" w:rsidP="00CD1A1A">
            <w:pPr>
              <w:rPr>
                <w:rFonts w:ascii="Arial" w:hAnsi="Arial" w:cs="Arial"/>
                <w:sz w:val="20"/>
                <w:szCs w:val="20"/>
              </w:rPr>
            </w:pPr>
            <w:r w:rsidRPr="00F67A51">
              <w:rPr>
                <w:rFonts w:ascii="Arial" w:hAnsi="Arial" w:cs="Arial"/>
                <w:b/>
                <w:sz w:val="20"/>
                <w:szCs w:val="20"/>
              </w:rPr>
              <w:t>Descrizione dei risultati attesi</w:t>
            </w:r>
            <w:r w:rsidRPr="00F67A51">
              <w:rPr>
                <w:rFonts w:ascii="Arial" w:hAnsi="Arial" w:cs="Arial"/>
                <w:color w:val="000000"/>
                <w:sz w:val="20"/>
                <w:szCs w:val="20"/>
              </w:rPr>
              <w:t>:</w:t>
            </w:r>
          </w:p>
          <w:p w14:paraId="0FCE9480" w14:textId="72225BE7" w:rsidR="00B528AB" w:rsidRPr="00F67A51" w:rsidRDefault="00F67A51" w:rsidP="00B528AB">
            <w:pPr>
              <w:jc w:val="both"/>
              <w:rPr>
                <w:rFonts w:ascii="Arial" w:hAnsi="Arial" w:cs="Arial"/>
                <w:sz w:val="20"/>
                <w:szCs w:val="20"/>
              </w:rPr>
            </w:pPr>
            <w:r>
              <w:rPr>
                <w:rFonts w:ascii="Arial" w:hAnsi="Arial" w:cs="Arial"/>
                <w:bCs/>
                <w:sz w:val="20"/>
                <w:szCs w:val="20"/>
              </w:rPr>
              <w:t>Per il</w:t>
            </w:r>
            <w:r w:rsidRPr="00F67A51">
              <w:rPr>
                <w:rFonts w:ascii="Arial" w:hAnsi="Arial" w:cs="Arial"/>
                <w:bCs/>
                <w:sz w:val="20"/>
                <w:szCs w:val="20"/>
              </w:rPr>
              <w:t xml:space="preserve"> 2022 </w:t>
            </w:r>
            <w:r>
              <w:rPr>
                <w:rFonts w:ascii="Arial" w:hAnsi="Arial" w:cs="Arial"/>
                <w:bCs/>
                <w:sz w:val="20"/>
                <w:szCs w:val="20"/>
              </w:rPr>
              <w:t>i</w:t>
            </w:r>
            <w:r w:rsidR="00B528AB" w:rsidRPr="00F67A51">
              <w:rPr>
                <w:rFonts w:ascii="Arial" w:hAnsi="Arial" w:cs="Arial"/>
                <w:bCs/>
                <w:sz w:val="20"/>
                <w:szCs w:val="20"/>
              </w:rPr>
              <w:t>l PNRR</w:t>
            </w:r>
            <w:r w:rsidR="00B528AB" w:rsidRPr="00F67A51">
              <w:rPr>
                <w:rFonts w:ascii="Arial" w:hAnsi="Arial" w:cs="Arial"/>
                <w:sz w:val="20"/>
                <w:szCs w:val="20"/>
              </w:rPr>
              <w:t xml:space="preserve"> rappresenta indubbiamente un’opportunità unica per la ripresa dell’economia europea ed italiana dopo la pandemia da Covid-19 degli ultimi due anni. Anche se la guerra Russia-Ucraina divampata in queste settimane sta già minando la ripresa e potrà portare nei prossimi mesi ad una revisione del Piano. Le possibilità di investimento che il PNRR mette a disposizione anche degli enti locali sono molteplici ed è doveroso operare ed agire per coglierle. Sotto il profilo strettamente </w:t>
            </w:r>
            <w:r>
              <w:rPr>
                <w:rFonts w:ascii="Arial" w:hAnsi="Arial" w:cs="Arial"/>
                <w:sz w:val="20"/>
                <w:szCs w:val="20"/>
              </w:rPr>
              <w:t>tecnico-progettuale</w:t>
            </w:r>
            <w:r w:rsidR="00B528AB" w:rsidRPr="00F67A51">
              <w:rPr>
                <w:rFonts w:ascii="Arial" w:hAnsi="Arial" w:cs="Arial"/>
                <w:sz w:val="20"/>
                <w:szCs w:val="20"/>
              </w:rPr>
              <w:t xml:space="preserve">, </w:t>
            </w:r>
            <w:r w:rsidR="00D652E2">
              <w:rPr>
                <w:rFonts w:ascii="Arial" w:hAnsi="Arial" w:cs="Arial"/>
                <w:sz w:val="20"/>
                <w:szCs w:val="20"/>
              </w:rPr>
              <w:t>l</w:t>
            </w:r>
            <w:r w:rsidR="00D652E2" w:rsidRPr="00F67A51">
              <w:rPr>
                <w:rFonts w:ascii="Arial" w:hAnsi="Arial" w:cs="Arial"/>
                <w:sz w:val="20"/>
                <w:szCs w:val="20"/>
              </w:rPr>
              <w:t xml:space="preserve">’obiettivo è quello di redigere, internamente e/o in collaborazione con professionalità esterne mediante specifici incarichi, progetti o studi di fattibilità per poter </w:t>
            </w:r>
            <w:r w:rsidR="00D652E2">
              <w:rPr>
                <w:rFonts w:ascii="Arial" w:hAnsi="Arial" w:cs="Arial"/>
                <w:sz w:val="20"/>
                <w:szCs w:val="20"/>
              </w:rPr>
              <w:t>accedere ai finanziamenti</w:t>
            </w:r>
            <w:r w:rsidR="00D652E2" w:rsidRPr="00F67A51">
              <w:rPr>
                <w:rFonts w:ascii="Arial" w:hAnsi="Arial" w:cs="Arial"/>
                <w:sz w:val="20"/>
                <w:szCs w:val="20"/>
              </w:rPr>
              <w:t>, per finanziare opere pubbliche e interventi di riqualificazione del patrimonio pubblico e del territorio.</w:t>
            </w:r>
            <w:r w:rsidR="00D652E2">
              <w:rPr>
                <w:rFonts w:ascii="Arial" w:hAnsi="Arial" w:cs="Arial"/>
                <w:sz w:val="20"/>
                <w:szCs w:val="20"/>
              </w:rPr>
              <w:t xml:space="preserve"> </w:t>
            </w:r>
            <w:r w:rsidR="00D652E2" w:rsidRPr="00D652E2">
              <w:rPr>
                <w:rFonts w:ascii="Arial" w:hAnsi="Arial" w:cs="Arial"/>
                <w:sz w:val="20"/>
                <w:szCs w:val="20"/>
              </w:rPr>
              <w:t xml:space="preserve">A fronte dei bandi a cui si riuscirà ad accedere, </w:t>
            </w:r>
            <w:r w:rsidR="00B528AB" w:rsidRPr="00D652E2">
              <w:rPr>
                <w:rFonts w:ascii="Arial" w:hAnsi="Arial" w:cs="Arial"/>
                <w:sz w:val="20"/>
                <w:szCs w:val="20"/>
              </w:rPr>
              <w:t xml:space="preserve">sarà poi necessario </w:t>
            </w:r>
            <w:r w:rsidR="00D652E2" w:rsidRPr="00D652E2">
              <w:rPr>
                <w:rFonts w:ascii="Arial" w:hAnsi="Arial" w:cs="Arial"/>
                <w:sz w:val="20"/>
                <w:szCs w:val="20"/>
              </w:rPr>
              <w:t xml:space="preserve">redigere progetti e </w:t>
            </w:r>
            <w:r w:rsidR="00B528AB" w:rsidRPr="00D652E2">
              <w:rPr>
                <w:rFonts w:ascii="Arial" w:hAnsi="Arial" w:cs="Arial"/>
                <w:sz w:val="20"/>
                <w:szCs w:val="20"/>
              </w:rPr>
              <w:t>adottare atti (</w:t>
            </w:r>
            <w:r w:rsidR="00D652E2" w:rsidRPr="00D652E2">
              <w:rPr>
                <w:rFonts w:ascii="Arial" w:hAnsi="Arial" w:cs="Arial"/>
                <w:sz w:val="20"/>
                <w:szCs w:val="20"/>
              </w:rPr>
              <w:t>in collaborazione con il responsabile finanziario dell’ente</w:t>
            </w:r>
            <w:r w:rsidR="00B528AB" w:rsidRPr="00D652E2">
              <w:rPr>
                <w:rFonts w:ascii="Arial" w:hAnsi="Arial" w:cs="Arial"/>
                <w:sz w:val="20"/>
                <w:szCs w:val="20"/>
              </w:rPr>
              <w:t>)</w:t>
            </w:r>
            <w:r w:rsidR="00D652E2">
              <w:rPr>
                <w:rFonts w:ascii="Arial" w:hAnsi="Arial" w:cs="Arial"/>
                <w:sz w:val="20"/>
                <w:szCs w:val="20"/>
              </w:rPr>
              <w:t xml:space="preserve">. Sarà inoltre doveroso </w:t>
            </w:r>
            <w:r w:rsidR="00B528AB" w:rsidRPr="00D652E2">
              <w:rPr>
                <w:rFonts w:ascii="Arial" w:hAnsi="Arial" w:cs="Arial"/>
                <w:sz w:val="20"/>
                <w:szCs w:val="20"/>
              </w:rPr>
              <w:t xml:space="preserve">approfondire il quadro normativo di riferimento in costante coordinamento e confronto con i responsabili </w:t>
            </w:r>
            <w:r w:rsidR="00D652E2">
              <w:rPr>
                <w:rFonts w:ascii="Arial" w:hAnsi="Arial" w:cs="Arial"/>
                <w:sz w:val="20"/>
                <w:szCs w:val="20"/>
              </w:rPr>
              <w:t xml:space="preserve">tecnici </w:t>
            </w:r>
            <w:r w:rsidR="00B528AB" w:rsidRPr="00D652E2">
              <w:rPr>
                <w:rFonts w:ascii="Arial" w:hAnsi="Arial" w:cs="Arial"/>
                <w:sz w:val="20"/>
                <w:szCs w:val="20"/>
              </w:rPr>
              <w:t xml:space="preserve">dei comuni dell’Unione e </w:t>
            </w:r>
            <w:r w:rsidR="00D652E2">
              <w:rPr>
                <w:rFonts w:ascii="Arial" w:hAnsi="Arial" w:cs="Arial"/>
                <w:sz w:val="20"/>
                <w:szCs w:val="20"/>
              </w:rPr>
              <w:t>con il team di esperti del PNRR della Provincia</w:t>
            </w:r>
            <w:r w:rsidR="00B528AB" w:rsidRPr="00D652E2">
              <w:rPr>
                <w:rFonts w:ascii="Arial" w:hAnsi="Arial" w:cs="Arial"/>
                <w:sz w:val="20"/>
                <w:szCs w:val="20"/>
              </w:rPr>
              <w:t>.</w:t>
            </w:r>
          </w:p>
          <w:p w14:paraId="7B68DB8F" w14:textId="52809790" w:rsidR="00B528AB" w:rsidRPr="00F67A51" w:rsidRDefault="00B528AB" w:rsidP="007C2FEA">
            <w:pPr>
              <w:jc w:val="both"/>
              <w:rPr>
                <w:rFonts w:ascii="Arial" w:hAnsi="Arial" w:cs="Arial"/>
                <w:sz w:val="20"/>
                <w:szCs w:val="20"/>
              </w:rPr>
            </w:pPr>
          </w:p>
        </w:tc>
      </w:tr>
      <w:tr w:rsidR="00677453" w:rsidRPr="00A41320" w14:paraId="775F2D49" w14:textId="77777777" w:rsidTr="007C0D17">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454DA58A" w14:textId="77777777" w:rsidR="00677453" w:rsidRPr="00A41320" w:rsidRDefault="00677453"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4ED46B1C" w14:textId="77777777" w:rsidR="00677453" w:rsidRPr="00A41320" w:rsidRDefault="00677453"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461DFD85" w14:textId="77777777" w:rsidR="00677453" w:rsidRPr="00A41320" w:rsidRDefault="00677453"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0793A3D2" w14:textId="77777777" w:rsidR="00677453" w:rsidRPr="00A41320" w:rsidRDefault="00677453"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46007439" w14:textId="77777777" w:rsidR="00677453" w:rsidRPr="00A41320" w:rsidRDefault="00677453"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1A778CBF" w14:textId="77777777" w:rsidR="00677453" w:rsidRPr="00A41320" w:rsidRDefault="00677453" w:rsidP="00CD1A1A">
            <w:pPr>
              <w:jc w:val="center"/>
              <w:rPr>
                <w:rFonts w:ascii="Arial" w:hAnsi="Arial" w:cs="Arial"/>
              </w:rPr>
            </w:pPr>
            <w:r w:rsidRPr="00A41320">
              <w:rPr>
                <w:rFonts w:ascii="Arial" w:hAnsi="Arial" w:cs="Arial"/>
                <w:sz w:val="20"/>
              </w:rPr>
              <w:t>Tempificazione delle attività</w:t>
            </w:r>
          </w:p>
        </w:tc>
      </w:tr>
      <w:tr w:rsidR="00A41320" w:rsidRPr="00A41320" w14:paraId="3F061DF8" w14:textId="77777777" w:rsidTr="007C0D17">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195948AD" w14:textId="77777777" w:rsidR="00677453" w:rsidRPr="00A41320" w:rsidRDefault="00677453"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1145D1C4" w14:textId="77777777" w:rsidR="00677453" w:rsidRPr="00A41320" w:rsidRDefault="00677453"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3E8D1988" w14:textId="77777777" w:rsidR="00677453" w:rsidRPr="00A41320" w:rsidRDefault="00677453"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46193B44" w14:textId="77777777" w:rsidR="00677453" w:rsidRPr="00A41320" w:rsidRDefault="00677453"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510376C5" w14:textId="77777777" w:rsidR="00677453" w:rsidRPr="00A41320" w:rsidRDefault="00677453"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0CF03FF5" w14:textId="77777777" w:rsidR="00677453" w:rsidRPr="00A41320" w:rsidRDefault="00677453"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77D24C0E" w14:textId="77777777" w:rsidR="00677453" w:rsidRPr="00A41320" w:rsidRDefault="00677453"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59BC9BD0" w14:textId="77777777" w:rsidR="00677453" w:rsidRPr="00A41320" w:rsidRDefault="00677453"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33B2559A" w14:textId="77777777" w:rsidR="00677453" w:rsidRPr="00A41320" w:rsidRDefault="00677453"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5B8AC305" w14:textId="77777777" w:rsidR="00677453" w:rsidRPr="00A41320" w:rsidRDefault="00677453"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75687AFE" w14:textId="77777777" w:rsidR="00677453" w:rsidRPr="00A41320" w:rsidRDefault="00677453"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44435CDB" w14:textId="77777777" w:rsidR="00677453" w:rsidRPr="00A41320" w:rsidRDefault="00677453"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674E1DB1" w14:textId="77777777" w:rsidR="00677453" w:rsidRPr="00A41320" w:rsidRDefault="00677453"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3AD5EADD" w14:textId="77777777" w:rsidR="00677453" w:rsidRPr="00A41320" w:rsidRDefault="00677453"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3B9FF8C7" w14:textId="77777777" w:rsidR="00677453" w:rsidRPr="00A41320" w:rsidRDefault="00677453"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0317B1A1" w14:textId="77777777" w:rsidR="00677453" w:rsidRPr="00A41320" w:rsidRDefault="00677453" w:rsidP="00CD1A1A">
            <w:pPr>
              <w:jc w:val="center"/>
              <w:rPr>
                <w:rFonts w:ascii="Arial" w:hAnsi="Arial" w:cs="Arial"/>
              </w:rPr>
            </w:pPr>
            <w:proofErr w:type="spellStart"/>
            <w:r w:rsidRPr="00A41320">
              <w:rPr>
                <w:rFonts w:ascii="Arial" w:hAnsi="Arial" w:cs="Arial"/>
                <w:sz w:val="16"/>
                <w:szCs w:val="16"/>
              </w:rPr>
              <w:t>Dic</w:t>
            </w:r>
            <w:proofErr w:type="spellEnd"/>
          </w:p>
        </w:tc>
      </w:tr>
      <w:tr w:rsidR="0014272C" w:rsidRPr="00A41320" w14:paraId="48D7A21F" w14:textId="77777777" w:rsidTr="007C0D17">
        <w:trPr>
          <w:cantSplit/>
        </w:trPr>
        <w:tc>
          <w:tcPr>
            <w:tcW w:w="147" w:type="pct"/>
            <w:tcBorders>
              <w:top w:val="single" w:sz="4" w:space="0" w:color="000000"/>
              <w:left w:val="single" w:sz="4" w:space="0" w:color="000000"/>
              <w:bottom w:val="single" w:sz="4" w:space="0" w:color="000000"/>
            </w:tcBorders>
            <w:shd w:val="clear" w:color="auto" w:fill="auto"/>
            <w:vAlign w:val="center"/>
          </w:tcPr>
          <w:p w14:paraId="68B87A93" w14:textId="77777777" w:rsidR="00677453" w:rsidRPr="00A41320" w:rsidRDefault="00677453" w:rsidP="00CD1A1A">
            <w:pPr>
              <w:jc w:val="center"/>
              <w:rPr>
                <w:rFonts w:ascii="Arial" w:hAnsi="Arial" w:cs="Arial"/>
              </w:rPr>
            </w:pPr>
            <w:r w:rsidRPr="00A41320">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8435530" w14:textId="53D00AAA" w:rsidR="00677453" w:rsidRPr="00A41320" w:rsidRDefault="00677453" w:rsidP="00CD1A1A">
            <w:pPr>
              <w:rPr>
                <w:rFonts w:ascii="Arial" w:hAnsi="Arial" w:cs="Arial"/>
              </w:rPr>
            </w:pPr>
            <w:r w:rsidRPr="00A41320">
              <w:rPr>
                <w:rFonts w:ascii="Arial" w:hAnsi="Arial" w:cs="Arial"/>
                <w:sz w:val="20"/>
              </w:rPr>
              <w:t xml:space="preserve">Individuazione bandi </w:t>
            </w:r>
            <w:r w:rsidR="008E7C9E">
              <w:rPr>
                <w:rFonts w:ascii="Arial" w:hAnsi="Arial" w:cs="Arial"/>
                <w:sz w:val="20"/>
              </w:rPr>
              <w:t>PNRR</w:t>
            </w:r>
            <w:r w:rsidRPr="00A41320">
              <w:rPr>
                <w:rFonts w:ascii="Arial" w:hAnsi="Arial" w:cs="Arial"/>
                <w:sz w:val="20"/>
              </w:rPr>
              <w:t xml:space="preserve"> per finanziamenti interventi pubblici</w:t>
            </w:r>
            <w:r w:rsidR="008E7C9E">
              <w:rPr>
                <w:rFonts w:ascii="Arial" w:hAnsi="Arial" w:cs="Arial"/>
                <w:sz w:val="20"/>
              </w:rPr>
              <w:t xml:space="preserve"> e a</w:t>
            </w:r>
            <w:r w:rsidR="008E7C9E" w:rsidRPr="008E7C9E">
              <w:rPr>
                <w:rFonts w:ascii="Arial" w:hAnsi="Arial" w:cs="Arial"/>
                <w:sz w:val="20"/>
              </w:rPr>
              <w:t xml:space="preserve">pprofondimento delle disposizioni normative </w:t>
            </w:r>
            <w:r w:rsidR="008E7C9E">
              <w:rPr>
                <w:rFonts w:ascii="Arial" w:hAnsi="Arial" w:cs="Arial"/>
                <w:sz w:val="20"/>
              </w:rPr>
              <w:t>relative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1A27C89D" w14:textId="0113725F" w:rsidR="00677453" w:rsidRPr="00A41320" w:rsidRDefault="00797319" w:rsidP="00CD1A1A">
            <w:pPr>
              <w:rPr>
                <w:rFonts w:ascii="Arial" w:hAnsi="Arial" w:cs="Arial"/>
              </w:rPr>
            </w:pPr>
            <w:r>
              <w:rPr>
                <w:rFonts w:ascii="Arial" w:hAnsi="Arial" w:cs="Arial"/>
                <w:sz w:val="20"/>
              </w:rPr>
              <w:t>Chiara Lanzoni</w:t>
            </w:r>
          </w:p>
          <w:p w14:paraId="0347EF07" w14:textId="77777777" w:rsidR="00677453" w:rsidRPr="00A41320" w:rsidRDefault="00677453" w:rsidP="00CD1A1A">
            <w:pPr>
              <w:rPr>
                <w:rFonts w:ascii="Arial" w:hAnsi="Arial" w:cs="Arial"/>
              </w:rPr>
            </w:pPr>
            <w:r w:rsidRPr="00A41320">
              <w:rPr>
                <w:rFonts w:ascii="Arial" w:hAnsi="Arial" w:cs="Arial"/>
                <w:sz w:val="20"/>
              </w:rPr>
              <w:t>Alessia Tartarini</w:t>
            </w:r>
          </w:p>
          <w:p w14:paraId="79A997A9" w14:textId="62175258" w:rsidR="00677453" w:rsidRPr="00A41320" w:rsidRDefault="00677453"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A2C3078" w14:textId="77777777" w:rsidR="00677453" w:rsidRPr="00A41320" w:rsidRDefault="00677453" w:rsidP="00CD1A1A">
            <w:pPr>
              <w:rPr>
                <w:rFonts w:ascii="Arial" w:hAnsi="Arial" w:cs="Arial"/>
              </w:rPr>
            </w:pPr>
            <w:r w:rsidRPr="00A41320">
              <w:rPr>
                <w:rFonts w:ascii="Arial" w:hAnsi="Arial" w:cs="Arial"/>
                <w:sz w:val="16"/>
                <w:szCs w:val="16"/>
              </w:rPr>
              <w:t>INDIVIDUAZIONE BANDI</w:t>
            </w:r>
          </w:p>
        </w:tc>
        <w:tc>
          <w:tcPr>
            <w:tcW w:w="96" w:type="pct"/>
            <w:tcBorders>
              <w:top w:val="single" w:sz="4" w:space="0" w:color="000000"/>
              <w:left w:val="single" w:sz="4" w:space="0" w:color="000000"/>
              <w:bottom w:val="single" w:sz="4" w:space="0" w:color="000000"/>
            </w:tcBorders>
            <w:shd w:val="clear" w:color="auto" w:fill="auto"/>
            <w:vAlign w:val="center"/>
          </w:tcPr>
          <w:p w14:paraId="0C4C691A"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A68C782"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0BAC7DA"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891D92D"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E456B29"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482CFF9A"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01568C98"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705C47EE"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1F4075D1"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6F497CA"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06FD115"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CB51562"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1A0202BB"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A2F8744"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C65128B"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7C854C56"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0CE8A89"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2EA57706"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1CD3DF13"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072190BB"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DBA0B95"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55B2F11"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26297425"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1F598889"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r>
      <w:tr w:rsidR="0014272C" w:rsidRPr="00A41320" w14:paraId="0B624815" w14:textId="77777777" w:rsidTr="007C0D17">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3735B80" w14:textId="77777777" w:rsidR="00677453" w:rsidRPr="00A41320" w:rsidRDefault="00677453" w:rsidP="00CD1A1A">
            <w:pPr>
              <w:jc w:val="center"/>
              <w:rPr>
                <w:rFonts w:ascii="Arial" w:hAnsi="Arial" w:cs="Arial"/>
              </w:rPr>
            </w:pPr>
            <w:r w:rsidRPr="00A41320">
              <w:rPr>
                <w:rFonts w:ascii="Arial" w:hAnsi="Arial" w:cs="Arial"/>
                <w:sz w:val="20"/>
              </w:rPr>
              <w:lastRenderedPageBreak/>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B8A07FA" w14:textId="23D22260" w:rsidR="00677453" w:rsidRPr="00A41320" w:rsidRDefault="008E7C9E" w:rsidP="00CD1A1A">
            <w:pPr>
              <w:rPr>
                <w:rFonts w:ascii="Arial" w:hAnsi="Arial" w:cs="Arial"/>
              </w:rPr>
            </w:pPr>
            <w:r w:rsidRPr="008E7C9E">
              <w:rPr>
                <w:rFonts w:ascii="Arial" w:hAnsi="Arial" w:cs="Arial"/>
                <w:sz w:val="20"/>
              </w:rPr>
              <w:t>Eventuale partecipazione ad eventi formativi e di aggiornamento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54B90AE2" w14:textId="77777777" w:rsidR="00797319" w:rsidRPr="00A41320" w:rsidRDefault="00797319" w:rsidP="00797319">
            <w:pPr>
              <w:rPr>
                <w:rFonts w:ascii="Arial" w:hAnsi="Arial" w:cs="Arial"/>
              </w:rPr>
            </w:pPr>
            <w:r>
              <w:rPr>
                <w:rFonts w:ascii="Arial" w:hAnsi="Arial" w:cs="Arial"/>
                <w:sz w:val="20"/>
              </w:rPr>
              <w:t>Chiara Lanzoni</w:t>
            </w:r>
          </w:p>
          <w:p w14:paraId="67024F98" w14:textId="77777777" w:rsidR="00677453" w:rsidRDefault="00677453" w:rsidP="00CD1A1A">
            <w:pPr>
              <w:rPr>
                <w:rFonts w:ascii="Arial" w:hAnsi="Arial" w:cs="Arial"/>
                <w:sz w:val="20"/>
              </w:rPr>
            </w:pPr>
            <w:r w:rsidRPr="00A41320">
              <w:rPr>
                <w:rFonts w:ascii="Arial" w:hAnsi="Arial" w:cs="Arial"/>
                <w:sz w:val="20"/>
              </w:rPr>
              <w:t xml:space="preserve">Alessia </w:t>
            </w:r>
            <w:proofErr w:type="spellStart"/>
            <w:r w:rsidRPr="00A41320">
              <w:rPr>
                <w:rFonts w:ascii="Arial" w:hAnsi="Arial" w:cs="Arial"/>
                <w:sz w:val="20"/>
              </w:rPr>
              <w:t>Tartarini</w:t>
            </w:r>
            <w:proofErr w:type="spellEnd"/>
          </w:p>
          <w:p w14:paraId="589658F4" w14:textId="60EEF55E" w:rsidR="00D90F07" w:rsidRPr="00D90F07" w:rsidRDefault="00D90F07" w:rsidP="00CD1A1A">
            <w:pPr>
              <w:rPr>
                <w:rFonts w:ascii="Arial" w:hAnsi="Arial" w:cs="Arial"/>
                <w:sz w:val="20"/>
              </w:rPr>
            </w:pPr>
            <w:r>
              <w:rPr>
                <w:rFonts w:ascii="Arial" w:hAnsi="Arial" w:cs="Arial"/>
                <w:sz w:val="20"/>
              </w:rPr>
              <w:t>Genni Accorsi</w:t>
            </w:r>
          </w:p>
          <w:p w14:paraId="5EB46EBB" w14:textId="018589A9" w:rsidR="00677453" w:rsidRPr="00A41320" w:rsidRDefault="00677453"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4B08E715" w14:textId="77777777" w:rsidR="00677453" w:rsidRPr="00A41320" w:rsidRDefault="00677453" w:rsidP="00CD1A1A">
            <w:pPr>
              <w:rPr>
                <w:rFonts w:ascii="Arial" w:hAnsi="Arial" w:cs="Arial"/>
              </w:rPr>
            </w:pPr>
            <w:r w:rsidRPr="00A41320">
              <w:rPr>
                <w:rFonts w:ascii="Arial" w:hAnsi="Arial" w:cs="Arial"/>
                <w:sz w:val="16"/>
                <w:szCs w:val="16"/>
              </w:rPr>
              <w:t>VALUTAZIONE PARTECIPAZIONE</w:t>
            </w:r>
          </w:p>
        </w:tc>
        <w:tc>
          <w:tcPr>
            <w:tcW w:w="96" w:type="pct"/>
            <w:tcBorders>
              <w:top w:val="single" w:sz="4" w:space="0" w:color="000000"/>
              <w:left w:val="single" w:sz="4" w:space="0" w:color="000000"/>
              <w:bottom w:val="single" w:sz="4" w:space="0" w:color="000000"/>
            </w:tcBorders>
            <w:shd w:val="clear" w:color="auto" w:fill="auto"/>
            <w:vAlign w:val="center"/>
          </w:tcPr>
          <w:p w14:paraId="2F95E0BB"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3DB2014"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86A774F"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176FD596"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3861A4B3"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4F82C44"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0FC6D9E3"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5AA1A13F"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5B3C82E"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5D133B77"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5DD2B42"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50D15373"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97B3FC4"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84A05A3"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2AC72A57"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35B00334"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3C77B330"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57221559"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5199DA29"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16534724"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3DCE74E"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CA249CB"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18F5BBE7"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26364784" w14:textId="77777777" w:rsidR="00677453" w:rsidRPr="00A41320" w:rsidRDefault="00677453" w:rsidP="00CD1A1A">
            <w:pPr>
              <w:pStyle w:val="Intestazione"/>
              <w:jc w:val="center"/>
              <w:rPr>
                <w:rFonts w:ascii="Arial" w:hAnsi="Arial" w:cs="Arial"/>
              </w:rPr>
            </w:pPr>
            <w:r w:rsidRPr="00A41320">
              <w:rPr>
                <w:rFonts w:ascii="Arial" w:hAnsi="Arial" w:cs="Arial"/>
                <w:sz w:val="20"/>
                <w:lang w:eastAsia="it-IT"/>
              </w:rPr>
              <w:t>X</w:t>
            </w:r>
          </w:p>
        </w:tc>
      </w:tr>
      <w:tr w:rsidR="0014272C" w:rsidRPr="00A41320" w14:paraId="743EE200" w14:textId="77777777" w:rsidTr="007C0D17">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3A1B64D" w14:textId="1ADF64F4" w:rsidR="0014272C" w:rsidRPr="00A41320" w:rsidRDefault="0014272C" w:rsidP="0014272C">
            <w:pPr>
              <w:jc w:val="center"/>
              <w:rPr>
                <w:rFonts w:ascii="Arial" w:hAnsi="Arial" w:cs="Arial"/>
              </w:rPr>
            </w:pPr>
            <w:r>
              <w:rPr>
                <w:rFonts w:ascii="Arial" w:hAnsi="Arial" w:cs="Arial"/>
                <w:sz w:val="20"/>
              </w:rPr>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3DDB723A" w14:textId="4EF60733" w:rsidR="0014272C" w:rsidRPr="00A41320" w:rsidRDefault="0014272C" w:rsidP="0014272C">
            <w:pPr>
              <w:rPr>
                <w:rFonts w:ascii="Arial" w:hAnsi="Arial" w:cs="Arial"/>
              </w:rPr>
            </w:pPr>
            <w:r w:rsidRPr="0014272C">
              <w:rPr>
                <w:rFonts w:ascii="Arial" w:hAnsi="Arial" w:cs="Arial"/>
                <w:sz w:val="20"/>
              </w:rPr>
              <w:t xml:space="preserve">Confronto e coordinamento con i responsabili </w:t>
            </w:r>
            <w:r>
              <w:rPr>
                <w:rFonts w:ascii="Arial" w:hAnsi="Arial" w:cs="Arial"/>
                <w:sz w:val="20"/>
              </w:rPr>
              <w:t xml:space="preserve">tecnici dei Comuni </w:t>
            </w:r>
            <w:proofErr w:type="gramStart"/>
            <w:r>
              <w:rPr>
                <w:rFonts w:ascii="Arial" w:hAnsi="Arial" w:cs="Arial"/>
                <w:sz w:val="20"/>
              </w:rPr>
              <w:t>dell’</w:t>
            </w:r>
            <w:r w:rsidRPr="0014272C">
              <w:rPr>
                <w:rFonts w:ascii="Arial" w:hAnsi="Arial" w:cs="Arial"/>
                <w:sz w:val="20"/>
              </w:rPr>
              <w:t xml:space="preserve"> Unione</w:t>
            </w:r>
            <w:proofErr w:type="gramEnd"/>
            <w:r w:rsidRPr="0014272C">
              <w:rPr>
                <w:rFonts w:ascii="Arial" w:hAnsi="Arial" w:cs="Arial"/>
                <w:sz w:val="20"/>
              </w:rPr>
              <w:t xml:space="preserve"> </w:t>
            </w:r>
            <w:r>
              <w:rPr>
                <w:rFonts w:ascii="Arial" w:hAnsi="Arial" w:cs="Arial"/>
                <w:sz w:val="20"/>
              </w:rPr>
              <w:t>e con il team di esperti PNRR della Provincia</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26B9F523" w14:textId="77777777" w:rsidR="0014272C" w:rsidRPr="00A41320" w:rsidRDefault="0014272C" w:rsidP="0014272C">
            <w:pPr>
              <w:rPr>
                <w:rFonts w:ascii="Arial" w:hAnsi="Arial" w:cs="Arial"/>
              </w:rPr>
            </w:pPr>
            <w:r>
              <w:rPr>
                <w:rFonts w:ascii="Arial" w:hAnsi="Arial" w:cs="Arial"/>
                <w:sz w:val="20"/>
              </w:rPr>
              <w:t>Chiara Lanzoni</w:t>
            </w:r>
          </w:p>
          <w:p w14:paraId="46FDFFEE" w14:textId="77777777" w:rsidR="0014272C" w:rsidRPr="00A41320" w:rsidRDefault="0014272C" w:rsidP="0014272C">
            <w:pPr>
              <w:rPr>
                <w:rFonts w:ascii="Arial" w:hAnsi="Arial" w:cs="Arial"/>
              </w:rPr>
            </w:pPr>
            <w:r w:rsidRPr="00A41320">
              <w:rPr>
                <w:rFonts w:ascii="Arial" w:hAnsi="Arial" w:cs="Arial"/>
                <w:sz w:val="20"/>
              </w:rPr>
              <w:t>Alessia Tartarini</w:t>
            </w:r>
          </w:p>
          <w:p w14:paraId="19501A7D" w14:textId="77777777" w:rsidR="0014272C" w:rsidRPr="00A41320" w:rsidRDefault="0014272C" w:rsidP="0014272C">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114FCC3" w14:textId="77777777" w:rsidR="0014272C" w:rsidRPr="00A41320" w:rsidRDefault="0014272C" w:rsidP="0014272C">
            <w:pPr>
              <w:rPr>
                <w:rFonts w:ascii="Arial" w:hAnsi="Arial" w:cs="Arial"/>
              </w:rPr>
            </w:pPr>
            <w:r w:rsidRPr="00A41320">
              <w:rPr>
                <w:rFonts w:ascii="Arial" w:hAnsi="Arial" w:cs="Arial"/>
                <w:sz w:val="16"/>
                <w:szCs w:val="16"/>
              </w:rPr>
              <w:t>VALUTAZIONE PARTECIPAZIONE</w:t>
            </w:r>
          </w:p>
        </w:tc>
        <w:tc>
          <w:tcPr>
            <w:tcW w:w="96" w:type="pct"/>
            <w:tcBorders>
              <w:top w:val="single" w:sz="4" w:space="0" w:color="000000"/>
              <w:left w:val="single" w:sz="4" w:space="0" w:color="000000"/>
              <w:bottom w:val="single" w:sz="4" w:space="0" w:color="000000"/>
            </w:tcBorders>
            <w:shd w:val="clear" w:color="auto" w:fill="auto"/>
            <w:vAlign w:val="center"/>
          </w:tcPr>
          <w:p w14:paraId="0D318608"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FEF956E"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5448376"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1074324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4BA145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1ABA7E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3153F46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7CD4A7F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53D236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1582CF9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663037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2F89A342"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4E48F471"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FD6683E"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3F6A008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60A2BAA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DE00F7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77BEC7F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6D09FFE2"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33AA60F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A5596F4"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308CD839"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264FC46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D2F222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r>
      <w:tr w:rsidR="0014272C" w:rsidRPr="00A41320" w14:paraId="05FCB47A" w14:textId="77777777" w:rsidTr="007C0D17">
        <w:trPr>
          <w:cantSplit/>
        </w:trPr>
        <w:tc>
          <w:tcPr>
            <w:tcW w:w="147" w:type="pct"/>
            <w:tcBorders>
              <w:top w:val="single" w:sz="4" w:space="0" w:color="000000"/>
              <w:left w:val="single" w:sz="4" w:space="0" w:color="000000"/>
              <w:bottom w:val="single" w:sz="4" w:space="0" w:color="000000"/>
            </w:tcBorders>
            <w:shd w:val="clear" w:color="auto" w:fill="auto"/>
            <w:vAlign w:val="center"/>
          </w:tcPr>
          <w:p w14:paraId="5473F8C9" w14:textId="4E78AB77" w:rsidR="0014272C" w:rsidRPr="00A41320" w:rsidRDefault="0014272C" w:rsidP="0014272C">
            <w:pPr>
              <w:jc w:val="center"/>
              <w:rPr>
                <w:rFonts w:ascii="Arial" w:hAnsi="Arial" w:cs="Arial"/>
              </w:rPr>
            </w:pPr>
            <w:r>
              <w:rPr>
                <w:rFonts w:ascii="Arial" w:hAnsi="Arial" w:cs="Arial"/>
                <w:sz w:val="20"/>
              </w:rPr>
              <w:t>4</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01C28D7" w14:textId="77777777" w:rsidR="0014272C" w:rsidRPr="00A41320" w:rsidRDefault="0014272C" w:rsidP="0014272C">
            <w:pPr>
              <w:rPr>
                <w:rFonts w:ascii="Arial" w:hAnsi="Arial" w:cs="Arial"/>
              </w:rPr>
            </w:pPr>
            <w:r w:rsidRPr="00A41320">
              <w:rPr>
                <w:rFonts w:ascii="Arial" w:hAnsi="Arial" w:cs="Arial"/>
                <w:sz w:val="20"/>
              </w:rPr>
              <w:t xml:space="preserve">Predisposizione studio di fattibilità/progetto </w:t>
            </w:r>
            <w:proofErr w:type="gramStart"/>
            <w:r w:rsidRPr="00A41320">
              <w:rPr>
                <w:rFonts w:ascii="Arial" w:hAnsi="Arial" w:cs="Arial"/>
                <w:sz w:val="20"/>
              </w:rPr>
              <w:t>di  massima</w:t>
            </w:r>
            <w:proofErr w:type="gramEnd"/>
            <w:r w:rsidRPr="00A41320">
              <w:rPr>
                <w:rFonts w:ascii="Arial" w:hAnsi="Arial" w:cs="Arial"/>
                <w:sz w:val="20"/>
              </w:rPr>
              <w:t xml:space="preserve"> (in base al livello di progettazione richiesto dallo specifico bando)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7AFEB8AF" w14:textId="77777777" w:rsidR="0014272C" w:rsidRPr="00A41320" w:rsidRDefault="0014272C" w:rsidP="0014272C">
            <w:pPr>
              <w:rPr>
                <w:rFonts w:ascii="Arial" w:hAnsi="Arial" w:cs="Arial"/>
              </w:rPr>
            </w:pPr>
            <w:r>
              <w:rPr>
                <w:rFonts w:ascii="Arial" w:hAnsi="Arial" w:cs="Arial"/>
                <w:sz w:val="20"/>
              </w:rPr>
              <w:t>Chiara Lanzoni</w:t>
            </w:r>
          </w:p>
          <w:p w14:paraId="189DBF2C" w14:textId="345D697E" w:rsidR="0014272C" w:rsidRPr="00A41320" w:rsidRDefault="0014272C" w:rsidP="0014272C">
            <w:pPr>
              <w:rPr>
                <w:rFonts w:ascii="Arial" w:hAnsi="Arial" w:cs="Arial"/>
              </w:rPr>
            </w:pPr>
            <w:r w:rsidRPr="00A41320">
              <w:rPr>
                <w:rFonts w:ascii="Arial" w:hAnsi="Arial" w:cs="Arial"/>
                <w:sz w:val="20"/>
              </w:rPr>
              <w:t>Alessia Tartarini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6BBB38D" w14:textId="77777777" w:rsidR="0014272C" w:rsidRPr="00A41320" w:rsidRDefault="0014272C" w:rsidP="0014272C">
            <w:pPr>
              <w:rPr>
                <w:rFonts w:ascii="Arial" w:hAnsi="Arial" w:cs="Arial"/>
              </w:rPr>
            </w:pPr>
            <w:r w:rsidRPr="00A41320">
              <w:rPr>
                <w:rFonts w:ascii="Arial" w:hAnsi="Arial" w:cs="Arial"/>
                <w:sz w:val="16"/>
                <w:szCs w:val="16"/>
              </w:rPr>
              <w:t>REDAZIONE STUDIO FATTIBILITA’/PROGETTO PRELIMINARE</w:t>
            </w:r>
          </w:p>
        </w:tc>
        <w:tc>
          <w:tcPr>
            <w:tcW w:w="96" w:type="pct"/>
            <w:tcBorders>
              <w:top w:val="single" w:sz="4" w:space="0" w:color="000000"/>
              <w:left w:val="single" w:sz="4" w:space="0" w:color="000000"/>
              <w:bottom w:val="single" w:sz="4" w:space="0" w:color="000000"/>
            </w:tcBorders>
            <w:shd w:val="clear" w:color="auto" w:fill="auto"/>
            <w:vAlign w:val="center"/>
          </w:tcPr>
          <w:p w14:paraId="19E42DBF"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1BBC63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BB0E16E"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4BC53FE8"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931865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BFC8AE2"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1268C59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586FE766"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580D15D6"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90B8E29"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B595F16"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EA19E91"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294CF6C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08A3B218"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AF403F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4E49960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80DE00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4757BFE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0C69376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3B7FB014"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C92CF8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731175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5159F4A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30C3292"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r>
      <w:tr w:rsidR="0014272C" w:rsidRPr="00A41320" w14:paraId="25C464C6" w14:textId="77777777" w:rsidTr="007C0D17">
        <w:trPr>
          <w:cantSplit/>
        </w:trPr>
        <w:tc>
          <w:tcPr>
            <w:tcW w:w="147" w:type="pct"/>
            <w:tcBorders>
              <w:top w:val="single" w:sz="4" w:space="0" w:color="000000"/>
              <w:left w:val="single" w:sz="4" w:space="0" w:color="000000"/>
              <w:bottom w:val="single" w:sz="4" w:space="0" w:color="000000"/>
            </w:tcBorders>
            <w:shd w:val="clear" w:color="auto" w:fill="auto"/>
            <w:vAlign w:val="center"/>
          </w:tcPr>
          <w:p w14:paraId="4AA470F5" w14:textId="4A2F6597" w:rsidR="0014272C" w:rsidRPr="00A41320" w:rsidRDefault="0014272C" w:rsidP="0014272C">
            <w:pPr>
              <w:jc w:val="center"/>
              <w:rPr>
                <w:rFonts w:ascii="Arial" w:hAnsi="Arial" w:cs="Arial"/>
              </w:rPr>
            </w:pPr>
            <w:r>
              <w:rPr>
                <w:rFonts w:ascii="Arial" w:hAnsi="Arial" w:cs="Arial"/>
                <w:sz w:val="20"/>
              </w:rPr>
              <w:t>5</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218E4029" w14:textId="77777777" w:rsidR="0014272C" w:rsidRPr="00A41320" w:rsidRDefault="0014272C" w:rsidP="0014272C">
            <w:pPr>
              <w:rPr>
                <w:rFonts w:ascii="Arial" w:hAnsi="Arial" w:cs="Arial"/>
              </w:rPr>
            </w:pPr>
            <w:r w:rsidRPr="00A41320">
              <w:rPr>
                <w:rFonts w:ascii="Arial" w:hAnsi="Arial" w:cs="Arial"/>
                <w:sz w:val="20"/>
              </w:rPr>
              <w:t>Predisposizione documentazione necessaria e richiesta da allegare all’eventuale bando/richiesta di contributo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7EA4E721" w14:textId="77777777" w:rsidR="0014272C" w:rsidRPr="00A41320" w:rsidRDefault="0014272C" w:rsidP="0014272C">
            <w:pPr>
              <w:rPr>
                <w:rFonts w:ascii="Arial" w:hAnsi="Arial" w:cs="Arial"/>
              </w:rPr>
            </w:pPr>
            <w:r>
              <w:rPr>
                <w:rFonts w:ascii="Arial" w:hAnsi="Arial" w:cs="Arial"/>
                <w:sz w:val="20"/>
              </w:rPr>
              <w:t>Chiara Lanzoni</w:t>
            </w:r>
          </w:p>
          <w:p w14:paraId="51EF1154" w14:textId="77777777" w:rsidR="0014272C" w:rsidRDefault="0014272C" w:rsidP="0014272C">
            <w:pPr>
              <w:rPr>
                <w:rFonts w:ascii="Arial" w:hAnsi="Arial" w:cs="Arial"/>
                <w:sz w:val="20"/>
              </w:rPr>
            </w:pPr>
            <w:r w:rsidRPr="00A41320">
              <w:rPr>
                <w:rFonts w:ascii="Arial" w:hAnsi="Arial" w:cs="Arial"/>
                <w:sz w:val="20"/>
              </w:rPr>
              <w:t xml:space="preserve">Alessia </w:t>
            </w:r>
            <w:proofErr w:type="spellStart"/>
            <w:r w:rsidRPr="00A41320">
              <w:rPr>
                <w:rFonts w:ascii="Arial" w:hAnsi="Arial" w:cs="Arial"/>
                <w:sz w:val="20"/>
              </w:rPr>
              <w:t>Tartarini</w:t>
            </w:r>
            <w:proofErr w:type="spellEnd"/>
          </w:p>
          <w:p w14:paraId="1B327C43" w14:textId="6D5BC7A1" w:rsidR="00781BFC" w:rsidRPr="00A41320" w:rsidRDefault="00781BFC" w:rsidP="0014272C">
            <w:pPr>
              <w:rPr>
                <w:rFonts w:ascii="Arial" w:hAnsi="Arial" w:cs="Arial"/>
              </w:rPr>
            </w:pPr>
            <w:r>
              <w:rPr>
                <w:rFonts w:ascii="Arial" w:hAnsi="Arial" w:cs="Arial"/>
                <w:sz w:val="20"/>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AD5DBB8" w14:textId="77777777" w:rsidR="0014272C" w:rsidRPr="00A41320" w:rsidRDefault="0014272C" w:rsidP="0014272C">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795B29B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95B2AE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98A3516"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46238447"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B967839"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368F1A2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2AEAC57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0BA5959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6A694A6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4591FBF"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A23CEA8"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5ABBEEE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76C9E98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3B104A9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B0B44F8"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7A61D96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6DF03D7"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04A30F79"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7E95498E"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4033BA0E"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B759377"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8A6F0AF"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076C22C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A7DC39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r>
      <w:tr w:rsidR="0014272C" w:rsidRPr="00A41320" w14:paraId="1385A853" w14:textId="77777777" w:rsidTr="007C0D17">
        <w:trPr>
          <w:cantSplit/>
        </w:trPr>
        <w:tc>
          <w:tcPr>
            <w:tcW w:w="147" w:type="pct"/>
            <w:tcBorders>
              <w:top w:val="single" w:sz="4" w:space="0" w:color="000000"/>
              <w:left w:val="single" w:sz="4" w:space="0" w:color="000000"/>
              <w:bottom w:val="single" w:sz="4" w:space="0" w:color="000000"/>
            </w:tcBorders>
            <w:shd w:val="clear" w:color="auto" w:fill="auto"/>
            <w:vAlign w:val="center"/>
          </w:tcPr>
          <w:p w14:paraId="7A5AC443" w14:textId="59F10B75" w:rsidR="0014272C" w:rsidRPr="00A41320" w:rsidRDefault="00A417BB" w:rsidP="0014272C">
            <w:pPr>
              <w:jc w:val="center"/>
              <w:rPr>
                <w:rFonts w:ascii="Arial" w:hAnsi="Arial" w:cs="Arial"/>
              </w:rPr>
            </w:pPr>
            <w:r>
              <w:rPr>
                <w:rFonts w:ascii="Arial" w:hAnsi="Arial" w:cs="Arial"/>
                <w:sz w:val="20"/>
              </w:rPr>
              <w:lastRenderedPageBreak/>
              <w:t>6</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728315C" w14:textId="421E46F9" w:rsidR="0014272C" w:rsidRPr="00A41320" w:rsidRDefault="00A417BB" w:rsidP="0014272C">
            <w:pPr>
              <w:rPr>
                <w:rFonts w:ascii="Arial" w:hAnsi="Arial" w:cs="Arial"/>
              </w:rPr>
            </w:pPr>
            <w:r>
              <w:rPr>
                <w:rFonts w:ascii="Arial" w:hAnsi="Arial" w:cs="Arial"/>
                <w:sz w:val="20"/>
              </w:rPr>
              <w:t>C</w:t>
            </w:r>
            <w:r w:rsidR="007C0D17" w:rsidRPr="007C0D17">
              <w:rPr>
                <w:rFonts w:ascii="Arial" w:hAnsi="Arial" w:cs="Arial"/>
                <w:sz w:val="20"/>
              </w:rPr>
              <w:t xml:space="preserve">ollaborazione con il servizio </w:t>
            </w:r>
            <w:r w:rsidR="007C0D17">
              <w:rPr>
                <w:rFonts w:ascii="Arial" w:hAnsi="Arial" w:cs="Arial"/>
                <w:sz w:val="20"/>
              </w:rPr>
              <w:t>finanziario</w:t>
            </w:r>
            <w:r w:rsidR="007C0D17" w:rsidRPr="007C0D17">
              <w:rPr>
                <w:rFonts w:ascii="Arial" w:hAnsi="Arial" w:cs="Arial"/>
                <w:sz w:val="20"/>
              </w:rPr>
              <w:t xml:space="preserve"> per gli aspetti contabili del PNRR</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3EF3DEC" w14:textId="77777777" w:rsidR="007C0D17" w:rsidRPr="00A41320" w:rsidRDefault="007C0D17" w:rsidP="007C0D17">
            <w:pPr>
              <w:rPr>
                <w:rFonts w:ascii="Arial" w:hAnsi="Arial" w:cs="Arial"/>
              </w:rPr>
            </w:pPr>
            <w:r>
              <w:rPr>
                <w:rFonts w:ascii="Arial" w:hAnsi="Arial" w:cs="Arial"/>
                <w:sz w:val="20"/>
              </w:rPr>
              <w:t>Chiara Lanzoni</w:t>
            </w:r>
          </w:p>
          <w:p w14:paraId="2BFA4301" w14:textId="77777777" w:rsidR="0014272C" w:rsidRPr="00A41320" w:rsidRDefault="0014272C" w:rsidP="0014272C">
            <w:pPr>
              <w:rPr>
                <w:rFonts w:ascii="Arial" w:hAnsi="Arial" w:cs="Arial"/>
              </w:rPr>
            </w:pPr>
            <w:r w:rsidRPr="00A41320">
              <w:rPr>
                <w:rFonts w:ascii="Arial" w:hAnsi="Arial" w:cs="Arial"/>
                <w:sz w:val="20"/>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AE95A20" w14:textId="33E92412" w:rsidR="0014272C" w:rsidRPr="00A41320" w:rsidRDefault="00A417BB" w:rsidP="0014272C">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2533528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CF18A7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958C787"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DEB3B8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4458117F"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1A4126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0E63988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1DDFE82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31D94B5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82B0DE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6C1EE5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8E23CE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1A48337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EEABD9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E77F22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0A922AD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48193F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1A16C7E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7700640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650947D6"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3015D60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0C18D7C"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2C5DA2F1"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1F40C9A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r>
      <w:tr w:rsidR="00234591" w:rsidRPr="00A41320" w14:paraId="442CAE41"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D92AB6D" w14:textId="20E33CDA" w:rsidR="00234591" w:rsidRPr="00A41320" w:rsidRDefault="00234591" w:rsidP="00CD1A1A">
            <w:pPr>
              <w:jc w:val="center"/>
              <w:rPr>
                <w:rFonts w:ascii="Arial" w:hAnsi="Arial" w:cs="Arial"/>
              </w:rPr>
            </w:pPr>
            <w:r>
              <w:rPr>
                <w:rFonts w:ascii="Arial" w:hAnsi="Arial" w:cs="Arial"/>
                <w:sz w:val="20"/>
              </w:rPr>
              <w:t>7</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1EC73557" w14:textId="6A756A06" w:rsidR="00234591" w:rsidRPr="00A41320" w:rsidRDefault="00234591" w:rsidP="00CD1A1A">
            <w:pPr>
              <w:rPr>
                <w:rFonts w:ascii="Arial" w:hAnsi="Arial" w:cs="Arial"/>
              </w:rPr>
            </w:pPr>
            <w:r w:rsidRPr="00234591">
              <w:rPr>
                <w:rFonts w:ascii="Arial" w:hAnsi="Arial" w:cs="Arial"/>
                <w:sz w:val="20"/>
              </w:rPr>
              <w:t xml:space="preserve">Informativa periodica alla Giunta comunale </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5B55FBAF" w14:textId="77777777" w:rsidR="00234591" w:rsidRPr="00A41320" w:rsidRDefault="00234591" w:rsidP="00CD1A1A">
            <w:pPr>
              <w:rPr>
                <w:rFonts w:ascii="Arial" w:hAnsi="Arial" w:cs="Arial"/>
              </w:rPr>
            </w:pPr>
            <w:r>
              <w:rPr>
                <w:rFonts w:ascii="Arial" w:hAnsi="Arial" w:cs="Arial"/>
                <w:sz w:val="20"/>
              </w:rPr>
              <w:t>Chiara Lanzoni</w:t>
            </w:r>
          </w:p>
          <w:p w14:paraId="0CA54171" w14:textId="3571549A" w:rsidR="00234591" w:rsidRPr="00A41320" w:rsidRDefault="00234591"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ACC4FDD" w14:textId="77777777" w:rsidR="00234591" w:rsidRPr="00A41320" w:rsidRDefault="00234591" w:rsidP="00CD1A1A">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4B209385"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BC84509"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0D0D3D72"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4FFAE35A"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6F0E296"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42318E1A"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02254DB8"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6C235040"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21CAA13D"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598609F"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1BFAE31"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18A8682"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1A571B0C"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1AB54B77"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381CDF3C"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46ACD3D1"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6F46DCA7"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0C8BE9CF"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6E95567B"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722393EF"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9EF1D5A"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4545E454"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2555542B"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58AAD71" w14:textId="77777777" w:rsidR="00234591" w:rsidRPr="00A41320" w:rsidRDefault="00234591" w:rsidP="00CD1A1A">
            <w:pPr>
              <w:pStyle w:val="Intestazione"/>
              <w:jc w:val="center"/>
              <w:rPr>
                <w:rFonts w:ascii="Arial" w:hAnsi="Arial" w:cs="Arial"/>
              </w:rPr>
            </w:pPr>
            <w:r w:rsidRPr="00A41320">
              <w:rPr>
                <w:rFonts w:ascii="Arial" w:hAnsi="Arial" w:cs="Arial"/>
                <w:sz w:val="20"/>
                <w:lang w:eastAsia="it-IT"/>
              </w:rPr>
              <w:t>X</w:t>
            </w:r>
          </w:p>
        </w:tc>
      </w:tr>
      <w:tr w:rsidR="0014272C" w:rsidRPr="00A41320" w14:paraId="536033C0" w14:textId="77777777" w:rsidTr="007C0D17">
        <w:trPr>
          <w:cantSplit/>
        </w:trPr>
        <w:tc>
          <w:tcPr>
            <w:tcW w:w="147" w:type="pct"/>
            <w:tcBorders>
              <w:top w:val="single" w:sz="4" w:space="0" w:color="000000"/>
              <w:left w:val="single" w:sz="4" w:space="0" w:color="000000"/>
              <w:bottom w:val="single" w:sz="4" w:space="0" w:color="000000"/>
            </w:tcBorders>
            <w:shd w:val="clear" w:color="auto" w:fill="auto"/>
            <w:vAlign w:val="center"/>
          </w:tcPr>
          <w:p w14:paraId="09972DA8" w14:textId="1212113A" w:rsidR="0014272C" w:rsidRPr="00A41320" w:rsidRDefault="00234591" w:rsidP="0014272C">
            <w:pPr>
              <w:jc w:val="center"/>
              <w:rPr>
                <w:rFonts w:ascii="Arial" w:hAnsi="Arial" w:cs="Arial"/>
              </w:rPr>
            </w:pPr>
            <w:r>
              <w:rPr>
                <w:rFonts w:ascii="Arial" w:hAnsi="Arial" w:cs="Arial"/>
                <w:sz w:val="20"/>
              </w:rPr>
              <w:t>8</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7BF2DAC" w14:textId="77777777" w:rsidR="0014272C" w:rsidRPr="00A41320" w:rsidRDefault="0014272C" w:rsidP="0014272C">
            <w:pPr>
              <w:rPr>
                <w:rFonts w:ascii="Arial" w:hAnsi="Arial" w:cs="Arial"/>
              </w:rPr>
            </w:pPr>
            <w:r w:rsidRPr="00A41320">
              <w:rPr>
                <w:rFonts w:ascii="Arial" w:hAnsi="Arial" w:cs="Arial"/>
                <w:sz w:val="20"/>
              </w:rPr>
              <w:t>Eventuale richiesta di partecipazione ai bandi/richieste di contributo di interesse dell’Amministrazione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C47D655" w14:textId="77777777" w:rsidR="0014272C" w:rsidRPr="00A41320" w:rsidRDefault="0014272C" w:rsidP="0014272C">
            <w:pPr>
              <w:snapToGrid w:val="0"/>
              <w:rPr>
                <w:rFonts w:ascii="Arial" w:hAnsi="Arial" w:cs="Arial"/>
                <w:sz w:val="20"/>
              </w:rPr>
            </w:pPr>
          </w:p>
          <w:p w14:paraId="75065B81" w14:textId="77777777" w:rsidR="0014272C" w:rsidRDefault="0014272C" w:rsidP="0014272C">
            <w:pPr>
              <w:rPr>
                <w:rFonts w:ascii="Arial" w:hAnsi="Arial" w:cs="Arial"/>
                <w:sz w:val="20"/>
              </w:rPr>
            </w:pPr>
            <w:r w:rsidRPr="00A41320">
              <w:rPr>
                <w:rFonts w:ascii="Arial" w:hAnsi="Arial" w:cs="Arial"/>
                <w:sz w:val="20"/>
              </w:rPr>
              <w:t xml:space="preserve">Alessia </w:t>
            </w:r>
            <w:proofErr w:type="spellStart"/>
            <w:r w:rsidRPr="00A41320">
              <w:rPr>
                <w:rFonts w:ascii="Arial" w:hAnsi="Arial" w:cs="Arial"/>
                <w:sz w:val="20"/>
              </w:rPr>
              <w:t>Tartarini</w:t>
            </w:r>
            <w:proofErr w:type="spellEnd"/>
          </w:p>
          <w:p w14:paraId="7AF65337" w14:textId="00637399" w:rsidR="00781BFC" w:rsidRPr="00A41320" w:rsidRDefault="00781BFC" w:rsidP="0014272C">
            <w:pPr>
              <w:rPr>
                <w:rFonts w:ascii="Arial" w:hAnsi="Arial" w:cs="Arial"/>
              </w:rPr>
            </w:pPr>
            <w:r>
              <w:rPr>
                <w:rFonts w:ascii="Arial" w:hAnsi="Arial" w:cs="Arial"/>
                <w:sz w:val="20"/>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56E36B1A" w14:textId="77777777" w:rsidR="0014272C" w:rsidRPr="00A41320" w:rsidRDefault="0014272C" w:rsidP="0014272C">
            <w:pPr>
              <w:rPr>
                <w:rFonts w:ascii="Arial" w:hAnsi="Arial" w:cs="Arial"/>
              </w:rPr>
            </w:pPr>
            <w:r w:rsidRPr="00A41320">
              <w:rPr>
                <w:rFonts w:ascii="Arial" w:hAnsi="Arial" w:cs="Arial"/>
                <w:sz w:val="16"/>
                <w:szCs w:val="16"/>
              </w:rPr>
              <w:t>PARTECIPAZIONE AL BANDO</w:t>
            </w:r>
          </w:p>
        </w:tc>
        <w:tc>
          <w:tcPr>
            <w:tcW w:w="96" w:type="pct"/>
            <w:tcBorders>
              <w:top w:val="single" w:sz="4" w:space="0" w:color="000000"/>
              <w:left w:val="single" w:sz="4" w:space="0" w:color="000000"/>
              <w:bottom w:val="single" w:sz="4" w:space="0" w:color="000000"/>
            </w:tcBorders>
            <w:shd w:val="clear" w:color="auto" w:fill="auto"/>
            <w:vAlign w:val="center"/>
          </w:tcPr>
          <w:p w14:paraId="6D90A3AD"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0E41EE1"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A818178"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4550A95E"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427E4DA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2758C4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292873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7A5AD8A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A37212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0002AA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1709C0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81DEF09"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2F6832FE"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4B790487"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CAF891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752BB762"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9271E11"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5CB94891"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4B21CD13"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6AC5290B"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8C46E5A"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2CA4725"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7517FEC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34950150" w14:textId="77777777" w:rsidR="0014272C" w:rsidRPr="00A41320" w:rsidRDefault="0014272C" w:rsidP="0014272C">
            <w:pPr>
              <w:pStyle w:val="Intestazione"/>
              <w:jc w:val="center"/>
              <w:rPr>
                <w:rFonts w:ascii="Arial" w:hAnsi="Arial" w:cs="Arial"/>
              </w:rPr>
            </w:pPr>
            <w:r w:rsidRPr="00A41320">
              <w:rPr>
                <w:rFonts w:ascii="Arial" w:hAnsi="Arial" w:cs="Arial"/>
                <w:sz w:val="20"/>
                <w:lang w:eastAsia="it-IT"/>
              </w:rPr>
              <w:t>X</w:t>
            </w:r>
          </w:p>
        </w:tc>
      </w:tr>
      <w:tr w:rsidR="0014272C" w:rsidRPr="00A41320" w14:paraId="7B81719A" w14:textId="77777777" w:rsidTr="0014272C">
        <w:trPr>
          <w:cantSplit/>
          <w:trHeight w:val="1142"/>
        </w:trPr>
        <w:tc>
          <w:tcPr>
            <w:tcW w:w="1802" w:type="pct"/>
            <w:gridSpan w:val="4"/>
            <w:tcBorders>
              <w:top w:val="single" w:sz="4" w:space="0" w:color="000000"/>
              <w:left w:val="single" w:sz="4" w:space="0" w:color="000000"/>
            </w:tcBorders>
            <w:shd w:val="clear" w:color="auto" w:fill="auto"/>
          </w:tcPr>
          <w:p w14:paraId="2CAE36DA" w14:textId="77777777" w:rsidR="0014272C" w:rsidRPr="00A41320" w:rsidRDefault="0014272C" w:rsidP="0014272C">
            <w:pPr>
              <w:jc w:val="both"/>
              <w:rPr>
                <w:rFonts w:ascii="Arial" w:hAnsi="Arial" w:cs="Arial"/>
              </w:rPr>
            </w:pPr>
            <w:r w:rsidRPr="00A41320">
              <w:rPr>
                <w:rFonts w:ascii="Arial" w:hAnsi="Arial" w:cs="Arial"/>
                <w:b/>
                <w:sz w:val="20"/>
              </w:rPr>
              <w:t>Indicatori di risultato:</w:t>
            </w:r>
          </w:p>
          <w:p w14:paraId="327B0477" w14:textId="2B0DDF02" w:rsidR="0014272C" w:rsidRDefault="0014272C" w:rsidP="00037A4A">
            <w:pPr>
              <w:suppressAutoHyphens/>
              <w:spacing w:after="0" w:line="240" w:lineRule="auto"/>
              <w:rPr>
                <w:rFonts w:ascii="Arial" w:hAnsi="Arial" w:cs="Arial"/>
                <w:sz w:val="20"/>
              </w:rPr>
            </w:pPr>
            <w:r w:rsidRPr="00A41320">
              <w:rPr>
                <w:rFonts w:ascii="Arial" w:hAnsi="Arial" w:cs="Arial"/>
                <w:sz w:val="20"/>
              </w:rPr>
              <w:t>Predisposizione di progetti o studi fattibilità redatti internamente dai tecnici comunali e/o in collaborazione con altri enti per partecipare ad eventuali bandi/richieste di contributo, e successiva approvazione da parte della giunta comunale.</w:t>
            </w:r>
          </w:p>
          <w:p w14:paraId="75CD3915" w14:textId="77777777" w:rsidR="00037A4A" w:rsidRPr="00A41320" w:rsidRDefault="00037A4A" w:rsidP="00037A4A">
            <w:pPr>
              <w:suppressAutoHyphens/>
              <w:spacing w:after="0" w:line="240" w:lineRule="auto"/>
              <w:rPr>
                <w:rFonts w:ascii="Arial" w:hAnsi="Arial" w:cs="Arial"/>
              </w:rPr>
            </w:pPr>
          </w:p>
          <w:p w14:paraId="5D13DF07" w14:textId="77777777" w:rsidR="00037A4A" w:rsidRPr="00037A4A" w:rsidRDefault="00037A4A" w:rsidP="00037A4A">
            <w:pPr>
              <w:suppressAutoHyphens/>
              <w:spacing w:after="0" w:line="240" w:lineRule="auto"/>
              <w:rPr>
                <w:rFonts w:ascii="Arial" w:hAnsi="Arial" w:cs="Arial"/>
                <w:sz w:val="20"/>
              </w:rPr>
            </w:pPr>
            <w:r w:rsidRPr="00037A4A">
              <w:rPr>
                <w:rFonts w:ascii="Arial" w:hAnsi="Arial" w:cs="Arial"/>
                <w:sz w:val="20"/>
              </w:rPr>
              <w:t xml:space="preserve">Informativa periodica alla Giunta comunale </w:t>
            </w:r>
          </w:p>
          <w:p w14:paraId="5E5FE7E2" w14:textId="77777777" w:rsidR="00037A4A" w:rsidRPr="00037A4A" w:rsidRDefault="00037A4A" w:rsidP="00037A4A">
            <w:pPr>
              <w:suppressAutoHyphens/>
              <w:spacing w:after="0" w:line="240" w:lineRule="auto"/>
              <w:rPr>
                <w:rFonts w:ascii="Arial" w:hAnsi="Arial" w:cs="Arial"/>
                <w:sz w:val="20"/>
              </w:rPr>
            </w:pPr>
          </w:p>
          <w:p w14:paraId="10BF200D" w14:textId="3B3A3562" w:rsidR="0014272C" w:rsidRPr="00037A4A" w:rsidRDefault="00037A4A" w:rsidP="00037A4A">
            <w:pPr>
              <w:suppressAutoHyphens/>
              <w:spacing w:after="0" w:line="240" w:lineRule="auto"/>
              <w:rPr>
                <w:rFonts w:ascii="Arial" w:hAnsi="Arial" w:cs="Arial"/>
                <w:sz w:val="20"/>
              </w:rPr>
            </w:pPr>
            <w:r w:rsidRPr="00037A4A">
              <w:rPr>
                <w:rFonts w:ascii="Arial" w:hAnsi="Arial" w:cs="Arial"/>
                <w:sz w:val="20"/>
              </w:rPr>
              <w:t>Rispetto della tempistica prevista per le singole fasi dell’obiettivo</w:t>
            </w:r>
            <w:r>
              <w:rPr>
                <w:rFonts w:ascii="Arial" w:hAnsi="Arial" w:cs="Arial"/>
                <w:sz w:val="20"/>
              </w:rPr>
              <w:t xml:space="preserve">. </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tcPr>
          <w:p w14:paraId="0F3D4980" w14:textId="77777777" w:rsidR="0014272C" w:rsidRPr="00A41320" w:rsidRDefault="0014272C" w:rsidP="0014272C">
            <w:pPr>
              <w:rPr>
                <w:rFonts w:ascii="Arial" w:hAnsi="Arial" w:cs="Arial"/>
              </w:rPr>
            </w:pPr>
            <w:r w:rsidRPr="00A41320">
              <w:rPr>
                <w:rFonts w:ascii="Arial" w:hAnsi="Arial" w:cs="Arial"/>
                <w:b/>
                <w:sz w:val="20"/>
              </w:rPr>
              <w:t>Livello di attuazione:</w:t>
            </w:r>
          </w:p>
          <w:p w14:paraId="3D395E82" w14:textId="77777777" w:rsidR="0014272C" w:rsidRPr="00A41320" w:rsidRDefault="0014272C" w:rsidP="0014272C">
            <w:pPr>
              <w:rPr>
                <w:rFonts w:ascii="Arial" w:hAnsi="Arial" w:cs="Arial"/>
              </w:rPr>
            </w:pPr>
            <w:r w:rsidRPr="00A41320">
              <w:rPr>
                <w:rFonts w:ascii="Arial" w:hAnsi="Arial" w:cs="Arial"/>
                <w:b/>
                <w:sz w:val="20"/>
              </w:rPr>
              <w:t>1° monitoraggio trim.</w:t>
            </w:r>
            <w:r w:rsidRPr="00A41320">
              <w:rPr>
                <w:rFonts w:ascii="Arial" w:hAnsi="Arial" w:cs="Arial"/>
                <w:sz w:val="20"/>
              </w:rPr>
              <w:t xml:space="preserve">: </w:t>
            </w:r>
          </w:p>
          <w:p w14:paraId="5CEB851B" w14:textId="77777777" w:rsidR="0014272C" w:rsidRPr="00A41320" w:rsidRDefault="0014272C" w:rsidP="0014272C">
            <w:pPr>
              <w:rPr>
                <w:rFonts w:ascii="Arial" w:hAnsi="Arial" w:cs="Arial"/>
                <w:sz w:val="20"/>
              </w:rPr>
            </w:pPr>
          </w:p>
          <w:p w14:paraId="525E3B84" w14:textId="77777777" w:rsidR="0014272C" w:rsidRPr="00A41320" w:rsidRDefault="0014272C" w:rsidP="0014272C">
            <w:pPr>
              <w:rPr>
                <w:rFonts w:ascii="Arial" w:hAnsi="Arial" w:cs="Arial"/>
              </w:rPr>
            </w:pPr>
            <w:r w:rsidRPr="00A41320">
              <w:rPr>
                <w:rFonts w:ascii="Arial" w:hAnsi="Arial" w:cs="Arial"/>
                <w:b/>
                <w:sz w:val="20"/>
              </w:rPr>
              <w:t>2° monitoraggio trim.</w:t>
            </w:r>
            <w:r w:rsidRPr="00A41320">
              <w:rPr>
                <w:rFonts w:ascii="Arial" w:hAnsi="Arial" w:cs="Arial"/>
                <w:sz w:val="20"/>
              </w:rPr>
              <w:t xml:space="preserve">:  </w:t>
            </w:r>
          </w:p>
          <w:p w14:paraId="041E2793" w14:textId="77777777" w:rsidR="0014272C" w:rsidRPr="00A41320" w:rsidRDefault="0014272C" w:rsidP="0014272C">
            <w:pPr>
              <w:rPr>
                <w:rFonts w:ascii="Arial" w:hAnsi="Arial" w:cs="Arial"/>
                <w:sz w:val="20"/>
              </w:rPr>
            </w:pPr>
          </w:p>
          <w:p w14:paraId="13E0E61B" w14:textId="77777777" w:rsidR="0014272C" w:rsidRPr="00A41320" w:rsidRDefault="0014272C" w:rsidP="0014272C">
            <w:pPr>
              <w:rPr>
                <w:rFonts w:ascii="Arial" w:hAnsi="Arial" w:cs="Arial"/>
                <w:sz w:val="20"/>
              </w:rPr>
            </w:pPr>
          </w:p>
          <w:p w14:paraId="35E85A06" w14:textId="77777777" w:rsidR="0014272C" w:rsidRPr="00A41320" w:rsidRDefault="0014272C" w:rsidP="0014272C">
            <w:pPr>
              <w:rPr>
                <w:rFonts w:ascii="Arial" w:hAnsi="Arial" w:cs="Arial"/>
              </w:rPr>
            </w:pPr>
            <w:r w:rsidRPr="00A41320">
              <w:rPr>
                <w:rFonts w:ascii="Arial" w:hAnsi="Arial" w:cs="Arial"/>
                <w:b/>
                <w:sz w:val="20"/>
              </w:rPr>
              <w:t>Consuntivo</w:t>
            </w:r>
            <w:r w:rsidRPr="00A41320">
              <w:rPr>
                <w:rFonts w:ascii="Arial" w:hAnsi="Arial" w:cs="Arial"/>
                <w:sz w:val="20"/>
              </w:rPr>
              <w:t>:</w:t>
            </w:r>
          </w:p>
          <w:p w14:paraId="2DD26535" w14:textId="77777777" w:rsidR="0014272C" w:rsidRPr="00A41320" w:rsidRDefault="0014272C" w:rsidP="0014272C">
            <w:pPr>
              <w:pStyle w:val="Intestazione"/>
              <w:tabs>
                <w:tab w:val="left" w:pos="708"/>
              </w:tabs>
              <w:rPr>
                <w:rFonts w:ascii="Arial" w:hAnsi="Arial" w:cs="Arial"/>
                <w:sz w:val="20"/>
                <w:lang w:eastAsia="it-IT"/>
              </w:rPr>
            </w:pPr>
          </w:p>
        </w:tc>
      </w:tr>
      <w:tr w:rsidR="0014272C" w:rsidRPr="00A41320" w14:paraId="198F526B" w14:textId="77777777" w:rsidTr="0014272C">
        <w:trPr>
          <w:cantSplit/>
        </w:trPr>
        <w:tc>
          <w:tcPr>
            <w:tcW w:w="1802" w:type="pct"/>
            <w:gridSpan w:val="4"/>
            <w:tcBorders>
              <w:left w:val="single" w:sz="4" w:space="0" w:color="000000"/>
              <w:bottom w:val="single" w:sz="4" w:space="0" w:color="000000"/>
            </w:tcBorders>
            <w:shd w:val="clear" w:color="auto" w:fill="auto"/>
          </w:tcPr>
          <w:p w14:paraId="2682CB2D" w14:textId="77777777" w:rsidR="0014272C" w:rsidRPr="00A41320" w:rsidRDefault="0014272C" w:rsidP="00037A4A">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02B94B6D" w14:textId="77777777" w:rsidR="0014272C" w:rsidRPr="00A41320" w:rsidRDefault="0014272C" w:rsidP="0014272C">
            <w:pPr>
              <w:snapToGrid w:val="0"/>
              <w:rPr>
                <w:rFonts w:ascii="Arial" w:hAnsi="Arial" w:cs="Arial"/>
                <w:sz w:val="20"/>
              </w:rPr>
            </w:pPr>
          </w:p>
        </w:tc>
      </w:tr>
    </w:tbl>
    <w:p w14:paraId="2A5980BB" w14:textId="0B765EE0" w:rsidR="00677453" w:rsidRDefault="00677453" w:rsidP="00677453"/>
    <w:p w14:paraId="4D45984A" w14:textId="0AC56077" w:rsidR="007B0F79" w:rsidRPr="007B0F79" w:rsidRDefault="00677453">
      <w:pPr>
        <w:rPr>
          <w:rFonts w:ascii="Arial" w:hAnsi="Arial" w:cs="Arial"/>
          <w:b/>
        </w:rPr>
      </w:pPr>
      <w:r>
        <w:rPr>
          <w:rFonts w:ascii="Arial" w:hAnsi="Arial" w:cs="Arial"/>
          <w:b/>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7B0F79" w:rsidRPr="00A41320" w14:paraId="23311018" w14:textId="77777777" w:rsidTr="00CD1A1A">
        <w:trPr>
          <w:cantSplit/>
        </w:trPr>
        <w:tc>
          <w:tcPr>
            <w:tcW w:w="2398" w:type="pct"/>
            <w:gridSpan w:val="6"/>
            <w:shd w:val="clear" w:color="auto" w:fill="auto"/>
          </w:tcPr>
          <w:p w14:paraId="01F031F1" w14:textId="77777777" w:rsidR="007B0F79" w:rsidRDefault="007B0F79"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76B8A2F8" w14:textId="77777777" w:rsidR="007B0F79" w:rsidRPr="00A41320" w:rsidRDefault="007B0F79"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2450FBAF" w14:textId="77777777" w:rsidR="007B0F79" w:rsidRPr="00A41320" w:rsidRDefault="007B0F79"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51D42F3B" w14:textId="77777777" w:rsidR="007B0F79" w:rsidRDefault="007B0F79"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5424CF49" w14:textId="56834B25" w:rsidR="007B0F79" w:rsidRPr="00A41320" w:rsidRDefault="007B0F79" w:rsidP="00730B64">
            <w:pPr>
              <w:spacing w:after="0" w:line="360" w:lineRule="auto"/>
              <w:jc w:val="right"/>
              <w:rPr>
                <w:rFonts w:ascii="Arial" w:hAnsi="Arial" w:cs="Arial"/>
              </w:rPr>
            </w:pPr>
            <w:r w:rsidRPr="00A41320">
              <w:rPr>
                <w:rFonts w:ascii="Arial" w:hAnsi="Arial" w:cs="Arial"/>
                <w:b/>
                <w:sz w:val="20"/>
              </w:rPr>
              <w:t>Peso dell’obiettivo: 1</w:t>
            </w:r>
            <w:r w:rsidR="00730B64">
              <w:rPr>
                <w:rFonts w:ascii="Arial" w:hAnsi="Arial" w:cs="Arial"/>
                <w:b/>
                <w:sz w:val="20"/>
              </w:rPr>
              <w:t>0</w:t>
            </w:r>
            <w:r w:rsidRPr="00A41320">
              <w:rPr>
                <w:rFonts w:ascii="Arial" w:hAnsi="Arial" w:cs="Arial"/>
                <w:b/>
                <w:sz w:val="20"/>
              </w:rPr>
              <w:t>/100</w:t>
            </w:r>
          </w:p>
        </w:tc>
      </w:tr>
      <w:tr w:rsidR="007B0F79" w:rsidRPr="00A41320" w14:paraId="276C6117" w14:textId="77777777" w:rsidTr="00CD1A1A">
        <w:trPr>
          <w:cantSplit/>
        </w:trPr>
        <w:tc>
          <w:tcPr>
            <w:tcW w:w="364" w:type="pct"/>
            <w:gridSpan w:val="2"/>
            <w:tcBorders>
              <w:bottom w:val="single" w:sz="4" w:space="0" w:color="000000"/>
            </w:tcBorders>
            <w:shd w:val="clear" w:color="auto" w:fill="auto"/>
          </w:tcPr>
          <w:p w14:paraId="2C4323C4" w14:textId="77777777" w:rsidR="007B0F79" w:rsidRPr="00A41320" w:rsidRDefault="007B0F79"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26BFCEC7" w14:textId="77777777" w:rsidR="007B0F79" w:rsidRPr="00A41320" w:rsidRDefault="007B0F79" w:rsidP="00CD1A1A">
            <w:pPr>
              <w:rPr>
                <w:rFonts w:ascii="Arial" w:hAnsi="Arial" w:cs="Arial"/>
                <w:b/>
                <w:sz w:val="20"/>
              </w:rPr>
            </w:pPr>
          </w:p>
        </w:tc>
      </w:tr>
      <w:tr w:rsidR="007B0F79" w:rsidRPr="00A41320" w14:paraId="695424BD"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03D57D0F" w14:textId="4C24E3F5" w:rsidR="007B0F79" w:rsidRPr="00A41320" w:rsidRDefault="007B0F79" w:rsidP="00CD1A1A">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2</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302B69CA" w14:textId="545CFABF" w:rsidR="007B0F79" w:rsidRPr="00A41320" w:rsidRDefault="007B0F79" w:rsidP="00CD1A1A">
            <w:pPr>
              <w:rPr>
                <w:rFonts w:ascii="Arial" w:hAnsi="Arial" w:cs="Arial"/>
              </w:rPr>
            </w:pPr>
            <w:r w:rsidRPr="00A41320">
              <w:rPr>
                <w:rFonts w:ascii="Arial" w:hAnsi="Arial" w:cs="Arial"/>
                <w:b/>
                <w:sz w:val="20"/>
              </w:rPr>
              <w:t>Nome obiettivo</w:t>
            </w:r>
            <w:r w:rsidRPr="00A41320">
              <w:rPr>
                <w:rFonts w:ascii="Arial" w:hAnsi="Arial" w:cs="Arial"/>
                <w:sz w:val="20"/>
              </w:rPr>
              <w:t xml:space="preserve">: </w:t>
            </w:r>
            <w:r w:rsidRPr="00A41320">
              <w:rPr>
                <w:rFonts w:ascii="Arial" w:hAnsi="Arial" w:cs="Arial"/>
                <w:b/>
                <w:sz w:val="20"/>
              </w:rPr>
              <w:t xml:space="preserve">REDAZIONE PROGETTI </w:t>
            </w:r>
            <w:r w:rsidR="00AC02B3" w:rsidRPr="00AC02B3">
              <w:rPr>
                <w:rFonts w:ascii="Arial" w:hAnsi="Arial" w:cs="Arial"/>
                <w:b/>
                <w:sz w:val="20"/>
              </w:rPr>
              <w:t>PER PARTECIPAZIONE A BANDI E RICHIESTE CONTRIBUTI</w:t>
            </w:r>
          </w:p>
          <w:p w14:paraId="127338BB" w14:textId="0E0C52F2" w:rsidR="007B0F79" w:rsidRPr="00D368DF" w:rsidRDefault="007B0F79"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annuale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2</w:t>
            </w:r>
            <w:proofErr w:type="gramEnd"/>
          </w:p>
        </w:tc>
      </w:tr>
      <w:tr w:rsidR="007B0F79" w:rsidRPr="00F67A51" w14:paraId="58B0D19F"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5C125973" w14:textId="77777777" w:rsidR="007B0F79" w:rsidRPr="00F67A51" w:rsidRDefault="007B0F79" w:rsidP="00CD1A1A">
            <w:pPr>
              <w:rPr>
                <w:rFonts w:ascii="Arial" w:hAnsi="Arial" w:cs="Arial"/>
                <w:sz w:val="20"/>
                <w:szCs w:val="20"/>
              </w:rPr>
            </w:pPr>
            <w:r w:rsidRPr="00F67A51">
              <w:rPr>
                <w:rFonts w:ascii="Arial" w:hAnsi="Arial" w:cs="Arial"/>
                <w:b/>
                <w:sz w:val="20"/>
                <w:szCs w:val="20"/>
              </w:rPr>
              <w:t>Descrizione dei risultati attesi</w:t>
            </w:r>
            <w:r w:rsidRPr="00F67A51">
              <w:rPr>
                <w:rFonts w:ascii="Arial" w:hAnsi="Arial" w:cs="Arial"/>
                <w:color w:val="000000"/>
                <w:sz w:val="20"/>
                <w:szCs w:val="20"/>
              </w:rPr>
              <w:t>:</w:t>
            </w:r>
          </w:p>
          <w:p w14:paraId="2ADF6EF7" w14:textId="6F877339" w:rsidR="007B0F79" w:rsidRPr="00F67A51" w:rsidRDefault="00AC02B3" w:rsidP="00AC02B3">
            <w:pPr>
              <w:jc w:val="both"/>
              <w:rPr>
                <w:rFonts w:ascii="Arial" w:hAnsi="Arial" w:cs="Arial"/>
                <w:sz w:val="20"/>
                <w:szCs w:val="20"/>
              </w:rPr>
            </w:pPr>
            <w:r w:rsidRPr="00AC02B3">
              <w:rPr>
                <w:rFonts w:ascii="Arial" w:hAnsi="Arial" w:cs="Arial"/>
                <w:bCs/>
                <w:sz w:val="20"/>
                <w:szCs w:val="20"/>
              </w:rPr>
              <w:t xml:space="preserve">L’obiettivo è quello di redigere internamente (grazie ai tecnici comunali) e/o in collaborazione con altri enti </w:t>
            </w:r>
            <w:r>
              <w:rPr>
                <w:rFonts w:ascii="Arial" w:hAnsi="Arial" w:cs="Arial"/>
                <w:bCs/>
                <w:sz w:val="20"/>
                <w:szCs w:val="20"/>
              </w:rPr>
              <w:t>p</w:t>
            </w:r>
            <w:r w:rsidRPr="00AC02B3">
              <w:rPr>
                <w:rFonts w:ascii="Arial" w:hAnsi="Arial" w:cs="Arial"/>
                <w:bCs/>
                <w:sz w:val="20"/>
                <w:szCs w:val="20"/>
              </w:rPr>
              <w:t xml:space="preserve">rogetti o studi di fattibilità per poter partecipare a eventuali bandi per l’erogazione di contributi istituiti da Provincia, Regione, Ministeri, Fondazioni o altri enti, per finanziare opere pubbliche e interventi di riqualificazione del patrimonio pubblico e del territorio. </w:t>
            </w:r>
            <w:r w:rsidR="007B0F79" w:rsidRPr="00D652E2">
              <w:rPr>
                <w:rFonts w:ascii="Arial" w:hAnsi="Arial" w:cs="Arial"/>
                <w:sz w:val="20"/>
                <w:szCs w:val="20"/>
              </w:rPr>
              <w:t>A fronte dei bandi a cui si riuscirà ad accedere, sarà poi necessario redigere progetti e adottare atti</w:t>
            </w:r>
            <w:r>
              <w:rPr>
                <w:rFonts w:ascii="Arial" w:hAnsi="Arial" w:cs="Arial"/>
                <w:sz w:val="20"/>
                <w:szCs w:val="20"/>
              </w:rPr>
              <w:t xml:space="preserve">. </w:t>
            </w:r>
          </w:p>
        </w:tc>
      </w:tr>
      <w:tr w:rsidR="007B0F79" w:rsidRPr="00A41320" w14:paraId="3D240662"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12669D14" w14:textId="77777777" w:rsidR="007B0F79" w:rsidRPr="00A41320" w:rsidRDefault="007B0F79"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05A4B35A" w14:textId="77777777" w:rsidR="007B0F79" w:rsidRPr="00A41320" w:rsidRDefault="007B0F79"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1A81482F" w14:textId="77777777" w:rsidR="007B0F79" w:rsidRPr="00A41320" w:rsidRDefault="007B0F79"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6CBAE74C" w14:textId="77777777" w:rsidR="007B0F79" w:rsidRPr="00A41320" w:rsidRDefault="007B0F79"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59483F9A" w14:textId="77777777" w:rsidR="007B0F79" w:rsidRPr="00A41320" w:rsidRDefault="007B0F79"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43BCCD7D" w14:textId="77777777" w:rsidR="007B0F79" w:rsidRPr="00A41320" w:rsidRDefault="007B0F79" w:rsidP="00CD1A1A">
            <w:pPr>
              <w:jc w:val="center"/>
              <w:rPr>
                <w:rFonts w:ascii="Arial" w:hAnsi="Arial" w:cs="Arial"/>
              </w:rPr>
            </w:pPr>
            <w:r w:rsidRPr="00A41320">
              <w:rPr>
                <w:rFonts w:ascii="Arial" w:hAnsi="Arial" w:cs="Arial"/>
                <w:sz w:val="20"/>
              </w:rPr>
              <w:t>Tempificazione delle attività</w:t>
            </w:r>
          </w:p>
        </w:tc>
      </w:tr>
      <w:tr w:rsidR="007B0F79" w:rsidRPr="00A41320" w14:paraId="2CF830A8"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2A15AC81" w14:textId="77777777" w:rsidR="007B0F79" w:rsidRPr="00A41320" w:rsidRDefault="007B0F79"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1C878E9B" w14:textId="77777777" w:rsidR="007B0F79" w:rsidRPr="00A41320" w:rsidRDefault="007B0F79"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17769D90" w14:textId="77777777" w:rsidR="007B0F79" w:rsidRPr="00A41320" w:rsidRDefault="007B0F79"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3C875B34" w14:textId="77777777" w:rsidR="007B0F79" w:rsidRPr="00A41320" w:rsidRDefault="007B0F79"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2FC2B514" w14:textId="77777777" w:rsidR="007B0F79" w:rsidRPr="00A41320" w:rsidRDefault="007B0F79"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5BA99C47" w14:textId="77777777" w:rsidR="007B0F79" w:rsidRPr="00A41320" w:rsidRDefault="007B0F79"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14DD2BBC" w14:textId="77777777" w:rsidR="007B0F79" w:rsidRPr="00A41320" w:rsidRDefault="007B0F79"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03E379E8" w14:textId="77777777" w:rsidR="007B0F79" w:rsidRPr="00A41320" w:rsidRDefault="007B0F79"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48C86C02" w14:textId="77777777" w:rsidR="007B0F79" w:rsidRPr="00A41320" w:rsidRDefault="007B0F79"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4BE46171" w14:textId="77777777" w:rsidR="007B0F79" w:rsidRPr="00A41320" w:rsidRDefault="007B0F79"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137B084A" w14:textId="77777777" w:rsidR="007B0F79" w:rsidRPr="00A41320" w:rsidRDefault="007B0F79"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71F9C95C" w14:textId="77777777" w:rsidR="007B0F79" w:rsidRPr="00A41320" w:rsidRDefault="007B0F79"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16AEBD65" w14:textId="77777777" w:rsidR="007B0F79" w:rsidRPr="00A41320" w:rsidRDefault="007B0F79"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48A47F9E" w14:textId="77777777" w:rsidR="007B0F79" w:rsidRPr="00A41320" w:rsidRDefault="007B0F79"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69C0A584" w14:textId="77777777" w:rsidR="007B0F79" w:rsidRPr="00A41320" w:rsidRDefault="007B0F79"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1E9A9FFB" w14:textId="77777777" w:rsidR="007B0F79" w:rsidRPr="00A41320" w:rsidRDefault="007B0F79" w:rsidP="00CD1A1A">
            <w:pPr>
              <w:jc w:val="center"/>
              <w:rPr>
                <w:rFonts w:ascii="Arial" w:hAnsi="Arial" w:cs="Arial"/>
              </w:rPr>
            </w:pPr>
            <w:proofErr w:type="spellStart"/>
            <w:r w:rsidRPr="00A41320">
              <w:rPr>
                <w:rFonts w:ascii="Arial" w:hAnsi="Arial" w:cs="Arial"/>
                <w:sz w:val="16"/>
                <w:szCs w:val="16"/>
              </w:rPr>
              <w:t>Dic</w:t>
            </w:r>
            <w:proofErr w:type="spellEnd"/>
          </w:p>
        </w:tc>
      </w:tr>
      <w:tr w:rsidR="00FA5CF2" w:rsidRPr="00A41320" w14:paraId="450C88A5"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486F7A04" w14:textId="77777777" w:rsidR="007B0F79" w:rsidRPr="00A41320" w:rsidRDefault="007B0F79" w:rsidP="00CD1A1A">
            <w:pPr>
              <w:jc w:val="center"/>
              <w:rPr>
                <w:rFonts w:ascii="Arial" w:hAnsi="Arial" w:cs="Arial"/>
              </w:rPr>
            </w:pPr>
            <w:r w:rsidRPr="00A41320">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77A8D540" w14:textId="3F04AC4A" w:rsidR="007B0F79" w:rsidRPr="00A41320" w:rsidRDefault="00AC02B3" w:rsidP="00CD1A1A">
            <w:pPr>
              <w:rPr>
                <w:rFonts w:ascii="Arial" w:hAnsi="Arial" w:cs="Arial"/>
              </w:rPr>
            </w:pPr>
            <w:r w:rsidRPr="00AC02B3">
              <w:rPr>
                <w:rFonts w:ascii="Arial" w:hAnsi="Arial" w:cs="Arial"/>
                <w:sz w:val="20"/>
              </w:rPr>
              <w:t>Individuazione bandi provinciali, regionali, ministeriali o di altri enti, per finanziamenti interventi pubblici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2309E460" w14:textId="77777777" w:rsidR="007B0F79" w:rsidRPr="00A41320" w:rsidRDefault="007B0F79" w:rsidP="00CD1A1A">
            <w:pPr>
              <w:rPr>
                <w:rFonts w:ascii="Arial" w:hAnsi="Arial" w:cs="Arial"/>
              </w:rPr>
            </w:pPr>
            <w:r>
              <w:rPr>
                <w:rFonts w:ascii="Arial" w:hAnsi="Arial" w:cs="Arial"/>
                <w:sz w:val="20"/>
              </w:rPr>
              <w:t>Chiara Lanzoni</w:t>
            </w:r>
          </w:p>
          <w:p w14:paraId="4D8AEE8C" w14:textId="77777777" w:rsidR="007B0F79" w:rsidRPr="00A41320" w:rsidRDefault="007B0F79" w:rsidP="00CD1A1A">
            <w:pPr>
              <w:rPr>
                <w:rFonts w:ascii="Arial" w:hAnsi="Arial" w:cs="Arial"/>
              </w:rPr>
            </w:pPr>
            <w:r w:rsidRPr="00A41320">
              <w:rPr>
                <w:rFonts w:ascii="Arial" w:hAnsi="Arial" w:cs="Arial"/>
                <w:sz w:val="20"/>
              </w:rPr>
              <w:t>Alessia Tartarini</w:t>
            </w:r>
          </w:p>
          <w:p w14:paraId="65EE491F" w14:textId="77777777" w:rsidR="007B0F79" w:rsidRPr="00A41320" w:rsidRDefault="007B0F79"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178296B" w14:textId="77777777" w:rsidR="007B0F79" w:rsidRPr="00A41320" w:rsidRDefault="007B0F79" w:rsidP="00CD1A1A">
            <w:pPr>
              <w:rPr>
                <w:rFonts w:ascii="Arial" w:hAnsi="Arial" w:cs="Arial"/>
              </w:rPr>
            </w:pPr>
            <w:r w:rsidRPr="00A41320">
              <w:rPr>
                <w:rFonts w:ascii="Arial" w:hAnsi="Arial" w:cs="Arial"/>
                <w:sz w:val="16"/>
                <w:szCs w:val="16"/>
              </w:rPr>
              <w:t>INDIVIDUAZIONE BANDI</w:t>
            </w:r>
          </w:p>
        </w:tc>
        <w:tc>
          <w:tcPr>
            <w:tcW w:w="96" w:type="pct"/>
            <w:tcBorders>
              <w:top w:val="single" w:sz="4" w:space="0" w:color="000000"/>
              <w:left w:val="single" w:sz="4" w:space="0" w:color="000000"/>
              <w:bottom w:val="single" w:sz="4" w:space="0" w:color="000000"/>
            </w:tcBorders>
            <w:shd w:val="clear" w:color="auto" w:fill="auto"/>
            <w:vAlign w:val="center"/>
          </w:tcPr>
          <w:p w14:paraId="79D9AAB6"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E76F4D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49BB0B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3D69FA5"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BB71D8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AF4EB2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40ED537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6BA6D29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79E9E21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1C927FB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B3A6BB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B433C5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6D6E04C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30B960B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52BF347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0C4C0AE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C4BF63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6930BCA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0DC2EA8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09AC00E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6AC73A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40DE2C5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2658729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2A316C1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r>
      <w:tr w:rsidR="00FA5CF2" w:rsidRPr="00A41320" w14:paraId="72D25D47"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0CE2F710" w14:textId="77777777" w:rsidR="007B0F79" w:rsidRPr="00A41320" w:rsidRDefault="007B0F79" w:rsidP="00CD1A1A">
            <w:pPr>
              <w:jc w:val="center"/>
              <w:rPr>
                <w:rFonts w:ascii="Arial" w:hAnsi="Arial" w:cs="Arial"/>
              </w:rPr>
            </w:pPr>
            <w:r w:rsidRPr="00A41320">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7A2CE179" w14:textId="77777777" w:rsidR="007B0F79" w:rsidRPr="00A41320" w:rsidRDefault="007B0F79" w:rsidP="00CD1A1A">
            <w:pPr>
              <w:rPr>
                <w:rFonts w:ascii="Arial" w:hAnsi="Arial" w:cs="Arial"/>
              </w:rPr>
            </w:pPr>
            <w:r w:rsidRPr="008E7C9E">
              <w:rPr>
                <w:rFonts w:ascii="Arial" w:hAnsi="Arial" w:cs="Arial"/>
                <w:sz w:val="20"/>
              </w:rPr>
              <w:t>Eventuale partecipazione ad eventi formativi e di aggiornamento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26D2D5CC" w14:textId="77777777" w:rsidR="007B0F79" w:rsidRPr="00A41320" w:rsidRDefault="007B0F79" w:rsidP="00CD1A1A">
            <w:pPr>
              <w:rPr>
                <w:rFonts w:ascii="Arial" w:hAnsi="Arial" w:cs="Arial"/>
              </w:rPr>
            </w:pPr>
            <w:r>
              <w:rPr>
                <w:rFonts w:ascii="Arial" w:hAnsi="Arial" w:cs="Arial"/>
                <w:sz w:val="20"/>
              </w:rPr>
              <w:t>Chiara Lanzoni</w:t>
            </w:r>
          </w:p>
          <w:p w14:paraId="0160A9E3" w14:textId="77777777" w:rsidR="007B0F79" w:rsidRDefault="007B0F79" w:rsidP="00CD1A1A">
            <w:pPr>
              <w:rPr>
                <w:rFonts w:ascii="Arial" w:hAnsi="Arial" w:cs="Arial"/>
                <w:sz w:val="20"/>
              </w:rPr>
            </w:pPr>
            <w:r w:rsidRPr="00A41320">
              <w:rPr>
                <w:rFonts w:ascii="Arial" w:hAnsi="Arial" w:cs="Arial"/>
                <w:sz w:val="20"/>
              </w:rPr>
              <w:t xml:space="preserve">Alessia </w:t>
            </w:r>
            <w:proofErr w:type="spellStart"/>
            <w:r w:rsidRPr="00A41320">
              <w:rPr>
                <w:rFonts w:ascii="Arial" w:hAnsi="Arial" w:cs="Arial"/>
                <w:sz w:val="20"/>
              </w:rPr>
              <w:t>Tartarini</w:t>
            </w:r>
            <w:proofErr w:type="spellEnd"/>
          </w:p>
          <w:p w14:paraId="05E69F7D" w14:textId="02866DBD" w:rsidR="00730B64" w:rsidRPr="00A41320" w:rsidRDefault="00730B64" w:rsidP="00CD1A1A">
            <w:pPr>
              <w:rPr>
                <w:rFonts w:ascii="Arial" w:hAnsi="Arial" w:cs="Arial"/>
              </w:rPr>
            </w:pPr>
            <w:r>
              <w:rPr>
                <w:rFonts w:ascii="Arial" w:hAnsi="Arial" w:cs="Arial"/>
                <w:sz w:val="20"/>
              </w:rPr>
              <w:t>Genni Accorsi</w:t>
            </w:r>
          </w:p>
          <w:p w14:paraId="74621479" w14:textId="77777777" w:rsidR="007B0F79" w:rsidRPr="00A41320" w:rsidRDefault="007B0F79"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1B849D6" w14:textId="77777777" w:rsidR="007B0F79" w:rsidRPr="00A41320" w:rsidRDefault="007B0F79" w:rsidP="00CD1A1A">
            <w:pPr>
              <w:rPr>
                <w:rFonts w:ascii="Arial" w:hAnsi="Arial" w:cs="Arial"/>
              </w:rPr>
            </w:pPr>
            <w:r w:rsidRPr="00A41320">
              <w:rPr>
                <w:rFonts w:ascii="Arial" w:hAnsi="Arial" w:cs="Arial"/>
                <w:sz w:val="16"/>
                <w:szCs w:val="16"/>
              </w:rPr>
              <w:t>VALUTAZIONE PARTECIPAZIONE</w:t>
            </w:r>
          </w:p>
        </w:tc>
        <w:tc>
          <w:tcPr>
            <w:tcW w:w="96" w:type="pct"/>
            <w:tcBorders>
              <w:top w:val="single" w:sz="4" w:space="0" w:color="000000"/>
              <w:left w:val="single" w:sz="4" w:space="0" w:color="000000"/>
              <w:bottom w:val="single" w:sz="4" w:space="0" w:color="000000"/>
            </w:tcBorders>
            <w:shd w:val="clear" w:color="auto" w:fill="auto"/>
            <w:vAlign w:val="center"/>
          </w:tcPr>
          <w:p w14:paraId="45F5811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665396C"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458D2A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E972D2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08AC507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597C5AA"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3A86DBD5"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62AC426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57B98C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1A192D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E8C106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3E5F5EB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6BC298D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236EF0B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2163AC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59D9E65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7678A9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7A3C0EDA"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6D12BF26"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033BFBA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F332B3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90C9646"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52EDD0F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877B11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r>
      <w:tr w:rsidR="00FA5CF2" w:rsidRPr="00A41320" w14:paraId="19B1DAA4"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C1A4064" w14:textId="22F02648" w:rsidR="00FA5CF2" w:rsidRPr="00A41320" w:rsidRDefault="00FA5CF2" w:rsidP="00CD1A1A">
            <w:pPr>
              <w:jc w:val="center"/>
              <w:rPr>
                <w:rFonts w:ascii="Arial" w:hAnsi="Arial" w:cs="Arial"/>
              </w:rPr>
            </w:pPr>
            <w:r>
              <w:rPr>
                <w:rFonts w:ascii="Arial" w:hAnsi="Arial" w:cs="Arial"/>
                <w:sz w:val="20"/>
              </w:rPr>
              <w:lastRenderedPageBreak/>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562513FE" w14:textId="0F50C1D4" w:rsidR="00FA5CF2" w:rsidRPr="00A41320" w:rsidRDefault="00FA5CF2" w:rsidP="00CD1A1A">
            <w:pPr>
              <w:rPr>
                <w:rFonts w:ascii="Arial" w:hAnsi="Arial" w:cs="Arial"/>
              </w:rPr>
            </w:pPr>
            <w:r w:rsidRPr="00FA5CF2">
              <w:rPr>
                <w:rFonts w:ascii="Arial" w:hAnsi="Arial" w:cs="Arial"/>
                <w:sz w:val="20"/>
              </w:rPr>
              <w:t>Valutazione possibilità di partecipare al bando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677CE50B" w14:textId="77777777" w:rsidR="00FA5CF2" w:rsidRPr="00A41320" w:rsidRDefault="00FA5CF2" w:rsidP="00CD1A1A">
            <w:pPr>
              <w:rPr>
                <w:rFonts w:ascii="Arial" w:hAnsi="Arial" w:cs="Arial"/>
              </w:rPr>
            </w:pPr>
            <w:r>
              <w:rPr>
                <w:rFonts w:ascii="Arial" w:hAnsi="Arial" w:cs="Arial"/>
                <w:sz w:val="20"/>
              </w:rPr>
              <w:t>Chiara Lanzoni</w:t>
            </w:r>
          </w:p>
          <w:p w14:paraId="3D6BB4CF" w14:textId="77777777" w:rsidR="00FA5CF2" w:rsidRPr="00A41320" w:rsidRDefault="00FA5CF2" w:rsidP="00CD1A1A">
            <w:pPr>
              <w:rPr>
                <w:rFonts w:ascii="Arial" w:hAnsi="Arial" w:cs="Arial"/>
              </w:rPr>
            </w:pPr>
            <w:r w:rsidRPr="00A41320">
              <w:rPr>
                <w:rFonts w:ascii="Arial" w:hAnsi="Arial" w:cs="Arial"/>
                <w:sz w:val="20"/>
              </w:rPr>
              <w:t>Alessia Tartarini</w:t>
            </w:r>
          </w:p>
          <w:p w14:paraId="68042C8F" w14:textId="77777777" w:rsidR="00FA5CF2" w:rsidRPr="00A41320" w:rsidRDefault="00FA5CF2"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32E4F1B" w14:textId="77777777" w:rsidR="00FA5CF2" w:rsidRPr="00A41320" w:rsidRDefault="00FA5CF2" w:rsidP="00CD1A1A">
            <w:pPr>
              <w:rPr>
                <w:rFonts w:ascii="Arial" w:hAnsi="Arial" w:cs="Arial"/>
              </w:rPr>
            </w:pPr>
            <w:r w:rsidRPr="00A41320">
              <w:rPr>
                <w:rFonts w:ascii="Arial" w:hAnsi="Arial" w:cs="Arial"/>
                <w:sz w:val="16"/>
                <w:szCs w:val="16"/>
              </w:rPr>
              <w:t>VALUTAZIONE PARTECIPAZIONE</w:t>
            </w:r>
          </w:p>
        </w:tc>
        <w:tc>
          <w:tcPr>
            <w:tcW w:w="96" w:type="pct"/>
            <w:tcBorders>
              <w:top w:val="single" w:sz="4" w:space="0" w:color="000000"/>
              <w:left w:val="single" w:sz="4" w:space="0" w:color="000000"/>
              <w:bottom w:val="single" w:sz="4" w:space="0" w:color="000000"/>
            </w:tcBorders>
            <w:shd w:val="clear" w:color="auto" w:fill="auto"/>
            <w:vAlign w:val="center"/>
          </w:tcPr>
          <w:p w14:paraId="229D7A87"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0E725DF9"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48BC42A"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10F16DA1"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19078252"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01F4C8B"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BC858A5"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2FFD9E37"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2FAB6984"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5DFBB602"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C824864"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D1FD9C0"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59F18825"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2200D4C7"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4EF87E6"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443D3F79"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CB8D248"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5967FF61"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05BD0362"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3F378398"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4FC03283"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B5EB2B2"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1AFA07BF"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507DCE4" w14:textId="77777777" w:rsidR="00FA5CF2" w:rsidRPr="00A41320" w:rsidRDefault="00FA5CF2" w:rsidP="00CD1A1A">
            <w:pPr>
              <w:pStyle w:val="Intestazione"/>
              <w:jc w:val="center"/>
              <w:rPr>
                <w:rFonts w:ascii="Arial" w:hAnsi="Arial" w:cs="Arial"/>
              </w:rPr>
            </w:pPr>
            <w:r w:rsidRPr="00A41320">
              <w:rPr>
                <w:rFonts w:ascii="Arial" w:hAnsi="Arial" w:cs="Arial"/>
                <w:sz w:val="20"/>
                <w:lang w:eastAsia="it-IT"/>
              </w:rPr>
              <w:t>X</w:t>
            </w:r>
          </w:p>
        </w:tc>
      </w:tr>
      <w:tr w:rsidR="00FA5CF2" w:rsidRPr="00A41320" w14:paraId="4BAF11B9"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22DEFD2" w14:textId="77777777" w:rsidR="007B0F79" w:rsidRPr="00A41320" w:rsidRDefault="007B0F79" w:rsidP="00CD1A1A">
            <w:pPr>
              <w:jc w:val="center"/>
              <w:rPr>
                <w:rFonts w:ascii="Arial" w:hAnsi="Arial" w:cs="Arial"/>
              </w:rPr>
            </w:pPr>
            <w:r>
              <w:rPr>
                <w:rFonts w:ascii="Arial" w:hAnsi="Arial" w:cs="Arial"/>
                <w:sz w:val="20"/>
              </w:rPr>
              <w:t>4</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27562BA6" w14:textId="77777777" w:rsidR="007B0F79" w:rsidRPr="00A41320" w:rsidRDefault="007B0F79" w:rsidP="00CD1A1A">
            <w:pPr>
              <w:rPr>
                <w:rFonts w:ascii="Arial" w:hAnsi="Arial" w:cs="Arial"/>
              </w:rPr>
            </w:pPr>
            <w:r w:rsidRPr="00A41320">
              <w:rPr>
                <w:rFonts w:ascii="Arial" w:hAnsi="Arial" w:cs="Arial"/>
                <w:sz w:val="20"/>
              </w:rPr>
              <w:t xml:space="preserve">Predisposizione studio di fattibilità/progetto </w:t>
            </w:r>
            <w:proofErr w:type="gramStart"/>
            <w:r w:rsidRPr="00A41320">
              <w:rPr>
                <w:rFonts w:ascii="Arial" w:hAnsi="Arial" w:cs="Arial"/>
                <w:sz w:val="20"/>
              </w:rPr>
              <w:t>di  massima</w:t>
            </w:r>
            <w:proofErr w:type="gramEnd"/>
            <w:r w:rsidRPr="00A41320">
              <w:rPr>
                <w:rFonts w:ascii="Arial" w:hAnsi="Arial" w:cs="Arial"/>
                <w:sz w:val="20"/>
              </w:rPr>
              <w:t xml:space="preserve"> (in base al livello di progettazione richiesto dallo specifico bando)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2FD54969" w14:textId="77777777" w:rsidR="007B0F79" w:rsidRPr="00A41320" w:rsidRDefault="007B0F79" w:rsidP="00CD1A1A">
            <w:pPr>
              <w:rPr>
                <w:rFonts w:ascii="Arial" w:hAnsi="Arial" w:cs="Arial"/>
              </w:rPr>
            </w:pPr>
            <w:r>
              <w:rPr>
                <w:rFonts w:ascii="Arial" w:hAnsi="Arial" w:cs="Arial"/>
                <w:sz w:val="20"/>
              </w:rPr>
              <w:t>Chiara Lanzoni</w:t>
            </w:r>
          </w:p>
          <w:p w14:paraId="3B1827A0" w14:textId="77777777" w:rsidR="007B0F79" w:rsidRDefault="007B0F79" w:rsidP="00CD1A1A">
            <w:pPr>
              <w:rPr>
                <w:rFonts w:ascii="Arial" w:hAnsi="Arial" w:cs="Arial"/>
                <w:sz w:val="20"/>
              </w:rPr>
            </w:pPr>
            <w:r w:rsidRPr="00A41320">
              <w:rPr>
                <w:rFonts w:ascii="Arial" w:hAnsi="Arial" w:cs="Arial"/>
                <w:sz w:val="20"/>
              </w:rPr>
              <w:t>Alessia Tartarini</w:t>
            </w:r>
          </w:p>
          <w:p w14:paraId="246E0D46" w14:textId="4E7880CE" w:rsidR="00FA5CF2" w:rsidRPr="00A41320" w:rsidRDefault="00FA5CF2" w:rsidP="00CD1A1A">
            <w:pPr>
              <w:rPr>
                <w:rFonts w:ascii="Arial" w:hAnsi="Arial" w:cs="Arial"/>
              </w:rPr>
            </w:pPr>
            <w:r w:rsidRPr="00FA5CF2">
              <w:rPr>
                <w:rFonts w:ascii="Arial" w:hAnsi="Arial" w:cs="Arial"/>
                <w:sz w:val="20"/>
              </w:rPr>
              <w:t>Maria Federica Cerruti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2CFFFEE3" w14:textId="77777777" w:rsidR="007B0F79" w:rsidRPr="00A41320" w:rsidRDefault="007B0F79" w:rsidP="00CD1A1A">
            <w:pPr>
              <w:rPr>
                <w:rFonts w:ascii="Arial" w:hAnsi="Arial" w:cs="Arial"/>
              </w:rPr>
            </w:pPr>
            <w:r w:rsidRPr="00A41320">
              <w:rPr>
                <w:rFonts w:ascii="Arial" w:hAnsi="Arial" w:cs="Arial"/>
                <w:sz w:val="16"/>
                <w:szCs w:val="16"/>
              </w:rPr>
              <w:t>REDAZIONE STUDIO FATTIBILITA’/PROGETTO PRELIMINARE</w:t>
            </w:r>
          </w:p>
        </w:tc>
        <w:tc>
          <w:tcPr>
            <w:tcW w:w="96" w:type="pct"/>
            <w:tcBorders>
              <w:top w:val="single" w:sz="4" w:space="0" w:color="000000"/>
              <w:left w:val="single" w:sz="4" w:space="0" w:color="000000"/>
              <w:bottom w:val="single" w:sz="4" w:space="0" w:color="000000"/>
            </w:tcBorders>
            <w:shd w:val="clear" w:color="auto" w:fill="auto"/>
            <w:vAlign w:val="center"/>
          </w:tcPr>
          <w:p w14:paraId="73E216B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38F4D6A"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B99C5F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54D0C4C"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7DD787A"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663DB5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3FE2EF6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0007F96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4CF6840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8331A0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B7AECE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5DEB8F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C6A1F1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E387765"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3749520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12DDC04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6026FBF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529C790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57DC2D5A"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34C4C2C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B71AB3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2C1D25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70AF358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CA5B21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r>
      <w:tr w:rsidR="00FA5CF2" w:rsidRPr="00A41320" w14:paraId="50795B4C"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647C478" w14:textId="77777777" w:rsidR="007B0F79" w:rsidRPr="00A41320" w:rsidRDefault="007B0F79" w:rsidP="00CD1A1A">
            <w:pPr>
              <w:jc w:val="center"/>
              <w:rPr>
                <w:rFonts w:ascii="Arial" w:hAnsi="Arial" w:cs="Arial"/>
              </w:rPr>
            </w:pPr>
            <w:r>
              <w:rPr>
                <w:rFonts w:ascii="Arial" w:hAnsi="Arial" w:cs="Arial"/>
                <w:sz w:val="20"/>
              </w:rPr>
              <w:t>5</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5A48F666" w14:textId="77777777" w:rsidR="007B0F79" w:rsidRPr="00A41320" w:rsidRDefault="007B0F79" w:rsidP="00CD1A1A">
            <w:pPr>
              <w:rPr>
                <w:rFonts w:ascii="Arial" w:hAnsi="Arial" w:cs="Arial"/>
              </w:rPr>
            </w:pPr>
            <w:r w:rsidRPr="00A41320">
              <w:rPr>
                <w:rFonts w:ascii="Arial" w:hAnsi="Arial" w:cs="Arial"/>
                <w:sz w:val="20"/>
              </w:rPr>
              <w:t>Predisposizione documentazione necessaria e richiesta da allegare all’eventuale bando/richiesta di contributo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3C2199D8" w14:textId="77777777" w:rsidR="007B0F79" w:rsidRPr="00A41320" w:rsidRDefault="007B0F79" w:rsidP="00CD1A1A">
            <w:pPr>
              <w:rPr>
                <w:rFonts w:ascii="Arial" w:hAnsi="Arial" w:cs="Arial"/>
              </w:rPr>
            </w:pPr>
            <w:r>
              <w:rPr>
                <w:rFonts w:ascii="Arial" w:hAnsi="Arial" w:cs="Arial"/>
                <w:sz w:val="20"/>
              </w:rPr>
              <w:t>Chiara Lanzoni</w:t>
            </w:r>
          </w:p>
          <w:p w14:paraId="6CCAC7DC" w14:textId="77777777" w:rsidR="007B0F79" w:rsidRDefault="007B0F79" w:rsidP="00CD1A1A">
            <w:pPr>
              <w:rPr>
                <w:rFonts w:ascii="Arial" w:hAnsi="Arial" w:cs="Arial"/>
                <w:sz w:val="20"/>
              </w:rPr>
            </w:pPr>
            <w:r w:rsidRPr="00A41320">
              <w:rPr>
                <w:rFonts w:ascii="Arial" w:hAnsi="Arial" w:cs="Arial"/>
                <w:sz w:val="20"/>
              </w:rPr>
              <w:t>Alessia Tartarini</w:t>
            </w:r>
          </w:p>
          <w:p w14:paraId="7A2C9B89" w14:textId="77777777" w:rsidR="00FA5CF2" w:rsidRDefault="00FA5CF2" w:rsidP="00CD1A1A">
            <w:pPr>
              <w:rPr>
                <w:rFonts w:ascii="Arial" w:hAnsi="Arial" w:cs="Arial"/>
                <w:sz w:val="20"/>
              </w:rPr>
            </w:pPr>
            <w:r w:rsidRPr="00FA5CF2">
              <w:rPr>
                <w:rFonts w:ascii="Arial" w:hAnsi="Arial" w:cs="Arial"/>
                <w:sz w:val="20"/>
              </w:rPr>
              <w:t>Maria Federica Cerruti</w:t>
            </w:r>
          </w:p>
          <w:p w14:paraId="7017D7CC" w14:textId="7F3853E2" w:rsidR="00730B64" w:rsidRPr="00A41320" w:rsidRDefault="00730B64" w:rsidP="00CD1A1A">
            <w:pPr>
              <w:rPr>
                <w:rFonts w:ascii="Arial" w:hAnsi="Arial" w:cs="Arial"/>
              </w:rPr>
            </w:pPr>
            <w:r>
              <w:rPr>
                <w:rFonts w:ascii="Arial" w:hAnsi="Arial" w:cs="Arial"/>
                <w:sz w:val="20"/>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5DBE8F44" w14:textId="77777777" w:rsidR="007B0F79" w:rsidRPr="00A41320" w:rsidRDefault="007B0F79" w:rsidP="00CD1A1A">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728AFBB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8E89245"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D4050C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5768023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4C28DD4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6BCDD1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267A39A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3A01CED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726A24B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D105DC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7EB2DC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4472C7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3980B10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191472C6"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083DAD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1D702E5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3ADD80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6F4669E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7B5899A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110B8F6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38A613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6EC0C7F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74C4E72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40E5F1C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r>
      <w:tr w:rsidR="00FA5CF2" w:rsidRPr="00A41320" w14:paraId="1E008D24"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5AB0640D" w14:textId="77777777" w:rsidR="007B0F79" w:rsidRPr="00A41320" w:rsidRDefault="007B0F79" w:rsidP="00CD1A1A">
            <w:pPr>
              <w:jc w:val="center"/>
              <w:rPr>
                <w:rFonts w:ascii="Arial" w:hAnsi="Arial" w:cs="Arial"/>
              </w:rPr>
            </w:pPr>
            <w:r>
              <w:rPr>
                <w:rFonts w:ascii="Arial" w:hAnsi="Arial" w:cs="Arial"/>
                <w:sz w:val="20"/>
              </w:rPr>
              <w:t>6</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3BFB20B6" w14:textId="616D7445" w:rsidR="007B0F79" w:rsidRPr="00A41320" w:rsidRDefault="00FA5CF2" w:rsidP="00CD1A1A">
            <w:pPr>
              <w:rPr>
                <w:rFonts w:ascii="Arial" w:hAnsi="Arial" w:cs="Arial"/>
              </w:rPr>
            </w:pPr>
            <w:r w:rsidRPr="00FA5CF2">
              <w:rPr>
                <w:rFonts w:ascii="Arial" w:hAnsi="Arial" w:cs="Arial"/>
                <w:sz w:val="20"/>
              </w:rPr>
              <w:t>Approvazione del progetto/studio di fattibilità da parte della Giunta Comunale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D0841B8" w14:textId="77777777" w:rsidR="007B0F79" w:rsidRPr="00A41320" w:rsidRDefault="007B0F79" w:rsidP="00CD1A1A">
            <w:pPr>
              <w:rPr>
                <w:rFonts w:ascii="Arial" w:hAnsi="Arial" w:cs="Arial"/>
              </w:rPr>
            </w:pPr>
            <w:r w:rsidRPr="00A41320">
              <w:rPr>
                <w:rFonts w:ascii="Arial" w:hAnsi="Arial" w:cs="Arial"/>
                <w:sz w:val="20"/>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50CDFED1" w14:textId="77777777" w:rsidR="007B0F79" w:rsidRPr="00A41320" w:rsidRDefault="007B0F79" w:rsidP="00CD1A1A">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09B5830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36F6022"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2C7B69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32B5A31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D3D8A9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3CFA53F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A7307E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5A035ACC"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4DBF263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3928F6B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38DF7A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28621FA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576511D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B69A26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E88C9B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60B08D4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0290EB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72279E6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74F5FBA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1BC38B0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37B9A49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67ED451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14819C8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4B5F31A6"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r>
      <w:tr w:rsidR="00FA5CF2" w:rsidRPr="00A41320" w14:paraId="34466A6B"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6335DC5" w14:textId="77777777" w:rsidR="007B0F79" w:rsidRPr="00A41320" w:rsidRDefault="007B0F79" w:rsidP="00CD1A1A">
            <w:pPr>
              <w:jc w:val="center"/>
              <w:rPr>
                <w:rFonts w:ascii="Arial" w:hAnsi="Arial" w:cs="Arial"/>
              </w:rPr>
            </w:pPr>
            <w:r>
              <w:rPr>
                <w:rFonts w:ascii="Arial" w:hAnsi="Arial" w:cs="Arial"/>
                <w:sz w:val="20"/>
              </w:rPr>
              <w:lastRenderedPageBreak/>
              <w:t>7</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BA1112D" w14:textId="24F3DB30" w:rsidR="007B0F79" w:rsidRPr="00A41320" w:rsidRDefault="00FA5CF2" w:rsidP="00CD1A1A">
            <w:pPr>
              <w:rPr>
                <w:rFonts w:ascii="Arial" w:hAnsi="Arial" w:cs="Arial"/>
              </w:rPr>
            </w:pPr>
            <w:r w:rsidRPr="00FA5CF2">
              <w:rPr>
                <w:rFonts w:ascii="Arial" w:hAnsi="Arial" w:cs="Arial"/>
                <w:sz w:val="20"/>
              </w:rPr>
              <w:t>Eventuale richiesta di partecipazione ai bandi/richieste di contributo di interesse dell’Amministrazione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1E6F69F9" w14:textId="77777777" w:rsidR="00FA5CF2" w:rsidRDefault="00FA5CF2" w:rsidP="00FA5CF2">
            <w:pPr>
              <w:rPr>
                <w:rFonts w:ascii="Arial" w:hAnsi="Arial" w:cs="Arial"/>
                <w:sz w:val="20"/>
              </w:rPr>
            </w:pPr>
            <w:r w:rsidRPr="00A41320">
              <w:rPr>
                <w:rFonts w:ascii="Arial" w:hAnsi="Arial" w:cs="Arial"/>
                <w:sz w:val="20"/>
              </w:rPr>
              <w:t xml:space="preserve">Alessia </w:t>
            </w:r>
            <w:proofErr w:type="spellStart"/>
            <w:r w:rsidRPr="00A41320">
              <w:rPr>
                <w:rFonts w:ascii="Arial" w:hAnsi="Arial" w:cs="Arial"/>
                <w:sz w:val="20"/>
              </w:rPr>
              <w:t>Tartarini</w:t>
            </w:r>
            <w:proofErr w:type="spellEnd"/>
          </w:p>
          <w:p w14:paraId="2EF6EF5A" w14:textId="6C6426AA" w:rsidR="00730B64" w:rsidRDefault="00730B64" w:rsidP="00FA5CF2">
            <w:pPr>
              <w:rPr>
                <w:rFonts w:ascii="Arial" w:hAnsi="Arial" w:cs="Arial"/>
                <w:sz w:val="20"/>
              </w:rPr>
            </w:pPr>
            <w:r>
              <w:rPr>
                <w:rFonts w:ascii="Arial" w:hAnsi="Arial" w:cs="Arial"/>
                <w:sz w:val="20"/>
              </w:rPr>
              <w:t>Genni Accorsi</w:t>
            </w:r>
          </w:p>
          <w:p w14:paraId="5685D46C" w14:textId="77777777" w:rsidR="007B0F79" w:rsidRPr="00A41320" w:rsidRDefault="007B0F79"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673326D9" w14:textId="10DF95B6" w:rsidR="007B0F79" w:rsidRPr="00A41320" w:rsidRDefault="00FA5CF2" w:rsidP="00CD1A1A">
            <w:pPr>
              <w:rPr>
                <w:rFonts w:ascii="Arial" w:hAnsi="Arial" w:cs="Arial"/>
              </w:rPr>
            </w:pPr>
            <w:r>
              <w:rPr>
                <w:rFonts w:ascii="Arial" w:hAnsi="Arial" w:cs="Arial"/>
                <w:sz w:val="16"/>
                <w:szCs w:val="16"/>
              </w:rPr>
              <w:t>PARTECIPAZIONE AL BANDO</w:t>
            </w:r>
          </w:p>
        </w:tc>
        <w:tc>
          <w:tcPr>
            <w:tcW w:w="96" w:type="pct"/>
            <w:tcBorders>
              <w:top w:val="single" w:sz="4" w:space="0" w:color="000000"/>
              <w:left w:val="single" w:sz="4" w:space="0" w:color="000000"/>
              <w:bottom w:val="single" w:sz="4" w:space="0" w:color="000000"/>
            </w:tcBorders>
            <w:shd w:val="clear" w:color="auto" w:fill="auto"/>
            <w:vAlign w:val="center"/>
          </w:tcPr>
          <w:p w14:paraId="30663716"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C5C222E"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5981AB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47460725"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48CEB6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D2FF43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03B97A8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7D9DCFD3"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2A3AC27F"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B444AE5"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5F9F4FA"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138071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2D74E954"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79280B89"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04F86AD"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55EE50B8"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329B93B0"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157D8F8C"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0CF8A1B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39609145"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48B1C8DA"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6773234B"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471DD4C1"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E77C827" w14:textId="77777777" w:rsidR="007B0F79" w:rsidRPr="00A41320" w:rsidRDefault="007B0F79" w:rsidP="00CD1A1A">
            <w:pPr>
              <w:pStyle w:val="Intestazione"/>
              <w:jc w:val="center"/>
              <w:rPr>
                <w:rFonts w:ascii="Arial" w:hAnsi="Arial" w:cs="Arial"/>
              </w:rPr>
            </w:pPr>
            <w:r w:rsidRPr="00A41320">
              <w:rPr>
                <w:rFonts w:ascii="Arial" w:hAnsi="Arial" w:cs="Arial"/>
                <w:sz w:val="20"/>
                <w:lang w:eastAsia="it-IT"/>
              </w:rPr>
              <w:t>X</w:t>
            </w:r>
          </w:p>
        </w:tc>
      </w:tr>
      <w:tr w:rsidR="007B0F79" w:rsidRPr="00A41320" w14:paraId="0604EA90"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12823CF6" w14:textId="77777777" w:rsidR="007B0F79" w:rsidRPr="00A41320" w:rsidRDefault="007B0F79" w:rsidP="00CD1A1A">
            <w:pPr>
              <w:jc w:val="both"/>
              <w:rPr>
                <w:rFonts w:ascii="Arial" w:hAnsi="Arial" w:cs="Arial"/>
              </w:rPr>
            </w:pPr>
            <w:r w:rsidRPr="00A41320">
              <w:rPr>
                <w:rFonts w:ascii="Arial" w:hAnsi="Arial" w:cs="Arial"/>
                <w:b/>
                <w:sz w:val="20"/>
              </w:rPr>
              <w:t>Indicatori di risultato:</w:t>
            </w:r>
          </w:p>
          <w:p w14:paraId="29696C5B" w14:textId="77777777" w:rsidR="007B0F79" w:rsidRDefault="007B0F79" w:rsidP="00CD1A1A">
            <w:pPr>
              <w:suppressAutoHyphens/>
              <w:spacing w:after="0" w:line="240" w:lineRule="auto"/>
              <w:rPr>
                <w:rFonts w:ascii="Arial" w:hAnsi="Arial" w:cs="Arial"/>
                <w:sz w:val="20"/>
              </w:rPr>
            </w:pPr>
            <w:r w:rsidRPr="00A41320">
              <w:rPr>
                <w:rFonts w:ascii="Arial" w:hAnsi="Arial" w:cs="Arial"/>
                <w:sz w:val="20"/>
              </w:rPr>
              <w:t>Predisposizione di progetti o studi fattibilità redatti internamente dai tecnici comunali e/o in collaborazione con altri enti per partecipare ad eventuali bandi/richieste di contributo, e successiva approvazione da parte della giunta comunale.</w:t>
            </w:r>
          </w:p>
          <w:p w14:paraId="4C6EA15F" w14:textId="77777777" w:rsidR="007B0F79" w:rsidRPr="00A41320" w:rsidRDefault="007B0F79" w:rsidP="00CD1A1A">
            <w:pPr>
              <w:suppressAutoHyphens/>
              <w:spacing w:after="0" w:line="240" w:lineRule="auto"/>
              <w:rPr>
                <w:rFonts w:ascii="Arial" w:hAnsi="Arial" w:cs="Arial"/>
              </w:rPr>
            </w:pPr>
          </w:p>
          <w:p w14:paraId="4B3189D6" w14:textId="77777777" w:rsidR="007B0F79" w:rsidRPr="00037A4A" w:rsidRDefault="007B0F79" w:rsidP="00CD1A1A">
            <w:pPr>
              <w:suppressAutoHyphens/>
              <w:spacing w:after="0" w:line="240" w:lineRule="auto"/>
              <w:rPr>
                <w:rFonts w:ascii="Arial" w:hAnsi="Arial" w:cs="Arial"/>
                <w:sz w:val="20"/>
              </w:rPr>
            </w:pPr>
            <w:r w:rsidRPr="00037A4A">
              <w:rPr>
                <w:rFonts w:ascii="Arial" w:hAnsi="Arial" w:cs="Arial"/>
                <w:sz w:val="20"/>
              </w:rPr>
              <w:t xml:space="preserve">Informativa periodica alla Giunta comunale </w:t>
            </w:r>
          </w:p>
          <w:p w14:paraId="4681A5CB" w14:textId="77777777" w:rsidR="007B0F79" w:rsidRPr="00037A4A" w:rsidRDefault="007B0F79" w:rsidP="00CD1A1A">
            <w:pPr>
              <w:suppressAutoHyphens/>
              <w:spacing w:after="0" w:line="240" w:lineRule="auto"/>
              <w:rPr>
                <w:rFonts w:ascii="Arial" w:hAnsi="Arial" w:cs="Arial"/>
                <w:sz w:val="20"/>
              </w:rPr>
            </w:pPr>
          </w:p>
          <w:p w14:paraId="76C2286C" w14:textId="77777777" w:rsidR="007B0F79" w:rsidRPr="00037A4A" w:rsidRDefault="007B0F79" w:rsidP="00CD1A1A">
            <w:pPr>
              <w:suppressAutoHyphens/>
              <w:spacing w:after="0" w:line="240" w:lineRule="auto"/>
              <w:rPr>
                <w:rFonts w:ascii="Arial" w:hAnsi="Arial" w:cs="Arial"/>
                <w:sz w:val="20"/>
              </w:rPr>
            </w:pPr>
            <w:r w:rsidRPr="00037A4A">
              <w:rPr>
                <w:rFonts w:ascii="Arial" w:hAnsi="Arial" w:cs="Arial"/>
                <w:sz w:val="20"/>
              </w:rPr>
              <w:t>Rispetto della tempistica prevista per le singole fasi dell’obiettivo</w:t>
            </w:r>
            <w:r>
              <w:rPr>
                <w:rFonts w:ascii="Arial" w:hAnsi="Arial" w:cs="Arial"/>
                <w:sz w:val="20"/>
              </w:rPr>
              <w:t xml:space="preserve">. </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tcPr>
          <w:p w14:paraId="1195A29C" w14:textId="77777777" w:rsidR="007B0F79" w:rsidRPr="00A41320" w:rsidRDefault="007B0F79" w:rsidP="00CD1A1A">
            <w:pPr>
              <w:rPr>
                <w:rFonts w:ascii="Arial" w:hAnsi="Arial" w:cs="Arial"/>
              </w:rPr>
            </w:pPr>
            <w:r w:rsidRPr="00A41320">
              <w:rPr>
                <w:rFonts w:ascii="Arial" w:hAnsi="Arial" w:cs="Arial"/>
                <w:b/>
                <w:sz w:val="20"/>
              </w:rPr>
              <w:t>Livello di attuazione:</w:t>
            </w:r>
          </w:p>
          <w:p w14:paraId="348BF963" w14:textId="77777777" w:rsidR="007B0F79" w:rsidRPr="00A41320" w:rsidRDefault="007B0F79" w:rsidP="00CD1A1A">
            <w:pPr>
              <w:rPr>
                <w:rFonts w:ascii="Arial" w:hAnsi="Arial" w:cs="Arial"/>
              </w:rPr>
            </w:pPr>
            <w:r w:rsidRPr="00A41320">
              <w:rPr>
                <w:rFonts w:ascii="Arial" w:hAnsi="Arial" w:cs="Arial"/>
                <w:b/>
                <w:sz w:val="20"/>
              </w:rPr>
              <w:t>1° monitoraggio trim.</w:t>
            </w:r>
            <w:r w:rsidRPr="00A41320">
              <w:rPr>
                <w:rFonts w:ascii="Arial" w:hAnsi="Arial" w:cs="Arial"/>
                <w:sz w:val="20"/>
              </w:rPr>
              <w:t xml:space="preserve">: </w:t>
            </w:r>
          </w:p>
          <w:p w14:paraId="78EB2613" w14:textId="77777777" w:rsidR="007B0F79" w:rsidRPr="00A41320" w:rsidRDefault="007B0F79" w:rsidP="00CD1A1A">
            <w:pPr>
              <w:rPr>
                <w:rFonts w:ascii="Arial" w:hAnsi="Arial" w:cs="Arial"/>
                <w:sz w:val="20"/>
              </w:rPr>
            </w:pPr>
          </w:p>
          <w:p w14:paraId="7020A24E" w14:textId="77777777" w:rsidR="007B0F79" w:rsidRPr="00A41320" w:rsidRDefault="007B0F79" w:rsidP="00CD1A1A">
            <w:pPr>
              <w:rPr>
                <w:rFonts w:ascii="Arial" w:hAnsi="Arial" w:cs="Arial"/>
              </w:rPr>
            </w:pPr>
            <w:r w:rsidRPr="00A41320">
              <w:rPr>
                <w:rFonts w:ascii="Arial" w:hAnsi="Arial" w:cs="Arial"/>
                <w:b/>
                <w:sz w:val="20"/>
              </w:rPr>
              <w:t>2° monitoraggio trim.</w:t>
            </w:r>
            <w:r w:rsidRPr="00A41320">
              <w:rPr>
                <w:rFonts w:ascii="Arial" w:hAnsi="Arial" w:cs="Arial"/>
                <w:sz w:val="20"/>
              </w:rPr>
              <w:t xml:space="preserve">:  </w:t>
            </w:r>
          </w:p>
          <w:p w14:paraId="2EFF90D5" w14:textId="77777777" w:rsidR="007B0F79" w:rsidRPr="00A41320" w:rsidRDefault="007B0F79" w:rsidP="00CD1A1A">
            <w:pPr>
              <w:rPr>
                <w:rFonts w:ascii="Arial" w:hAnsi="Arial" w:cs="Arial"/>
                <w:sz w:val="20"/>
              </w:rPr>
            </w:pPr>
          </w:p>
          <w:p w14:paraId="1D641705" w14:textId="77777777" w:rsidR="007B0F79" w:rsidRPr="00A41320" w:rsidRDefault="007B0F79" w:rsidP="00CD1A1A">
            <w:pPr>
              <w:rPr>
                <w:rFonts w:ascii="Arial" w:hAnsi="Arial" w:cs="Arial"/>
                <w:sz w:val="20"/>
              </w:rPr>
            </w:pPr>
          </w:p>
          <w:p w14:paraId="23D3D3EA" w14:textId="77777777" w:rsidR="007B0F79" w:rsidRPr="00A41320" w:rsidRDefault="007B0F79" w:rsidP="00CD1A1A">
            <w:pPr>
              <w:rPr>
                <w:rFonts w:ascii="Arial" w:hAnsi="Arial" w:cs="Arial"/>
              </w:rPr>
            </w:pPr>
            <w:r w:rsidRPr="00A41320">
              <w:rPr>
                <w:rFonts w:ascii="Arial" w:hAnsi="Arial" w:cs="Arial"/>
                <w:b/>
                <w:sz w:val="20"/>
              </w:rPr>
              <w:t>Consuntivo</w:t>
            </w:r>
            <w:r w:rsidRPr="00A41320">
              <w:rPr>
                <w:rFonts w:ascii="Arial" w:hAnsi="Arial" w:cs="Arial"/>
                <w:sz w:val="20"/>
              </w:rPr>
              <w:t>:</w:t>
            </w:r>
          </w:p>
          <w:p w14:paraId="10757B39" w14:textId="77777777" w:rsidR="007B0F79" w:rsidRPr="00A41320" w:rsidRDefault="007B0F79" w:rsidP="00CD1A1A">
            <w:pPr>
              <w:pStyle w:val="Intestazione"/>
              <w:tabs>
                <w:tab w:val="left" w:pos="708"/>
              </w:tabs>
              <w:rPr>
                <w:rFonts w:ascii="Arial" w:hAnsi="Arial" w:cs="Arial"/>
                <w:sz w:val="20"/>
                <w:lang w:eastAsia="it-IT"/>
              </w:rPr>
            </w:pPr>
          </w:p>
        </w:tc>
      </w:tr>
      <w:tr w:rsidR="007B0F79" w:rsidRPr="00A41320" w14:paraId="0BE09E6D" w14:textId="77777777" w:rsidTr="00CD1A1A">
        <w:trPr>
          <w:cantSplit/>
        </w:trPr>
        <w:tc>
          <w:tcPr>
            <w:tcW w:w="1802" w:type="pct"/>
            <w:gridSpan w:val="4"/>
            <w:tcBorders>
              <w:left w:val="single" w:sz="4" w:space="0" w:color="000000"/>
              <w:bottom w:val="single" w:sz="4" w:space="0" w:color="000000"/>
            </w:tcBorders>
            <w:shd w:val="clear" w:color="auto" w:fill="auto"/>
          </w:tcPr>
          <w:p w14:paraId="05A75A47" w14:textId="77777777" w:rsidR="007B0F79" w:rsidRPr="00A41320" w:rsidRDefault="007B0F79" w:rsidP="00CD1A1A">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003EFF9B" w14:textId="77777777" w:rsidR="007B0F79" w:rsidRPr="00A41320" w:rsidRDefault="007B0F79" w:rsidP="00CD1A1A">
            <w:pPr>
              <w:snapToGrid w:val="0"/>
              <w:rPr>
                <w:rFonts w:ascii="Arial" w:hAnsi="Arial" w:cs="Arial"/>
                <w:sz w:val="20"/>
              </w:rPr>
            </w:pPr>
          </w:p>
        </w:tc>
      </w:tr>
    </w:tbl>
    <w:p w14:paraId="3E43B26B" w14:textId="36B03258" w:rsidR="00AC02B3" w:rsidRDefault="00AC02B3">
      <w:pPr>
        <w:rPr>
          <w:rFonts w:ascii="Arial" w:eastAsia="Times New Roman" w:hAnsi="Arial" w:cs="Arial"/>
          <w:b/>
          <w:kern w:val="2"/>
          <w:lang w:eastAsia="zh-CN"/>
        </w:rPr>
      </w:pPr>
    </w:p>
    <w:p w14:paraId="208835D5" w14:textId="77777777" w:rsidR="00AC02B3" w:rsidRDefault="00AC02B3">
      <w:pPr>
        <w:rPr>
          <w:rFonts w:ascii="Arial" w:eastAsia="Times New Roman" w:hAnsi="Arial" w:cs="Arial"/>
          <w:b/>
          <w:kern w:val="2"/>
          <w:lang w:eastAsia="zh-CN"/>
        </w:rPr>
      </w:pPr>
      <w:r>
        <w:rPr>
          <w:rFonts w:ascii="Arial" w:eastAsia="Times New Roman" w:hAnsi="Arial" w:cs="Arial"/>
          <w:b/>
          <w:kern w:val="2"/>
          <w:lang w:eastAsia="zh-CN"/>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B231CD" w:rsidRPr="00A41320" w14:paraId="220C286E" w14:textId="77777777" w:rsidTr="00CD1A1A">
        <w:trPr>
          <w:cantSplit/>
        </w:trPr>
        <w:tc>
          <w:tcPr>
            <w:tcW w:w="2398" w:type="pct"/>
            <w:gridSpan w:val="6"/>
            <w:shd w:val="clear" w:color="auto" w:fill="auto"/>
          </w:tcPr>
          <w:p w14:paraId="0515939F" w14:textId="77777777" w:rsidR="00B231CD" w:rsidRDefault="00B231CD"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27CCE10D" w14:textId="77777777" w:rsidR="00B231CD" w:rsidRPr="00A41320" w:rsidRDefault="00B231CD"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79E28297" w14:textId="77777777" w:rsidR="00B231CD" w:rsidRPr="00A41320" w:rsidRDefault="00B231CD"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01B8D704" w14:textId="77777777" w:rsidR="00B231CD" w:rsidRDefault="00B231CD"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2B1D672E" w14:textId="77777777" w:rsidR="00B231CD" w:rsidRPr="00A41320" w:rsidRDefault="00B231CD" w:rsidP="00CD1A1A">
            <w:pPr>
              <w:spacing w:after="0" w:line="360" w:lineRule="auto"/>
              <w:jc w:val="right"/>
              <w:rPr>
                <w:rFonts w:ascii="Arial" w:hAnsi="Arial" w:cs="Arial"/>
              </w:rPr>
            </w:pPr>
            <w:r w:rsidRPr="00A41320">
              <w:rPr>
                <w:rFonts w:ascii="Arial" w:hAnsi="Arial" w:cs="Arial"/>
                <w:b/>
                <w:sz w:val="20"/>
              </w:rPr>
              <w:t>Peso dell’obiettivo: 15/100</w:t>
            </w:r>
          </w:p>
        </w:tc>
      </w:tr>
      <w:tr w:rsidR="00B231CD" w:rsidRPr="00A41320" w14:paraId="690F7CBE" w14:textId="77777777" w:rsidTr="00CD1A1A">
        <w:trPr>
          <w:cantSplit/>
        </w:trPr>
        <w:tc>
          <w:tcPr>
            <w:tcW w:w="364" w:type="pct"/>
            <w:gridSpan w:val="2"/>
            <w:tcBorders>
              <w:bottom w:val="single" w:sz="4" w:space="0" w:color="000000"/>
            </w:tcBorders>
            <w:shd w:val="clear" w:color="auto" w:fill="auto"/>
          </w:tcPr>
          <w:p w14:paraId="4777D0D6" w14:textId="77777777" w:rsidR="00B231CD" w:rsidRPr="00A41320" w:rsidRDefault="00B231CD"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5A938984" w14:textId="77777777" w:rsidR="00B231CD" w:rsidRPr="00A41320" w:rsidRDefault="00B231CD" w:rsidP="00CD1A1A">
            <w:pPr>
              <w:rPr>
                <w:rFonts w:ascii="Arial" w:hAnsi="Arial" w:cs="Arial"/>
                <w:b/>
                <w:sz w:val="20"/>
              </w:rPr>
            </w:pPr>
          </w:p>
        </w:tc>
      </w:tr>
      <w:tr w:rsidR="00B231CD" w:rsidRPr="00A41320" w14:paraId="7539668B"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12318587" w14:textId="61D6332B" w:rsidR="00B231CD" w:rsidRPr="00A41320" w:rsidRDefault="00B231CD" w:rsidP="00CD1A1A">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3</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10DC533A" w14:textId="3ABF8623" w:rsidR="00B231CD" w:rsidRPr="00A41320" w:rsidRDefault="00B231CD" w:rsidP="00CD1A1A">
            <w:pPr>
              <w:rPr>
                <w:rFonts w:ascii="Arial" w:hAnsi="Arial" w:cs="Arial"/>
              </w:rPr>
            </w:pPr>
            <w:r w:rsidRPr="00A41320">
              <w:rPr>
                <w:rFonts w:ascii="Arial" w:hAnsi="Arial" w:cs="Arial"/>
                <w:b/>
                <w:sz w:val="20"/>
              </w:rPr>
              <w:t>Nome obiettivo</w:t>
            </w:r>
            <w:r w:rsidRPr="00A41320">
              <w:rPr>
                <w:rFonts w:ascii="Arial" w:hAnsi="Arial" w:cs="Arial"/>
                <w:sz w:val="20"/>
              </w:rPr>
              <w:t xml:space="preserve">: </w:t>
            </w:r>
            <w:r w:rsidRPr="00B231CD">
              <w:rPr>
                <w:rFonts w:ascii="Arial" w:hAnsi="Arial" w:cs="Arial"/>
                <w:b/>
                <w:sz w:val="20"/>
              </w:rPr>
              <w:t>NUOVA LEGGE URBANISTICA, ATTIVITA’ PROPEDEUTICHE ALLA REDAZIONE DEL PUG INTERCOMUNALE</w:t>
            </w:r>
          </w:p>
          <w:p w14:paraId="6F71A0F9" w14:textId="09E26C8F" w:rsidR="00B231CD" w:rsidRPr="00D368DF" w:rsidRDefault="00B231CD"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biennale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3</w:t>
            </w:r>
            <w:proofErr w:type="gramEnd"/>
          </w:p>
        </w:tc>
      </w:tr>
      <w:tr w:rsidR="00B231CD" w:rsidRPr="00F67A51" w14:paraId="0A600B67"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361FC687" w14:textId="77777777" w:rsidR="00B231CD" w:rsidRPr="00F67A51" w:rsidRDefault="00B231CD" w:rsidP="00CD1A1A">
            <w:pPr>
              <w:rPr>
                <w:rFonts w:ascii="Arial" w:hAnsi="Arial" w:cs="Arial"/>
                <w:sz w:val="20"/>
                <w:szCs w:val="20"/>
              </w:rPr>
            </w:pPr>
            <w:r w:rsidRPr="00F67A51">
              <w:rPr>
                <w:rFonts w:ascii="Arial" w:hAnsi="Arial" w:cs="Arial"/>
                <w:b/>
                <w:sz w:val="20"/>
                <w:szCs w:val="20"/>
              </w:rPr>
              <w:t>Descrizione dei risultati attesi</w:t>
            </w:r>
            <w:r w:rsidRPr="00F67A51">
              <w:rPr>
                <w:rFonts w:ascii="Arial" w:hAnsi="Arial" w:cs="Arial"/>
                <w:color w:val="000000"/>
                <w:sz w:val="20"/>
                <w:szCs w:val="20"/>
              </w:rPr>
              <w:t>:</w:t>
            </w:r>
          </w:p>
          <w:p w14:paraId="7C0FEF66" w14:textId="596E88D6" w:rsidR="00B231CD" w:rsidRPr="00F67A51" w:rsidRDefault="001C1FF0" w:rsidP="001C1FF0">
            <w:pPr>
              <w:jc w:val="both"/>
              <w:rPr>
                <w:rFonts w:ascii="Arial" w:hAnsi="Arial" w:cs="Arial"/>
                <w:sz w:val="20"/>
                <w:szCs w:val="20"/>
              </w:rPr>
            </w:pPr>
            <w:r w:rsidRPr="001C1FF0">
              <w:rPr>
                <w:rFonts w:ascii="Arial" w:hAnsi="Arial" w:cs="Arial"/>
                <w:bCs/>
                <w:sz w:val="20"/>
                <w:szCs w:val="20"/>
              </w:rPr>
              <w:t>A seguito dell’approvazione da parte della Regione Emilia Romagna della LR 24/2017, i Comuni dell’unione Bassa Reggiana hanno sottoscritto un accordo per la predisposizione del PUG intercomunale. A seguito di tale accordo, la Regione Emilia Romagna ha assegnato al Comune di Guastalla, quale ente capofila, un contributo di € 90.000,00 per la predisposizione della nuova strumentazione urbanistica. Allegato all’accordo è stato inserito un cronoprogramma delle attività da svolgere.</w:t>
            </w:r>
            <w:r>
              <w:rPr>
                <w:rFonts w:ascii="Arial" w:hAnsi="Arial" w:cs="Arial"/>
                <w:bCs/>
                <w:sz w:val="20"/>
                <w:szCs w:val="20"/>
              </w:rPr>
              <w:t xml:space="preserve"> </w:t>
            </w:r>
            <w:r w:rsidRPr="001C1FF0">
              <w:rPr>
                <w:rFonts w:ascii="Arial" w:hAnsi="Arial" w:cs="Arial"/>
                <w:bCs/>
                <w:sz w:val="20"/>
                <w:szCs w:val="20"/>
              </w:rPr>
              <w:t>Nel 2022 si prevede di affidare l’incarico per la redazione del PUG ed iniziare le attività di collaborazione con gli incaricati e con gli enti istituzionali per la redazione del quadro conoscitivo.</w:t>
            </w:r>
          </w:p>
        </w:tc>
      </w:tr>
      <w:tr w:rsidR="00B231CD" w:rsidRPr="00A41320" w14:paraId="0CED6195"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21A21EE6" w14:textId="77777777" w:rsidR="00B231CD" w:rsidRPr="00A41320" w:rsidRDefault="00B231CD"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63882509" w14:textId="77777777" w:rsidR="00B231CD" w:rsidRPr="00A41320" w:rsidRDefault="00B231CD"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7901AF0C" w14:textId="77777777" w:rsidR="00B231CD" w:rsidRPr="00A41320" w:rsidRDefault="00B231CD"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50A544F6" w14:textId="77777777" w:rsidR="00B231CD" w:rsidRPr="00A41320" w:rsidRDefault="00B231CD"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6F5376E4" w14:textId="77777777" w:rsidR="00B231CD" w:rsidRPr="00A41320" w:rsidRDefault="00B231CD"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70050DC0" w14:textId="77777777" w:rsidR="00B231CD" w:rsidRPr="00A41320" w:rsidRDefault="00B231CD" w:rsidP="00CD1A1A">
            <w:pPr>
              <w:jc w:val="center"/>
              <w:rPr>
                <w:rFonts w:ascii="Arial" w:hAnsi="Arial" w:cs="Arial"/>
              </w:rPr>
            </w:pPr>
            <w:r w:rsidRPr="00A41320">
              <w:rPr>
                <w:rFonts w:ascii="Arial" w:hAnsi="Arial" w:cs="Arial"/>
                <w:sz w:val="20"/>
              </w:rPr>
              <w:t>Tempificazione delle attività</w:t>
            </w:r>
          </w:p>
        </w:tc>
      </w:tr>
      <w:tr w:rsidR="00B231CD" w:rsidRPr="00A41320" w14:paraId="1F71ED95"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09C55B16" w14:textId="77777777" w:rsidR="00B231CD" w:rsidRPr="00A41320" w:rsidRDefault="00B231CD"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7344192E" w14:textId="77777777" w:rsidR="00B231CD" w:rsidRPr="00A41320" w:rsidRDefault="00B231CD"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1686F0C6" w14:textId="77777777" w:rsidR="00B231CD" w:rsidRPr="00A41320" w:rsidRDefault="00B231CD"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51CFA788" w14:textId="77777777" w:rsidR="00B231CD" w:rsidRPr="00A41320" w:rsidRDefault="00B231CD"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265AF0D0" w14:textId="77777777" w:rsidR="00B231CD" w:rsidRPr="00A41320" w:rsidRDefault="00B231CD"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09D51E54" w14:textId="77777777" w:rsidR="00B231CD" w:rsidRPr="00A41320" w:rsidRDefault="00B231CD"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4FF929EC" w14:textId="77777777" w:rsidR="00B231CD" w:rsidRPr="00A41320" w:rsidRDefault="00B231CD"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24CA1F6C" w14:textId="77777777" w:rsidR="00B231CD" w:rsidRPr="00A41320" w:rsidRDefault="00B231CD"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79244028" w14:textId="77777777" w:rsidR="00B231CD" w:rsidRPr="00A41320" w:rsidRDefault="00B231CD"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7EBE3B22" w14:textId="77777777" w:rsidR="00B231CD" w:rsidRPr="00A41320" w:rsidRDefault="00B231CD"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62EF8A40" w14:textId="77777777" w:rsidR="00B231CD" w:rsidRPr="00A41320" w:rsidRDefault="00B231CD"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1A979FAE" w14:textId="77777777" w:rsidR="00B231CD" w:rsidRPr="00A41320" w:rsidRDefault="00B231CD"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45D5954D" w14:textId="77777777" w:rsidR="00B231CD" w:rsidRPr="00A41320" w:rsidRDefault="00B231CD"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2DCD8291" w14:textId="77777777" w:rsidR="00B231CD" w:rsidRPr="00A41320" w:rsidRDefault="00B231CD"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4016B51D" w14:textId="77777777" w:rsidR="00B231CD" w:rsidRPr="00A41320" w:rsidRDefault="00B231CD"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422EFB77" w14:textId="77777777" w:rsidR="00B231CD" w:rsidRPr="00A41320" w:rsidRDefault="00B231CD" w:rsidP="00CD1A1A">
            <w:pPr>
              <w:jc w:val="center"/>
              <w:rPr>
                <w:rFonts w:ascii="Arial" w:hAnsi="Arial" w:cs="Arial"/>
              </w:rPr>
            </w:pPr>
            <w:proofErr w:type="spellStart"/>
            <w:r w:rsidRPr="00A41320">
              <w:rPr>
                <w:rFonts w:ascii="Arial" w:hAnsi="Arial" w:cs="Arial"/>
                <w:sz w:val="16"/>
                <w:szCs w:val="16"/>
              </w:rPr>
              <w:t>Dic</w:t>
            </w:r>
            <w:proofErr w:type="spellEnd"/>
          </w:p>
        </w:tc>
      </w:tr>
      <w:tr w:rsidR="00B231CD" w:rsidRPr="00A41320" w14:paraId="706CA7D3"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70B42F70" w14:textId="77777777" w:rsidR="00B231CD" w:rsidRPr="00A41320" w:rsidRDefault="00B231CD" w:rsidP="00CD1A1A">
            <w:pPr>
              <w:jc w:val="center"/>
              <w:rPr>
                <w:rFonts w:ascii="Arial" w:hAnsi="Arial" w:cs="Arial"/>
              </w:rPr>
            </w:pPr>
            <w:r w:rsidRPr="00A41320">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B8CD260" w14:textId="4984C8E6" w:rsidR="00B231CD" w:rsidRPr="00A41320" w:rsidRDefault="001C1FF0" w:rsidP="00CD1A1A">
            <w:pPr>
              <w:rPr>
                <w:rFonts w:ascii="Arial" w:hAnsi="Arial" w:cs="Arial"/>
              </w:rPr>
            </w:pPr>
            <w:r w:rsidRPr="001C1FF0">
              <w:rPr>
                <w:rFonts w:ascii="Arial" w:hAnsi="Arial" w:cs="Arial"/>
                <w:sz w:val="20"/>
              </w:rPr>
              <w:t>Attività preliminari, Consultazione Preliminare, Partecipazione preliminare, Attività tecnico amministrative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746F7BEC" w14:textId="77777777" w:rsidR="00B231CD" w:rsidRPr="00A41320" w:rsidRDefault="00B231CD" w:rsidP="00CD1A1A">
            <w:pPr>
              <w:rPr>
                <w:rFonts w:ascii="Arial" w:hAnsi="Arial" w:cs="Arial"/>
              </w:rPr>
            </w:pPr>
            <w:r>
              <w:rPr>
                <w:rFonts w:ascii="Arial" w:hAnsi="Arial" w:cs="Arial"/>
                <w:sz w:val="20"/>
              </w:rPr>
              <w:t>Chiara Lanzoni</w:t>
            </w:r>
          </w:p>
          <w:p w14:paraId="25C7DD74" w14:textId="77777777" w:rsidR="00B231CD" w:rsidRPr="00A41320" w:rsidRDefault="00B231CD"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F8777CA" w14:textId="7B7E8406" w:rsidR="00B231CD" w:rsidRPr="00B70DCF" w:rsidRDefault="00B70DCF" w:rsidP="00CD1A1A">
            <w:pPr>
              <w:rPr>
                <w:rFonts w:ascii="Arial" w:hAnsi="Arial" w:cs="Arial"/>
                <w:caps/>
                <w:sz w:val="16"/>
                <w:szCs w:val="16"/>
              </w:rPr>
            </w:pPr>
            <w:r w:rsidRPr="00B70DCF">
              <w:rPr>
                <w:rFonts w:ascii="Arial" w:hAnsi="Arial" w:cs="Arial"/>
                <w:caps/>
                <w:sz w:val="16"/>
                <w:szCs w:val="16"/>
              </w:rPr>
              <w:t>Svolgimento incontri tematici</w:t>
            </w:r>
          </w:p>
        </w:tc>
        <w:tc>
          <w:tcPr>
            <w:tcW w:w="96" w:type="pct"/>
            <w:tcBorders>
              <w:top w:val="single" w:sz="4" w:space="0" w:color="000000"/>
              <w:left w:val="single" w:sz="4" w:space="0" w:color="000000"/>
              <w:bottom w:val="single" w:sz="4" w:space="0" w:color="000000"/>
            </w:tcBorders>
            <w:shd w:val="clear" w:color="auto" w:fill="auto"/>
            <w:vAlign w:val="center"/>
          </w:tcPr>
          <w:p w14:paraId="0B0B799F" w14:textId="12513FF7" w:rsidR="00B231CD" w:rsidRPr="00A41320" w:rsidRDefault="00B231CD"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52457857" w14:textId="1AFA6068" w:rsidR="00B231CD" w:rsidRPr="00A41320" w:rsidRDefault="00B231CD"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4E26888E" w14:textId="078BD86C" w:rsidR="00B231CD" w:rsidRPr="00A41320" w:rsidRDefault="00B231CD"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37519F74" w14:textId="1CB28458" w:rsidR="00B231CD" w:rsidRPr="00A41320" w:rsidRDefault="00B231CD"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515F063F" w14:textId="34397E64" w:rsidR="00B231CD" w:rsidRPr="00A41320" w:rsidRDefault="00B231CD" w:rsidP="00CD1A1A">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457F8850" w14:textId="437680D7" w:rsidR="00B231CD" w:rsidRPr="00A41320" w:rsidRDefault="00B231CD"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89D2E58"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5107B22C"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2F4B1169"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DE7B14C"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C89ADBD"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8DB12AF"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768BA7D"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7C70B13"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A00C48D"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5A81173C"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565339D"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3679C735"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78DC066E"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2BEFA36C"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35D2AA5"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4839CF90"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6CDC960F"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6575B9FA"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r>
      <w:tr w:rsidR="00B231CD" w:rsidRPr="00A41320" w14:paraId="27719A19"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36F3B19" w14:textId="77777777" w:rsidR="00B231CD" w:rsidRPr="00A41320" w:rsidRDefault="00B231CD" w:rsidP="00CD1A1A">
            <w:pPr>
              <w:jc w:val="center"/>
              <w:rPr>
                <w:rFonts w:ascii="Arial" w:hAnsi="Arial" w:cs="Arial"/>
              </w:rPr>
            </w:pPr>
            <w:r w:rsidRPr="00A41320">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2D3AE1DC" w14:textId="3E16549E" w:rsidR="00B231CD" w:rsidRPr="00A41320" w:rsidRDefault="001C1FF0" w:rsidP="00CD1A1A">
            <w:pPr>
              <w:rPr>
                <w:rFonts w:ascii="Arial" w:hAnsi="Arial" w:cs="Arial"/>
              </w:rPr>
            </w:pPr>
            <w:r w:rsidRPr="001C1FF0">
              <w:rPr>
                <w:rFonts w:ascii="Arial" w:hAnsi="Arial" w:cs="Arial"/>
                <w:sz w:val="20"/>
              </w:rPr>
              <w:t>Attività preliminari alla redazione del Regolamento Edilizio intercomunale mediante analisi congiunta di alcune problematiche e redazione di direttive tecniche uniformi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6F77C1B" w14:textId="77777777" w:rsidR="00B231CD" w:rsidRPr="00A41320" w:rsidRDefault="00B231CD" w:rsidP="00CD1A1A">
            <w:pPr>
              <w:rPr>
                <w:rFonts w:ascii="Arial" w:hAnsi="Arial" w:cs="Arial"/>
              </w:rPr>
            </w:pPr>
            <w:r>
              <w:rPr>
                <w:rFonts w:ascii="Arial" w:hAnsi="Arial" w:cs="Arial"/>
                <w:sz w:val="20"/>
              </w:rPr>
              <w:t>Chiara Lanzoni</w:t>
            </w:r>
          </w:p>
          <w:p w14:paraId="3407955D" w14:textId="77777777" w:rsidR="00B70DCF" w:rsidRDefault="00B70DCF" w:rsidP="00B70DCF">
            <w:pPr>
              <w:rPr>
                <w:rFonts w:ascii="Arial" w:hAnsi="Arial" w:cs="Arial"/>
                <w:sz w:val="20"/>
              </w:rPr>
            </w:pPr>
            <w:r>
              <w:rPr>
                <w:rFonts w:ascii="Arial" w:hAnsi="Arial" w:cs="Arial"/>
                <w:sz w:val="20"/>
              </w:rPr>
              <w:t>Clara Lasagna</w:t>
            </w:r>
          </w:p>
          <w:p w14:paraId="62999C34" w14:textId="77777777" w:rsidR="00B231CD" w:rsidRPr="00A41320" w:rsidRDefault="00B231CD" w:rsidP="001C1FF0">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A0A5AEC" w14:textId="6E305C05" w:rsidR="00B231CD" w:rsidRPr="00A41320" w:rsidRDefault="00B70DCF" w:rsidP="00CD1A1A">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3A4ED605" w14:textId="4860C51B" w:rsidR="00B231CD" w:rsidRPr="00A41320" w:rsidRDefault="00B231CD"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7D753FD3" w14:textId="4D5170CA" w:rsidR="00B231CD" w:rsidRPr="00A41320" w:rsidRDefault="00B231CD"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61E82D5" w14:textId="3444C54A" w:rsidR="00B231CD" w:rsidRPr="00A41320" w:rsidRDefault="00B231CD"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2B8DDE8D" w14:textId="6C848DE7" w:rsidR="00B231CD" w:rsidRPr="00A41320" w:rsidRDefault="00B231CD"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C9F9166" w14:textId="5BD098D8" w:rsidR="00B231CD" w:rsidRPr="00A41320" w:rsidRDefault="00B231CD" w:rsidP="00CD1A1A">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1099EF84" w14:textId="64ACFF72" w:rsidR="00B231CD" w:rsidRPr="00A41320" w:rsidRDefault="00B231CD"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C865F5C" w14:textId="7112434E" w:rsidR="00B231CD" w:rsidRPr="00A41320" w:rsidRDefault="00B231CD" w:rsidP="00CD1A1A">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4A054668" w14:textId="768896E8" w:rsidR="00B231CD" w:rsidRPr="00A41320" w:rsidRDefault="00B231CD" w:rsidP="00CD1A1A">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476AD288"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81B8192"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0246B9E6"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E5669B2"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421B3E7"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1BFF4E0E"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2C623E36"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4FF97043"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F54A198"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5CC8033B"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0030E56D"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6EDE24CB"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B36614E"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03FC23B"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390B238E"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7B5FDB6B"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r>
      <w:tr w:rsidR="00B231CD" w:rsidRPr="00A41320" w14:paraId="72164F54"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4C317F3B" w14:textId="77777777" w:rsidR="00B231CD" w:rsidRPr="00A41320" w:rsidRDefault="00B231CD" w:rsidP="00CD1A1A">
            <w:pPr>
              <w:jc w:val="center"/>
              <w:rPr>
                <w:rFonts w:ascii="Arial" w:hAnsi="Arial" w:cs="Arial"/>
              </w:rPr>
            </w:pPr>
            <w:r>
              <w:rPr>
                <w:rFonts w:ascii="Arial" w:hAnsi="Arial" w:cs="Arial"/>
                <w:sz w:val="20"/>
              </w:rPr>
              <w:lastRenderedPageBreak/>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7257A180" w14:textId="77777777" w:rsidR="001B6756" w:rsidRPr="00B70DCF" w:rsidRDefault="001B6756" w:rsidP="001B6756">
            <w:pPr>
              <w:rPr>
                <w:rFonts w:ascii="Arial" w:hAnsi="Arial" w:cs="Arial"/>
                <w:sz w:val="20"/>
              </w:rPr>
            </w:pPr>
            <w:r w:rsidRPr="00B70DCF">
              <w:rPr>
                <w:rFonts w:ascii="Arial" w:hAnsi="Arial" w:cs="Arial"/>
                <w:sz w:val="20"/>
              </w:rPr>
              <w:t>Raccolta e verifica dati</w:t>
            </w:r>
            <w:r>
              <w:rPr>
                <w:rFonts w:ascii="Arial" w:hAnsi="Arial" w:cs="Arial"/>
                <w:sz w:val="20"/>
              </w:rPr>
              <w:t>,</w:t>
            </w:r>
            <w:r w:rsidRPr="00B70DCF">
              <w:rPr>
                <w:rFonts w:ascii="Arial" w:hAnsi="Arial" w:cs="Arial"/>
                <w:sz w:val="20"/>
              </w:rPr>
              <w:t xml:space="preserve"> Prime valutazioni derivanti dalla riorganizzazione e integrazione del Quadro Conoscitivo</w:t>
            </w:r>
          </w:p>
          <w:p w14:paraId="21EAE595" w14:textId="50DEB22C" w:rsidR="00B70DCF" w:rsidRPr="001B6756" w:rsidRDefault="001B6756" w:rsidP="00B70DCF">
            <w:pPr>
              <w:rPr>
                <w:rFonts w:ascii="Arial" w:hAnsi="Arial" w:cs="Arial"/>
                <w:sz w:val="20"/>
              </w:rPr>
            </w:pPr>
            <w:r w:rsidRPr="00B70DCF">
              <w:rPr>
                <w:rFonts w:ascii="Arial" w:hAnsi="Arial" w:cs="Arial"/>
                <w:sz w:val="20"/>
              </w:rPr>
              <w:t>Delimitazione di massima del Perimetro del Territorio Urbanizzato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B76553A" w14:textId="77777777" w:rsidR="00B231CD" w:rsidRPr="00A41320" w:rsidRDefault="00B231CD" w:rsidP="00CD1A1A">
            <w:pPr>
              <w:rPr>
                <w:rFonts w:ascii="Arial" w:hAnsi="Arial" w:cs="Arial"/>
              </w:rPr>
            </w:pPr>
            <w:r>
              <w:rPr>
                <w:rFonts w:ascii="Arial" w:hAnsi="Arial" w:cs="Arial"/>
                <w:sz w:val="20"/>
              </w:rPr>
              <w:t>Chiara Lanzoni</w:t>
            </w:r>
          </w:p>
          <w:p w14:paraId="15B07295" w14:textId="04342A89" w:rsidR="00B231CD" w:rsidRDefault="00B70DCF" w:rsidP="00CD1A1A">
            <w:pPr>
              <w:rPr>
                <w:rFonts w:ascii="Arial" w:hAnsi="Arial" w:cs="Arial"/>
                <w:sz w:val="20"/>
              </w:rPr>
            </w:pPr>
            <w:r>
              <w:rPr>
                <w:rFonts w:ascii="Arial" w:hAnsi="Arial" w:cs="Arial"/>
                <w:sz w:val="20"/>
              </w:rPr>
              <w:t>Clara Lasagna</w:t>
            </w:r>
          </w:p>
          <w:p w14:paraId="60507CDE" w14:textId="5BC10A95" w:rsidR="00B70DCF" w:rsidRPr="00A41320" w:rsidRDefault="00B70DCF" w:rsidP="00CD1A1A">
            <w:pPr>
              <w:rPr>
                <w:rFonts w:ascii="Arial" w:hAnsi="Arial" w:cs="Arial"/>
              </w:rPr>
            </w:pPr>
            <w:r>
              <w:rPr>
                <w:rFonts w:ascii="Arial" w:hAnsi="Arial" w:cs="Arial"/>
                <w:sz w:val="20"/>
              </w:rPr>
              <w:t>Maria Federica Cerruti</w:t>
            </w:r>
          </w:p>
          <w:p w14:paraId="2D286FCF" w14:textId="77777777" w:rsidR="00B231CD" w:rsidRPr="00A41320" w:rsidRDefault="00B231CD"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3561C17" w14:textId="0D683B3F" w:rsidR="00B231CD" w:rsidRPr="00A41320" w:rsidRDefault="001B6756" w:rsidP="001B6756">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19804133" w14:textId="1B3C2738" w:rsidR="00B231CD" w:rsidRPr="00A41320" w:rsidRDefault="00B231CD"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85206C2" w14:textId="0F03AE23" w:rsidR="00B231CD" w:rsidRPr="00A41320" w:rsidRDefault="00B231CD"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DDA3A63" w14:textId="27234465" w:rsidR="00B231CD" w:rsidRPr="00A41320" w:rsidRDefault="00B231CD"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27FEAFBF" w14:textId="2FDC07C8" w:rsidR="00B231CD" w:rsidRPr="00A41320" w:rsidRDefault="00B231CD"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0A90CAC" w14:textId="3DBA51AC" w:rsidR="00B231CD" w:rsidRPr="00A41320" w:rsidRDefault="00B231CD" w:rsidP="00CD1A1A">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20581DF8" w14:textId="7D3D8F95" w:rsidR="00B231CD" w:rsidRPr="00A41320" w:rsidRDefault="00B231CD"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6F8273C1" w14:textId="1CDA495F" w:rsidR="00B231CD" w:rsidRPr="00A41320" w:rsidRDefault="00B231CD" w:rsidP="00CD1A1A">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7A9FA9F2" w14:textId="198EF85A" w:rsidR="00B231CD" w:rsidRPr="00A41320" w:rsidRDefault="00B231CD" w:rsidP="00CD1A1A">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5A47AC69" w14:textId="089A111B" w:rsidR="00B231CD" w:rsidRPr="00A41320" w:rsidRDefault="00B231CD"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0AAE2FF5" w14:textId="21F9D62C" w:rsidR="00B231CD" w:rsidRPr="00A41320" w:rsidRDefault="00B231CD"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57728E7D"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0D12BFF"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5391C6A1"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1A7DE508"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AC835E0"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1DC7C7A4"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4429C66"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5A76A2E9"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1454A4C8"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0E4241DC"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EE5470D"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CE3850E"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1F7440EE"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49EBB1F1" w14:textId="77777777" w:rsidR="00B231CD" w:rsidRPr="00A41320" w:rsidRDefault="00B231CD" w:rsidP="00CD1A1A">
            <w:pPr>
              <w:pStyle w:val="Intestazione"/>
              <w:jc w:val="center"/>
              <w:rPr>
                <w:rFonts w:ascii="Arial" w:hAnsi="Arial" w:cs="Arial"/>
              </w:rPr>
            </w:pPr>
            <w:r w:rsidRPr="00A41320">
              <w:rPr>
                <w:rFonts w:ascii="Arial" w:hAnsi="Arial" w:cs="Arial"/>
                <w:sz w:val="20"/>
                <w:lang w:eastAsia="it-IT"/>
              </w:rPr>
              <w:t>X</w:t>
            </w:r>
          </w:p>
        </w:tc>
      </w:tr>
      <w:tr w:rsidR="00B231CD" w:rsidRPr="00A41320" w14:paraId="2E717DE3"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2F1FDB1A" w14:textId="77777777" w:rsidR="00B231CD" w:rsidRPr="00A41320" w:rsidRDefault="00B231CD" w:rsidP="00CD1A1A">
            <w:pPr>
              <w:jc w:val="both"/>
              <w:rPr>
                <w:rFonts w:ascii="Arial" w:hAnsi="Arial" w:cs="Arial"/>
              </w:rPr>
            </w:pPr>
            <w:r w:rsidRPr="00A41320">
              <w:rPr>
                <w:rFonts w:ascii="Arial" w:hAnsi="Arial" w:cs="Arial"/>
                <w:b/>
                <w:sz w:val="20"/>
              </w:rPr>
              <w:t>Indicatori di risultato:</w:t>
            </w:r>
          </w:p>
          <w:p w14:paraId="539E3632" w14:textId="77777777" w:rsidR="00B231CD" w:rsidRPr="00A41320" w:rsidRDefault="00B231CD" w:rsidP="00CD1A1A">
            <w:pPr>
              <w:suppressAutoHyphens/>
              <w:spacing w:after="0" w:line="240" w:lineRule="auto"/>
              <w:rPr>
                <w:rFonts w:ascii="Arial" w:hAnsi="Arial" w:cs="Arial"/>
              </w:rPr>
            </w:pPr>
          </w:p>
          <w:p w14:paraId="065BF6A7" w14:textId="77777777" w:rsidR="000D5E31" w:rsidRDefault="000D5E31" w:rsidP="00CD1A1A">
            <w:pPr>
              <w:suppressAutoHyphens/>
              <w:spacing w:after="0" w:line="240" w:lineRule="auto"/>
              <w:rPr>
                <w:rFonts w:ascii="Arial" w:hAnsi="Arial" w:cs="Arial"/>
                <w:sz w:val="20"/>
              </w:rPr>
            </w:pPr>
            <w:r>
              <w:rPr>
                <w:rFonts w:ascii="Arial" w:hAnsi="Arial" w:cs="Arial"/>
                <w:sz w:val="20"/>
              </w:rPr>
              <w:t>Redazione documentazione per la costruzione del quadro conoscitivo e degli altri contenuti del piano.</w:t>
            </w:r>
          </w:p>
          <w:p w14:paraId="7DEA5879" w14:textId="77777777" w:rsidR="000D5E31" w:rsidRDefault="000D5E31" w:rsidP="00CD1A1A">
            <w:pPr>
              <w:suppressAutoHyphens/>
              <w:spacing w:after="0" w:line="240" w:lineRule="auto"/>
              <w:rPr>
                <w:rFonts w:ascii="Arial" w:hAnsi="Arial" w:cs="Arial"/>
                <w:sz w:val="20"/>
              </w:rPr>
            </w:pPr>
          </w:p>
          <w:p w14:paraId="7791F2B4" w14:textId="11121633" w:rsidR="00B231CD" w:rsidRPr="00037A4A" w:rsidRDefault="00B231CD" w:rsidP="00CD1A1A">
            <w:pPr>
              <w:suppressAutoHyphens/>
              <w:spacing w:after="0" w:line="240" w:lineRule="auto"/>
              <w:rPr>
                <w:rFonts w:ascii="Arial" w:hAnsi="Arial" w:cs="Arial"/>
                <w:sz w:val="20"/>
              </w:rPr>
            </w:pPr>
            <w:r w:rsidRPr="00037A4A">
              <w:rPr>
                <w:rFonts w:ascii="Arial" w:hAnsi="Arial" w:cs="Arial"/>
                <w:sz w:val="20"/>
              </w:rPr>
              <w:t xml:space="preserve">Informativa periodica alla Giunta comunale </w:t>
            </w:r>
          </w:p>
          <w:p w14:paraId="3518DBBA" w14:textId="77777777" w:rsidR="00B231CD" w:rsidRPr="00037A4A" w:rsidRDefault="00B231CD" w:rsidP="00CD1A1A">
            <w:pPr>
              <w:suppressAutoHyphens/>
              <w:spacing w:after="0" w:line="240" w:lineRule="auto"/>
              <w:rPr>
                <w:rFonts w:ascii="Arial" w:hAnsi="Arial" w:cs="Arial"/>
                <w:sz w:val="20"/>
              </w:rPr>
            </w:pPr>
          </w:p>
          <w:p w14:paraId="275BBF88" w14:textId="6F208165" w:rsidR="00B231CD" w:rsidRDefault="00B231CD" w:rsidP="00CD1A1A">
            <w:pPr>
              <w:suppressAutoHyphens/>
              <w:spacing w:after="0" w:line="240" w:lineRule="auto"/>
              <w:rPr>
                <w:rFonts w:ascii="Arial" w:hAnsi="Arial" w:cs="Arial"/>
                <w:sz w:val="20"/>
              </w:rPr>
            </w:pPr>
            <w:r w:rsidRPr="00037A4A">
              <w:rPr>
                <w:rFonts w:ascii="Arial" w:hAnsi="Arial" w:cs="Arial"/>
                <w:sz w:val="20"/>
              </w:rPr>
              <w:t>Rispetto della tempistica prevista per le singole fasi dell’obiettivo</w:t>
            </w:r>
            <w:r>
              <w:rPr>
                <w:rFonts w:ascii="Arial" w:hAnsi="Arial" w:cs="Arial"/>
                <w:sz w:val="20"/>
              </w:rPr>
              <w:t xml:space="preserve">. </w:t>
            </w:r>
          </w:p>
          <w:p w14:paraId="4D10F9D3" w14:textId="1F4CF07E" w:rsidR="000D5E31" w:rsidRDefault="000D5E31" w:rsidP="00CD1A1A">
            <w:pPr>
              <w:suppressAutoHyphens/>
              <w:spacing w:after="0" w:line="240" w:lineRule="auto"/>
              <w:rPr>
                <w:rFonts w:ascii="Arial" w:hAnsi="Arial" w:cs="Arial"/>
                <w:sz w:val="20"/>
              </w:rPr>
            </w:pPr>
          </w:p>
          <w:p w14:paraId="65B2C745" w14:textId="31914C94" w:rsidR="000D5E31" w:rsidRDefault="000D5E31" w:rsidP="00CD1A1A">
            <w:pPr>
              <w:suppressAutoHyphens/>
              <w:spacing w:after="0" w:line="240" w:lineRule="auto"/>
              <w:rPr>
                <w:rFonts w:ascii="Arial" w:hAnsi="Arial" w:cs="Arial"/>
                <w:sz w:val="20"/>
              </w:rPr>
            </w:pPr>
            <w:r w:rsidRPr="000D5E31">
              <w:rPr>
                <w:rFonts w:ascii="Arial" w:hAnsi="Arial" w:cs="Arial"/>
                <w:sz w:val="20"/>
              </w:rPr>
              <w:t>Confronto periodico tra i Responsabili tecnici dei comuni dell’Unione</w:t>
            </w:r>
            <w:r>
              <w:rPr>
                <w:rFonts w:ascii="Arial" w:hAnsi="Arial" w:cs="Arial"/>
                <w:sz w:val="20"/>
              </w:rPr>
              <w:t>.</w:t>
            </w:r>
          </w:p>
          <w:p w14:paraId="04D4D828" w14:textId="77777777" w:rsidR="000D5E31" w:rsidRDefault="000D5E31" w:rsidP="00CD1A1A">
            <w:pPr>
              <w:suppressAutoHyphens/>
              <w:spacing w:after="0" w:line="240" w:lineRule="auto"/>
              <w:rPr>
                <w:rFonts w:ascii="Arial" w:hAnsi="Arial" w:cs="Arial"/>
                <w:sz w:val="20"/>
              </w:rPr>
            </w:pPr>
          </w:p>
          <w:p w14:paraId="15B23D9F" w14:textId="6D615820" w:rsidR="000D5E31" w:rsidRPr="00037A4A" w:rsidRDefault="000D5E31" w:rsidP="00CD1A1A">
            <w:pPr>
              <w:suppressAutoHyphens/>
              <w:spacing w:after="0" w:line="240" w:lineRule="auto"/>
              <w:rPr>
                <w:rFonts w:ascii="Arial" w:hAnsi="Arial" w:cs="Arial"/>
                <w:sz w:val="20"/>
              </w:rPr>
            </w:pP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tcPr>
          <w:p w14:paraId="71F2C870" w14:textId="77777777" w:rsidR="00B231CD" w:rsidRPr="00A41320" w:rsidRDefault="00B231CD" w:rsidP="00CD1A1A">
            <w:pPr>
              <w:rPr>
                <w:rFonts w:ascii="Arial" w:hAnsi="Arial" w:cs="Arial"/>
              </w:rPr>
            </w:pPr>
            <w:r w:rsidRPr="00A41320">
              <w:rPr>
                <w:rFonts w:ascii="Arial" w:hAnsi="Arial" w:cs="Arial"/>
                <w:b/>
                <w:sz w:val="20"/>
              </w:rPr>
              <w:t>Livello di attuazione:</w:t>
            </w:r>
          </w:p>
          <w:p w14:paraId="0A005C10" w14:textId="77777777" w:rsidR="00B231CD" w:rsidRPr="00A41320" w:rsidRDefault="00B231CD" w:rsidP="00CD1A1A">
            <w:pPr>
              <w:rPr>
                <w:rFonts w:ascii="Arial" w:hAnsi="Arial" w:cs="Arial"/>
              </w:rPr>
            </w:pPr>
            <w:r w:rsidRPr="00A41320">
              <w:rPr>
                <w:rFonts w:ascii="Arial" w:hAnsi="Arial" w:cs="Arial"/>
                <w:b/>
                <w:sz w:val="20"/>
              </w:rPr>
              <w:t>1° monitoraggio trim.</w:t>
            </w:r>
            <w:r w:rsidRPr="00A41320">
              <w:rPr>
                <w:rFonts w:ascii="Arial" w:hAnsi="Arial" w:cs="Arial"/>
                <w:sz w:val="20"/>
              </w:rPr>
              <w:t xml:space="preserve">: </w:t>
            </w:r>
          </w:p>
          <w:p w14:paraId="4AD89087" w14:textId="77777777" w:rsidR="00B231CD" w:rsidRPr="00A41320" w:rsidRDefault="00B231CD" w:rsidP="00CD1A1A">
            <w:pPr>
              <w:rPr>
                <w:rFonts w:ascii="Arial" w:hAnsi="Arial" w:cs="Arial"/>
                <w:sz w:val="20"/>
              </w:rPr>
            </w:pPr>
          </w:p>
          <w:p w14:paraId="712D6627" w14:textId="77777777" w:rsidR="00B231CD" w:rsidRPr="00A41320" w:rsidRDefault="00B231CD" w:rsidP="00CD1A1A">
            <w:pPr>
              <w:rPr>
                <w:rFonts w:ascii="Arial" w:hAnsi="Arial" w:cs="Arial"/>
              </w:rPr>
            </w:pPr>
            <w:r w:rsidRPr="00A41320">
              <w:rPr>
                <w:rFonts w:ascii="Arial" w:hAnsi="Arial" w:cs="Arial"/>
                <w:b/>
                <w:sz w:val="20"/>
              </w:rPr>
              <w:t>2° monitoraggio trim.</w:t>
            </w:r>
            <w:r w:rsidRPr="00A41320">
              <w:rPr>
                <w:rFonts w:ascii="Arial" w:hAnsi="Arial" w:cs="Arial"/>
                <w:sz w:val="20"/>
              </w:rPr>
              <w:t xml:space="preserve">:  </w:t>
            </w:r>
          </w:p>
          <w:p w14:paraId="373EA489" w14:textId="77777777" w:rsidR="00B231CD" w:rsidRPr="00A41320" w:rsidRDefault="00B231CD" w:rsidP="00CD1A1A">
            <w:pPr>
              <w:rPr>
                <w:rFonts w:ascii="Arial" w:hAnsi="Arial" w:cs="Arial"/>
                <w:sz w:val="20"/>
              </w:rPr>
            </w:pPr>
          </w:p>
          <w:p w14:paraId="6632303D" w14:textId="5DB2F6C3" w:rsidR="00B231CD" w:rsidRPr="00717931" w:rsidRDefault="00B231CD" w:rsidP="00717931">
            <w:pPr>
              <w:rPr>
                <w:rFonts w:ascii="Arial" w:hAnsi="Arial" w:cs="Arial"/>
              </w:rPr>
            </w:pPr>
            <w:r w:rsidRPr="00A41320">
              <w:rPr>
                <w:rFonts w:ascii="Arial" w:hAnsi="Arial" w:cs="Arial"/>
                <w:b/>
                <w:sz w:val="20"/>
              </w:rPr>
              <w:t>Consuntivo</w:t>
            </w:r>
            <w:r w:rsidRPr="00A41320">
              <w:rPr>
                <w:rFonts w:ascii="Arial" w:hAnsi="Arial" w:cs="Arial"/>
                <w:sz w:val="20"/>
              </w:rPr>
              <w:t>:</w:t>
            </w:r>
          </w:p>
        </w:tc>
      </w:tr>
      <w:tr w:rsidR="00B231CD" w:rsidRPr="00A41320" w14:paraId="4186CC96" w14:textId="77777777" w:rsidTr="00CD1A1A">
        <w:trPr>
          <w:cantSplit/>
        </w:trPr>
        <w:tc>
          <w:tcPr>
            <w:tcW w:w="1802" w:type="pct"/>
            <w:gridSpan w:val="4"/>
            <w:tcBorders>
              <w:left w:val="single" w:sz="4" w:space="0" w:color="000000"/>
              <w:bottom w:val="single" w:sz="4" w:space="0" w:color="000000"/>
            </w:tcBorders>
            <w:shd w:val="clear" w:color="auto" w:fill="auto"/>
          </w:tcPr>
          <w:p w14:paraId="52F72C41" w14:textId="77777777" w:rsidR="00B231CD" w:rsidRPr="00A41320" w:rsidRDefault="00B231CD" w:rsidP="00CD1A1A">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6F699BB1" w14:textId="77777777" w:rsidR="00B231CD" w:rsidRPr="00A41320" w:rsidRDefault="00B231CD" w:rsidP="00CD1A1A">
            <w:pPr>
              <w:snapToGrid w:val="0"/>
              <w:rPr>
                <w:rFonts w:ascii="Arial" w:hAnsi="Arial" w:cs="Arial"/>
                <w:sz w:val="20"/>
              </w:rPr>
            </w:pPr>
          </w:p>
        </w:tc>
      </w:tr>
    </w:tbl>
    <w:p w14:paraId="41640F6A" w14:textId="77777777" w:rsidR="00677453" w:rsidRDefault="00677453">
      <w:pPr>
        <w:rPr>
          <w:rFonts w:ascii="Arial" w:eastAsia="Times New Roman" w:hAnsi="Arial" w:cs="Arial"/>
          <w:b/>
          <w:kern w:val="2"/>
          <w:lang w:eastAsia="zh-CN"/>
        </w:rPr>
      </w:pPr>
    </w:p>
    <w:p w14:paraId="58217143" w14:textId="343DB921" w:rsidR="007F4E18" w:rsidRDefault="007F4E18">
      <w:pPr>
        <w:rPr>
          <w:rFonts w:ascii="Arial" w:eastAsia="Times New Roman" w:hAnsi="Arial" w:cs="Arial"/>
          <w:b/>
          <w:kern w:val="2"/>
          <w:lang w:eastAsia="zh-CN"/>
        </w:rPr>
      </w:pPr>
      <w:r>
        <w:rPr>
          <w:rFonts w:ascii="Arial" w:hAnsi="Arial" w:cs="Arial"/>
          <w:b/>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7F4E18" w:rsidRPr="00A41320" w14:paraId="6B317BE0" w14:textId="77777777" w:rsidTr="00CD1A1A">
        <w:trPr>
          <w:cantSplit/>
        </w:trPr>
        <w:tc>
          <w:tcPr>
            <w:tcW w:w="2398" w:type="pct"/>
            <w:gridSpan w:val="6"/>
            <w:shd w:val="clear" w:color="auto" w:fill="auto"/>
          </w:tcPr>
          <w:p w14:paraId="3016575B" w14:textId="77777777" w:rsidR="007F4E18" w:rsidRDefault="007F4E18"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642215F3" w14:textId="77777777" w:rsidR="007F4E18" w:rsidRPr="00A41320" w:rsidRDefault="007F4E18"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0AB0E798" w14:textId="77777777" w:rsidR="007F4E18" w:rsidRPr="00A41320" w:rsidRDefault="007F4E18"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3FB15D4E" w14:textId="77777777" w:rsidR="007F4E18" w:rsidRDefault="007F4E18"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12553DD3" w14:textId="77777777" w:rsidR="007F4E18" w:rsidRPr="00A41320" w:rsidRDefault="007F4E18" w:rsidP="00CD1A1A">
            <w:pPr>
              <w:spacing w:after="0" w:line="360" w:lineRule="auto"/>
              <w:jc w:val="right"/>
              <w:rPr>
                <w:rFonts w:ascii="Arial" w:hAnsi="Arial" w:cs="Arial"/>
              </w:rPr>
            </w:pPr>
            <w:r w:rsidRPr="00A41320">
              <w:rPr>
                <w:rFonts w:ascii="Arial" w:hAnsi="Arial" w:cs="Arial"/>
                <w:b/>
                <w:sz w:val="20"/>
              </w:rPr>
              <w:t>Peso dell’obiettivo: 15/100</w:t>
            </w:r>
          </w:p>
        </w:tc>
      </w:tr>
      <w:tr w:rsidR="007F4E18" w:rsidRPr="00A41320" w14:paraId="3F848D46" w14:textId="77777777" w:rsidTr="00CD1A1A">
        <w:trPr>
          <w:cantSplit/>
        </w:trPr>
        <w:tc>
          <w:tcPr>
            <w:tcW w:w="364" w:type="pct"/>
            <w:gridSpan w:val="2"/>
            <w:tcBorders>
              <w:bottom w:val="single" w:sz="4" w:space="0" w:color="000000"/>
            </w:tcBorders>
            <w:shd w:val="clear" w:color="auto" w:fill="auto"/>
          </w:tcPr>
          <w:p w14:paraId="646A315D" w14:textId="77777777" w:rsidR="007F4E18" w:rsidRPr="00A41320" w:rsidRDefault="007F4E18"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58F4B9B0" w14:textId="77777777" w:rsidR="007F4E18" w:rsidRPr="00A41320" w:rsidRDefault="007F4E18" w:rsidP="00CD1A1A">
            <w:pPr>
              <w:rPr>
                <w:rFonts w:ascii="Arial" w:hAnsi="Arial" w:cs="Arial"/>
                <w:b/>
                <w:sz w:val="20"/>
              </w:rPr>
            </w:pPr>
          </w:p>
        </w:tc>
      </w:tr>
      <w:tr w:rsidR="007F4E18" w:rsidRPr="00A41320" w14:paraId="321B3758"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5B2C8554" w14:textId="5B4FCC57" w:rsidR="007F4E18" w:rsidRPr="00A41320" w:rsidRDefault="007F4E18" w:rsidP="00CD1A1A">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4</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5603CB9E" w14:textId="596BE37B" w:rsidR="007F4E18" w:rsidRPr="00A41320" w:rsidRDefault="007F4E18" w:rsidP="00CD1A1A">
            <w:pPr>
              <w:rPr>
                <w:rFonts w:ascii="Arial" w:hAnsi="Arial" w:cs="Arial"/>
              </w:rPr>
            </w:pPr>
            <w:r w:rsidRPr="00A41320">
              <w:rPr>
                <w:rFonts w:ascii="Arial" w:hAnsi="Arial" w:cs="Arial"/>
                <w:b/>
                <w:sz w:val="20"/>
              </w:rPr>
              <w:t>Nome obiettivo</w:t>
            </w:r>
            <w:r w:rsidRPr="00A41320">
              <w:rPr>
                <w:rFonts w:ascii="Arial" w:hAnsi="Arial" w:cs="Arial"/>
                <w:sz w:val="20"/>
              </w:rPr>
              <w:t xml:space="preserve">: </w:t>
            </w:r>
            <w:r w:rsidRPr="007F4E18">
              <w:rPr>
                <w:rFonts w:ascii="Arial" w:hAnsi="Arial" w:cs="Arial"/>
                <w:b/>
                <w:sz w:val="20"/>
              </w:rPr>
              <w:t>APPROVAZIONE VARIANTE AL PSC</w:t>
            </w:r>
          </w:p>
          <w:p w14:paraId="6AA76003" w14:textId="24BD6D7D" w:rsidR="007F4E18" w:rsidRPr="00D368DF" w:rsidRDefault="007F4E18"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annuale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2</w:t>
            </w:r>
            <w:proofErr w:type="gramEnd"/>
          </w:p>
        </w:tc>
      </w:tr>
      <w:tr w:rsidR="007F4E18" w:rsidRPr="00F67A51" w14:paraId="06689870"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59270628" w14:textId="77777777" w:rsidR="007F4E18" w:rsidRPr="00F67A51" w:rsidRDefault="007F4E18" w:rsidP="00CD1A1A">
            <w:pPr>
              <w:rPr>
                <w:rFonts w:ascii="Arial" w:hAnsi="Arial" w:cs="Arial"/>
                <w:sz w:val="20"/>
                <w:szCs w:val="20"/>
              </w:rPr>
            </w:pPr>
            <w:r w:rsidRPr="00F67A51">
              <w:rPr>
                <w:rFonts w:ascii="Arial" w:hAnsi="Arial" w:cs="Arial"/>
                <w:b/>
                <w:sz w:val="20"/>
                <w:szCs w:val="20"/>
              </w:rPr>
              <w:t>Descrizione dei risultati attesi</w:t>
            </w:r>
            <w:r w:rsidRPr="00F67A51">
              <w:rPr>
                <w:rFonts w:ascii="Arial" w:hAnsi="Arial" w:cs="Arial"/>
                <w:color w:val="000000"/>
                <w:sz w:val="20"/>
                <w:szCs w:val="20"/>
              </w:rPr>
              <w:t>:</w:t>
            </w:r>
          </w:p>
          <w:p w14:paraId="4924088B" w14:textId="661E5540" w:rsidR="007F4E18" w:rsidRPr="00F67A51" w:rsidRDefault="007F4E18" w:rsidP="00CD1A1A">
            <w:pPr>
              <w:jc w:val="both"/>
              <w:rPr>
                <w:rFonts w:ascii="Arial" w:hAnsi="Arial" w:cs="Arial"/>
                <w:sz w:val="20"/>
                <w:szCs w:val="20"/>
              </w:rPr>
            </w:pPr>
            <w:r w:rsidRPr="001C1FF0">
              <w:rPr>
                <w:rFonts w:ascii="Arial" w:hAnsi="Arial" w:cs="Arial"/>
                <w:bCs/>
                <w:sz w:val="20"/>
                <w:szCs w:val="20"/>
              </w:rPr>
              <w:t>A seguito dell’a</w:t>
            </w:r>
            <w:r w:rsidR="00536A11">
              <w:rPr>
                <w:rFonts w:ascii="Arial" w:hAnsi="Arial" w:cs="Arial"/>
                <w:bCs/>
                <w:sz w:val="20"/>
                <w:szCs w:val="20"/>
              </w:rPr>
              <w:t>dozione in Consiglio Comunale, si procederà</w:t>
            </w:r>
            <w:r w:rsidR="00536A11" w:rsidRPr="00536A11">
              <w:rPr>
                <w:rFonts w:ascii="Arial" w:hAnsi="Arial" w:cs="Arial"/>
                <w:bCs/>
                <w:sz w:val="20"/>
                <w:szCs w:val="20"/>
              </w:rPr>
              <w:t xml:space="preserve"> ai sensi dell'art. 4 della LR 24/2017 per l'approvazione della variante al PUA Piano Urbanistico Attuativo “PR14”, di iniziativa privata, in variante alla pianificazione urbanistica vigente</w:t>
            </w:r>
            <w:r w:rsidR="00536A11">
              <w:rPr>
                <w:rFonts w:ascii="Arial" w:hAnsi="Arial" w:cs="Arial"/>
                <w:bCs/>
                <w:sz w:val="20"/>
                <w:szCs w:val="20"/>
              </w:rPr>
              <w:t>. Le attività riguarderanno la definizione dei contenuti tecnici e normativi della variante di pianificazione, nel rispetto dei termini e delle attività procedurali previste per legge.</w:t>
            </w:r>
          </w:p>
        </w:tc>
      </w:tr>
      <w:tr w:rsidR="007F4E18" w:rsidRPr="00A41320" w14:paraId="45D387C5"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75ACAF4A" w14:textId="77777777" w:rsidR="007F4E18" w:rsidRPr="00A41320" w:rsidRDefault="007F4E18"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7CCDA955" w14:textId="77777777" w:rsidR="007F4E18" w:rsidRPr="00A41320" w:rsidRDefault="007F4E18"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78E62107" w14:textId="77777777" w:rsidR="007F4E18" w:rsidRPr="00A41320" w:rsidRDefault="007F4E18"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2F8E1330" w14:textId="77777777" w:rsidR="007F4E18" w:rsidRPr="00A41320" w:rsidRDefault="007F4E18"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7882E5D6" w14:textId="77777777" w:rsidR="007F4E18" w:rsidRPr="00A41320" w:rsidRDefault="007F4E18"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50B834EF" w14:textId="77777777" w:rsidR="007F4E18" w:rsidRPr="00A41320" w:rsidRDefault="007F4E18" w:rsidP="00CD1A1A">
            <w:pPr>
              <w:jc w:val="center"/>
              <w:rPr>
                <w:rFonts w:ascii="Arial" w:hAnsi="Arial" w:cs="Arial"/>
              </w:rPr>
            </w:pPr>
            <w:r w:rsidRPr="00A41320">
              <w:rPr>
                <w:rFonts w:ascii="Arial" w:hAnsi="Arial" w:cs="Arial"/>
                <w:sz w:val="20"/>
              </w:rPr>
              <w:t>Tempificazione delle attività</w:t>
            </w:r>
          </w:p>
        </w:tc>
      </w:tr>
      <w:tr w:rsidR="007F4E18" w:rsidRPr="00A41320" w14:paraId="0E504E67"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5F0C6D53" w14:textId="77777777" w:rsidR="007F4E18" w:rsidRPr="00A41320" w:rsidRDefault="007F4E18"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7ACB0468" w14:textId="77777777" w:rsidR="007F4E18" w:rsidRPr="00A41320" w:rsidRDefault="007F4E18"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59750244" w14:textId="77777777" w:rsidR="007F4E18" w:rsidRPr="00A41320" w:rsidRDefault="007F4E18"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78E4C789" w14:textId="77777777" w:rsidR="007F4E18" w:rsidRPr="00A41320" w:rsidRDefault="007F4E18"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7BC7D4FE" w14:textId="77777777" w:rsidR="007F4E18" w:rsidRPr="00A41320" w:rsidRDefault="007F4E18"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3C4308CA" w14:textId="77777777" w:rsidR="007F4E18" w:rsidRPr="00A41320" w:rsidRDefault="007F4E18"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72B4F23D" w14:textId="77777777" w:rsidR="007F4E18" w:rsidRPr="00A41320" w:rsidRDefault="007F4E18"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22BE0B98" w14:textId="77777777" w:rsidR="007F4E18" w:rsidRPr="00A41320" w:rsidRDefault="007F4E18"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6FCF7C64" w14:textId="77777777" w:rsidR="007F4E18" w:rsidRPr="00A41320" w:rsidRDefault="007F4E18"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05E3EEAF" w14:textId="77777777" w:rsidR="007F4E18" w:rsidRPr="00A41320" w:rsidRDefault="007F4E18"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144867D9" w14:textId="77777777" w:rsidR="007F4E18" w:rsidRPr="00A41320" w:rsidRDefault="007F4E18"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38C4B31E" w14:textId="77777777" w:rsidR="007F4E18" w:rsidRPr="00A41320" w:rsidRDefault="007F4E18"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6D186415" w14:textId="77777777" w:rsidR="007F4E18" w:rsidRPr="00A41320" w:rsidRDefault="007F4E18"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5BC45FD4" w14:textId="77777777" w:rsidR="007F4E18" w:rsidRPr="00A41320" w:rsidRDefault="007F4E18"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179D3EEE" w14:textId="77777777" w:rsidR="007F4E18" w:rsidRPr="00A41320" w:rsidRDefault="007F4E18"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0683EE0E" w14:textId="77777777" w:rsidR="007F4E18" w:rsidRPr="00A41320" w:rsidRDefault="007F4E18" w:rsidP="00CD1A1A">
            <w:pPr>
              <w:jc w:val="center"/>
              <w:rPr>
                <w:rFonts w:ascii="Arial" w:hAnsi="Arial" w:cs="Arial"/>
              </w:rPr>
            </w:pPr>
            <w:proofErr w:type="spellStart"/>
            <w:r w:rsidRPr="00A41320">
              <w:rPr>
                <w:rFonts w:ascii="Arial" w:hAnsi="Arial" w:cs="Arial"/>
                <w:sz w:val="16"/>
                <w:szCs w:val="16"/>
              </w:rPr>
              <w:t>Dic</w:t>
            </w:r>
            <w:proofErr w:type="spellEnd"/>
          </w:p>
        </w:tc>
      </w:tr>
      <w:tr w:rsidR="00EE23CB" w:rsidRPr="00A41320" w14:paraId="0EE19764"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9DC8B8D" w14:textId="77777777" w:rsidR="00EE23CB" w:rsidRPr="00A41320" w:rsidRDefault="00EE23CB" w:rsidP="00EE23CB">
            <w:pPr>
              <w:jc w:val="center"/>
              <w:rPr>
                <w:rFonts w:ascii="Arial" w:hAnsi="Arial" w:cs="Arial"/>
              </w:rPr>
            </w:pPr>
            <w:r w:rsidRPr="00A41320">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5CE27AA9" w14:textId="270C7E1C" w:rsidR="00EE23CB" w:rsidRPr="00A41320" w:rsidRDefault="00EE23CB" w:rsidP="00EE23CB">
            <w:pPr>
              <w:rPr>
                <w:rFonts w:ascii="Arial" w:hAnsi="Arial" w:cs="Arial"/>
              </w:rPr>
            </w:pPr>
            <w:r w:rsidRPr="001C1FF0">
              <w:rPr>
                <w:rFonts w:ascii="Arial" w:hAnsi="Arial" w:cs="Arial"/>
                <w:sz w:val="20"/>
              </w:rPr>
              <w:t xml:space="preserve">Attività </w:t>
            </w:r>
            <w:r>
              <w:rPr>
                <w:rFonts w:ascii="Arial" w:hAnsi="Arial" w:cs="Arial"/>
                <w:sz w:val="20"/>
              </w:rPr>
              <w:t>di c</w:t>
            </w:r>
            <w:r w:rsidRPr="001C1FF0">
              <w:rPr>
                <w:rFonts w:ascii="Arial" w:hAnsi="Arial" w:cs="Arial"/>
                <w:sz w:val="20"/>
              </w:rPr>
              <w:t xml:space="preserve">onsultazione </w:t>
            </w:r>
            <w:r>
              <w:rPr>
                <w:rFonts w:ascii="Arial" w:hAnsi="Arial" w:cs="Arial"/>
                <w:sz w:val="20"/>
              </w:rPr>
              <w:t>con gli enti competenti, a</w:t>
            </w:r>
            <w:r w:rsidRPr="001C1FF0">
              <w:rPr>
                <w:rFonts w:ascii="Arial" w:hAnsi="Arial" w:cs="Arial"/>
                <w:sz w:val="20"/>
              </w:rPr>
              <w:t>ttività tecnico amministrative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77888872" w14:textId="77777777" w:rsidR="00EE23CB" w:rsidRPr="00A41320" w:rsidRDefault="00EE23CB" w:rsidP="00EE23CB">
            <w:pPr>
              <w:rPr>
                <w:rFonts w:ascii="Arial" w:hAnsi="Arial" w:cs="Arial"/>
              </w:rPr>
            </w:pPr>
            <w:r>
              <w:rPr>
                <w:rFonts w:ascii="Arial" w:hAnsi="Arial" w:cs="Arial"/>
                <w:sz w:val="20"/>
              </w:rPr>
              <w:t>Chiara Lanzoni</w:t>
            </w:r>
          </w:p>
          <w:p w14:paraId="4BE78290" w14:textId="77777777" w:rsidR="00EE23CB" w:rsidRPr="00A41320" w:rsidRDefault="00EE23CB" w:rsidP="00EE23CB">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B889F9D" w14:textId="32BF0597" w:rsidR="00EE23CB" w:rsidRPr="00B70DCF" w:rsidRDefault="00EE23CB" w:rsidP="00EE23CB">
            <w:pPr>
              <w:rPr>
                <w:rFonts w:ascii="Arial" w:hAnsi="Arial" w:cs="Arial"/>
                <w:caps/>
                <w:sz w:val="16"/>
                <w:szCs w:val="16"/>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13600096" w14:textId="4A582B54"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50336F5" w14:textId="33831414"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760453F" w14:textId="46A5FF95"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534D5F79" w14:textId="694AD96F"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A5479C6" w14:textId="3DDCB014"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5D09271" w14:textId="565BC356"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D8F005F"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520E1826"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1C14944"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F2478E9"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53F803A"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50270C1C"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5085C40"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2CC7C111"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6467D66"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59456BD3"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7465937"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40D96B79" w14:textId="77777777" w:rsidR="00EE23CB" w:rsidRPr="00A41320" w:rsidRDefault="00EE23CB" w:rsidP="00EE23CB">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6FFCC849" w14:textId="27F8CFFE" w:rsidR="00EE23CB" w:rsidRPr="00A41320" w:rsidRDefault="00EE23CB" w:rsidP="00EE23CB">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vAlign w:val="center"/>
          </w:tcPr>
          <w:p w14:paraId="4F9C95B9" w14:textId="7C9CD734" w:rsidR="00EE23CB" w:rsidRPr="00A41320" w:rsidRDefault="00EE23CB" w:rsidP="00EE23C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4528C820" w14:textId="49AC9354" w:rsidR="00EE23CB" w:rsidRPr="00A41320" w:rsidRDefault="00EE23CB" w:rsidP="00EE23C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48925F5F" w14:textId="42622184" w:rsidR="00EE23CB" w:rsidRPr="00A41320" w:rsidRDefault="00EE23CB" w:rsidP="00EE23CB">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3261A0FF" w14:textId="4E55887E" w:rsidR="00EE23CB" w:rsidRPr="00A41320" w:rsidRDefault="00EE23CB" w:rsidP="00EE23CB">
            <w:pPr>
              <w:pStyle w:val="Intestazione"/>
              <w:jc w:val="center"/>
              <w:rPr>
                <w:rFonts w:ascii="Arial" w:hAnsi="Arial" w:cs="Arial"/>
              </w:rPr>
            </w:pP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666A162D" w14:textId="19618C71" w:rsidR="00EE23CB" w:rsidRPr="00A41320" w:rsidRDefault="00EE23CB" w:rsidP="00EE23CB">
            <w:pPr>
              <w:pStyle w:val="Intestazione"/>
              <w:jc w:val="center"/>
              <w:rPr>
                <w:rFonts w:ascii="Arial" w:hAnsi="Arial" w:cs="Arial"/>
              </w:rPr>
            </w:pPr>
          </w:p>
        </w:tc>
      </w:tr>
      <w:tr w:rsidR="007F4E18" w:rsidRPr="00A41320" w14:paraId="37235344"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CDEFF10" w14:textId="5BE42E5F" w:rsidR="007F4E18" w:rsidRPr="00A41320" w:rsidRDefault="00DB415F" w:rsidP="00CD1A1A">
            <w:pPr>
              <w:jc w:val="center"/>
              <w:rPr>
                <w:rFonts w:ascii="Arial" w:hAnsi="Arial" w:cs="Arial"/>
              </w:rPr>
            </w:pPr>
            <w:r>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6021B8C6" w14:textId="0AF0F49C" w:rsidR="007F4E18" w:rsidRPr="001B6756" w:rsidRDefault="0084370B" w:rsidP="00CD1A1A">
            <w:pPr>
              <w:rPr>
                <w:rFonts w:ascii="Arial" w:hAnsi="Arial" w:cs="Arial"/>
                <w:sz w:val="20"/>
              </w:rPr>
            </w:pPr>
            <w:r>
              <w:rPr>
                <w:rFonts w:ascii="Arial" w:hAnsi="Arial" w:cs="Arial"/>
                <w:sz w:val="20"/>
              </w:rPr>
              <w:t xml:space="preserve">Proposta di approvazione della variante al Consiglio Comunale </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08BA5BC0" w14:textId="77777777" w:rsidR="007F4E18" w:rsidRDefault="007F4E18" w:rsidP="00CD1A1A">
            <w:pPr>
              <w:rPr>
                <w:rFonts w:ascii="Arial" w:hAnsi="Arial" w:cs="Arial"/>
                <w:sz w:val="20"/>
              </w:rPr>
            </w:pPr>
            <w:r>
              <w:rPr>
                <w:rFonts w:ascii="Arial" w:hAnsi="Arial" w:cs="Arial"/>
                <w:sz w:val="20"/>
              </w:rPr>
              <w:t>Chiara Lanzoni</w:t>
            </w:r>
          </w:p>
          <w:p w14:paraId="04315045" w14:textId="19480498" w:rsidR="0011500F" w:rsidRPr="00A41320" w:rsidRDefault="0011500F" w:rsidP="00CD1A1A">
            <w:pPr>
              <w:rPr>
                <w:rFonts w:ascii="Arial" w:hAnsi="Arial" w:cs="Arial"/>
              </w:rPr>
            </w:pPr>
            <w:r>
              <w:rPr>
                <w:rFonts w:ascii="Arial" w:hAnsi="Arial" w:cs="Arial"/>
                <w:sz w:val="20"/>
              </w:rPr>
              <w:t>Clara Lasagna</w:t>
            </w:r>
          </w:p>
          <w:p w14:paraId="4765831F" w14:textId="77777777" w:rsidR="007F4E18" w:rsidRPr="00A41320" w:rsidRDefault="007F4E18" w:rsidP="00DB415F">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1C642863" w14:textId="77777777" w:rsidR="007F4E18" w:rsidRPr="00A41320" w:rsidRDefault="007F4E18" w:rsidP="00CD1A1A">
            <w:pPr>
              <w:rPr>
                <w:rFonts w:ascii="Arial" w:hAnsi="Arial" w:cs="Arial"/>
              </w:rPr>
            </w:pPr>
            <w:r w:rsidRPr="00A41320">
              <w:rPr>
                <w:rFonts w:ascii="Arial" w:hAnsi="Arial" w:cs="Arial"/>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496E1590" w14:textId="77777777" w:rsidR="007F4E18" w:rsidRPr="00A41320" w:rsidRDefault="007F4E18"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F3E069D" w14:textId="77777777" w:rsidR="007F4E18" w:rsidRPr="00A41320" w:rsidRDefault="007F4E18"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9906B96" w14:textId="77777777" w:rsidR="007F4E18" w:rsidRPr="00A41320" w:rsidRDefault="007F4E18"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247C15F6" w14:textId="77777777" w:rsidR="007F4E18" w:rsidRPr="00A41320" w:rsidRDefault="007F4E18"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763483F" w14:textId="77777777" w:rsidR="007F4E18" w:rsidRPr="00A41320" w:rsidRDefault="007F4E18" w:rsidP="00CD1A1A">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46D77679" w14:textId="77777777" w:rsidR="007F4E18" w:rsidRPr="00A41320" w:rsidRDefault="007F4E18"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52E8D4C6" w14:textId="77777777" w:rsidR="007F4E18" w:rsidRPr="00A41320" w:rsidRDefault="007F4E18" w:rsidP="00CD1A1A">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4937A172" w14:textId="77777777" w:rsidR="007F4E18" w:rsidRPr="00A41320" w:rsidRDefault="007F4E18" w:rsidP="00CD1A1A">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7639735E" w14:textId="77777777" w:rsidR="007F4E18" w:rsidRPr="00A41320" w:rsidRDefault="007F4E18"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150BDF01" w14:textId="77777777" w:rsidR="007F4E18" w:rsidRPr="00A41320" w:rsidRDefault="007F4E18"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0376D49A"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0C6C402"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645A2CB5"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72720D7E"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C7C9C1A"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737D58B3"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AC0C144"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3FC31975" w14:textId="77777777" w:rsidR="007F4E18" w:rsidRPr="00A41320" w:rsidRDefault="007F4E18" w:rsidP="00CD1A1A">
            <w:pPr>
              <w:pStyle w:val="Intestazione"/>
              <w:jc w:val="center"/>
              <w:rPr>
                <w:rFonts w:ascii="Arial" w:hAnsi="Arial" w:cs="Arial"/>
              </w:rPr>
            </w:pPr>
            <w:r w:rsidRPr="00A41320">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3AB4697B" w14:textId="23A39307" w:rsidR="007F4E18" w:rsidRPr="00A41320" w:rsidRDefault="007F4E18"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vAlign w:val="center"/>
          </w:tcPr>
          <w:p w14:paraId="363F7491" w14:textId="363B7FD3" w:rsidR="007F4E18" w:rsidRPr="00A41320" w:rsidRDefault="007F4E18"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3B67B332" w14:textId="52C3A270" w:rsidR="007F4E18" w:rsidRPr="00A41320" w:rsidRDefault="007F4E18"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14525ACF" w14:textId="0AA40E42" w:rsidR="007F4E18" w:rsidRPr="00A41320" w:rsidRDefault="007F4E18" w:rsidP="00CD1A1A">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36728247" w14:textId="0AE4E7FA" w:rsidR="007F4E18" w:rsidRPr="00A41320" w:rsidRDefault="007F4E18" w:rsidP="00CD1A1A">
            <w:pPr>
              <w:pStyle w:val="Intestazione"/>
              <w:jc w:val="center"/>
              <w:rPr>
                <w:rFonts w:ascii="Arial" w:hAnsi="Arial" w:cs="Arial"/>
              </w:rPr>
            </w:pP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61FCB7C8" w14:textId="0F4FFE8C" w:rsidR="007F4E18" w:rsidRPr="00A41320" w:rsidRDefault="007F4E18" w:rsidP="00CD1A1A">
            <w:pPr>
              <w:pStyle w:val="Intestazione"/>
              <w:jc w:val="center"/>
              <w:rPr>
                <w:rFonts w:ascii="Arial" w:hAnsi="Arial" w:cs="Arial"/>
              </w:rPr>
            </w:pPr>
          </w:p>
        </w:tc>
      </w:tr>
      <w:tr w:rsidR="007F4E18" w:rsidRPr="00A41320" w14:paraId="530A5874"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613E28D9" w14:textId="77777777" w:rsidR="007F4E18" w:rsidRPr="00A41320" w:rsidRDefault="007F4E18" w:rsidP="00CD1A1A">
            <w:pPr>
              <w:jc w:val="both"/>
              <w:rPr>
                <w:rFonts w:ascii="Arial" w:hAnsi="Arial" w:cs="Arial"/>
              </w:rPr>
            </w:pPr>
            <w:r w:rsidRPr="00A41320">
              <w:rPr>
                <w:rFonts w:ascii="Arial" w:hAnsi="Arial" w:cs="Arial"/>
                <w:b/>
                <w:sz w:val="20"/>
              </w:rPr>
              <w:lastRenderedPageBreak/>
              <w:t>Indicatori di risultato:</w:t>
            </w:r>
          </w:p>
          <w:p w14:paraId="28B2022C" w14:textId="77777777" w:rsidR="007F4E18" w:rsidRPr="00A41320" w:rsidRDefault="007F4E18" w:rsidP="00CD1A1A">
            <w:pPr>
              <w:suppressAutoHyphens/>
              <w:spacing w:after="0" w:line="240" w:lineRule="auto"/>
              <w:rPr>
                <w:rFonts w:ascii="Arial" w:hAnsi="Arial" w:cs="Arial"/>
              </w:rPr>
            </w:pPr>
          </w:p>
          <w:p w14:paraId="5DA9C4E8" w14:textId="77777777" w:rsidR="00717931" w:rsidRPr="00717931" w:rsidRDefault="00717931" w:rsidP="00717931">
            <w:pPr>
              <w:suppressAutoHyphens/>
              <w:spacing w:after="0" w:line="240" w:lineRule="auto"/>
              <w:rPr>
                <w:rFonts w:ascii="Arial" w:hAnsi="Arial" w:cs="Arial"/>
                <w:sz w:val="20"/>
              </w:rPr>
            </w:pPr>
            <w:r w:rsidRPr="00717931">
              <w:rPr>
                <w:rFonts w:ascii="Arial" w:hAnsi="Arial" w:cs="Arial"/>
                <w:sz w:val="20"/>
              </w:rPr>
              <w:t>Redazione della documentazione utile al procedimento</w:t>
            </w:r>
          </w:p>
          <w:p w14:paraId="54F3E96C" w14:textId="77777777" w:rsidR="00717931" w:rsidRPr="00717931" w:rsidRDefault="00717931" w:rsidP="00717931">
            <w:pPr>
              <w:suppressAutoHyphens/>
              <w:spacing w:after="0" w:line="240" w:lineRule="auto"/>
              <w:rPr>
                <w:rFonts w:ascii="Arial" w:hAnsi="Arial" w:cs="Arial"/>
                <w:sz w:val="20"/>
              </w:rPr>
            </w:pPr>
          </w:p>
          <w:p w14:paraId="2C4EB8B7" w14:textId="77777777" w:rsidR="00717931" w:rsidRPr="00717931" w:rsidRDefault="00717931" w:rsidP="00717931">
            <w:pPr>
              <w:suppressAutoHyphens/>
              <w:spacing w:after="0" w:line="240" w:lineRule="auto"/>
              <w:rPr>
                <w:rFonts w:ascii="Arial" w:hAnsi="Arial" w:cs="Arial"/>
                <w:sz w:val="20"/>
              </w:rPr>
            </w:pPr>
            <w:r w:rsidRPr="00717931">
              <w:rPr>
                <w:rFonts w:ascii="Arial" w:hAnsi="Arial" w:cs="Arial"/>
                <w:sz w:val="20"/>
              </w:rPr>
              <w:t xml:space="preserve">Informativa periodica alla Giunta comunale </w:t>
            </w:r>
          </w:p>
          <w:p w14:paraId="63110E35" w14:textId="77777777" w:rsidR="00717931" w:rsidRPr="00717931" w:rsidRDefault="00717931" w:rsidP="00717931">
            <w:pPr>
              <w:suppressAutoHyphens/>
              <w:spacing w:after="0" w:line="240" w:lineRule="auto"/>
              <w:rPr>
                <w:rFonts w:ascii="Arial" w:hAnsi="Arial" w:cs="Arial"/>
                <w:sz w:val="20"/>
              </w:rPr>
            </w:pPr>
          </w:p>
          <w:p w14:paraId="13876667" w14:textId="205AFD45" w:rsidR="007F4E18" w:rsidRDefault="00717931" w:rsidP="00717931">
            <w:pPr>
              <w:suppressAutoHyphens/>
              <w:spacing w:after="0" w:line="240" w:lineRule="auto"/>
              <w:rPr>
                <w:rFonts w:ascii="Arial" w:hAnsi="Arial" w:cs="Arial"/>
                <w:sz w:val="20"/>
              </w:rPr>
            </w:pPr>
            <w:r w:rsidRPr="00717931">
              <w:rPr>
                <w:rFonts w:ascii="Arial" w:hAnsi="Arial" w:cs="Arial"/>
                <w:sz w:val="20"/>
              </w:rPr>
              <w:t>Rispetto della tempistica prevista per le singole fasi dell’obiettivo</w:t>
            </w:r>
          </w:p>
          <w:p w14:paraId="4C703923" w14:textId="77777777" w:rsidR="007F4E18" w:rsidRPr="00037A4A" w:rsidRDefault="007F4E18" w:rsidP="00CD1A1A">
            <w:pPr>
              <w:suppressAutoHyphens/>
              <w:spacing w:after="0" w:line="240" w:lineRule="auto"/>
              <w:rPr>
                <w:rFonts w:ascii="Arial" w:hAnsi="Arial" w:cs="Arial"/>
                <w:sz w:val="20"/>
              </w:rPr>
            </w:pP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tcPr>
          <w:p w14:paraId="084CC4A4" w14:textId="77777777" w:rsidR="007F4E18" w:rsidRPr="00A41320" w:rsidRDefault="007F4E18" w:rsidP="00CD1A1A">
            <w:pPr>
              <w:rPr>
                <w:rFonts w:ascii="Arial" w:hAnsi="Arial" w:cs="Arial"/>
              </w:rPr>
            </w:pPr>
            <w:r w:rsidRPr="00A41320">
              <w:rPr>
                <w:rFonts w:ascii="Arial" w:hAnsi="Arial" w:cs="Arial"/>
                <w:b/>
                <w:sz w:val="20"/>
              </w:rPr>
              <w:t>Livello di attuazione:</w:t>
            </w:r>
          </w:p>
          <w:p w14:paraId="042081A7" w14:textId="77777777" w:rsidR="007F4E18" w:rsidRPr="00A41320" w:rsidRDefault="007F4E18" w:rsidP="00CD1A1A">
            <w:pPr>
              <w:rPr>
                <w:rFonts w:ascii="Arial" w:hAnsi="Arial" w:cs="Arial"/>
              </w:rPr>
            </w:pPr>
            <w:r w:rsidRPr="00A41320">
              <w:rPr>
                <w:rFonts w:ascii="Arial" w:hAnsi="Arial" w:cs="Arial"/>
                <w:b/>
                <w:sz w:val="20"/>
              </w:rPr>
              <w:t>1° monitoraggio trim.</w:t>
            </w:r>
            <w:r w:rsidRPr="00A41320">
              <w:rPr>
                <w:rFonts w:ascii="Arial" w:hAnsi="Arial" w:cs="Arial"/>
                <w:sz w:val="20"/>
              </w:rPr>
              <w:t xml:space="preserve">: </w:t>
            </w:r>
          </w:p>
          <w:p w14:paraId="6E1A8E60" w14:textId="77777777" w:rsidR="007F4E18" w:rsidRPr="00A41320" w:rsidRDefault="007F4E18" w:rsidP="00CD1A1A">
            <w:pPr>
              <w:rPr>
                <w:rFonts w:ascii="Arial" w:hAnsi="Arial" w:cs="Arial"/>
                <w:sz w:val="20"/>
              </w:rPr>
            </w:pPr>
          </w:p>
          <w:p w14:paraId="0BD4E73F" w14:textId="77777777" w:rsidR="007F4E18" w:rsidRPr="00A41320" w:rsidRDefault="007F4E18" w:rsidP="00CD1A1A">
            <w:pPr>
              <w:rPr>
                <w:rFonts w:ascii="Arial" w:hAnsi="Arial" w:cs="Arial"/>
              </w:rPr>
            </w:pPr>
            <w:r w:rsidRPr="00A41320">
              <w:rPr>
                <w:rFonts w:ascii="Arial" w:hAnsi="Arial" w:cs="Arial"/>
                <w:b/>
                <w:sz w:val="20"/>
              </w:rPr>
              <w:t>2° monitoraggio trim.</w:t>
            </w:r>
            <w:r w:rsidRPr="00A41320">
              <w:rPr>
                <w:rFonts w:ascii="Arial" w:hAnsi="Arial" w:cs="Arial"/>
                <w:sz w:val="20"/>
              </w:rPr>
              <w:t xml:space="preserve">:  </w:t>
            </w:r>
          </w:p>
          <w:p w14:paraId="10684F79" w14:textId="77777777" w:rsidR="007F4E18" w:rsidRPr="00A41320" w:rsidRDefault="007F4E18" w:rsidP="00CD1A1A">
            <w:pPr>
              <w:rPr>
                <w:rFonts w:ascii="Arial" w:hAnsi="Arial" w:cs="Arial"/>
                <w:sz w:val="20"/>
              </w:rPr>
            </w:pPr>
          </w:p>
          <w:p w14:paraId="0CBD92A1" w14:textId="77777777" w:rsidR="007F4E18" w:rsidRPr="00A41320" w:rsidRDefault="007F4E18" w:rsidP="00CD1A1A">
            <w:pPr>
              <w:rPr>
                <w:rFonts w:ascii="Arial" w:hAnsi="Arial" w:cs="Arial"/>
              </w:rPr>
            </w:pPr>
            <w:r w:rsidRPr="00A41320">
              <w:rPr>
                <w:rFonts w:ascii="Arial" w:hAnsi="Arial" w:cs="Arial"/>
                <w:b/>
                <w:sz w:val="20"/>
              </w:rPr>
              <w:t>Consuntivo</w:t>
            </w:r>
            <w:r w:rsidRPr="00A41320">
              <w:rPr>
                <w:rFonts w:ascii="Arial" w:hAnsi="Arial" w:cs="Arial"/>
                <w:sz w:val="20"/>
              </w:rPr>
              <w:t>:</w:t>
            </w:r>
          </w:p>
          <w:p w14:paraId="5FAEE169" w14:textId="77777777" w:rsidR="007F4E18" w:rsidRPr="00A41320" w:rsidRDefault="007F4E18" w:rsidP="00CD1A1A">
            <w:pPr>
              <w:pStyle w:val="Intestazione"/>
              <w:tabs>
                <w:tab w:val="left" w:pos="708"/>
              </w:tabs>
              <w:rPr>
                <w:rFonts w:ascii="Arial" w:hAnsi="Arial" w:cs="Arial"/>
                <w:sz w:val="20"/>
                <w:lang w:eastAsia="it-IT"/>
              </w:rPr>
            </w:pPr>
          </w:p>
        </w:tc>
      </w:tr>
      <w:tr w:rsidR="007F4E18" w:rsidRPr="00A41320" w14:paraId="2CAC9953" w14:textId="77777777" w:rsidTr="00CD1A1A">
        <w:trPr>
          <w:cantSplit/>
        </w:trPr>
        <w:tc>
          <w:tcPr>
            <w:tcW w:w="1802" w:type="pct"/>
            <w:gridSpan w:val="4"/>
            <w:tcBorders>
              <w:left w:val="single" w:sz="4" w:space="0" w:color="000000"/>
              <w:bottom w:val="single" w:sz="4" w:space="0" w:color="000000"/>
            </w:tcBorders>
            <w:shd w:val="clear" w:color="auto" w:fill="auto"/>
          </w:tcPr>
          <w:p w14:paraId="4EF035C7" w14:textId="77777777" w:rsidR="007F4E18" w:rsidRPr="00A41320" w:rsidRDefault="007F4E18" w:rsidP="00CD1A1A">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704BF2C0" w14:textId="77777777" w:rsidR="007F4E18" w:rsidRPr="00A41320" w:rsidRDefault="007F4E18" w:rsidP="00CD1A1A">
            <w:pPr>
              <w:snapToGrid w:val="0"/>
              <w:rPr>
                <w:rFonts w:ascii="Arial" w:hAnsi="Arial" w:cs="Arial"/>
                <w:sz w:val="20"/>
              </w:rPr>
            </w:pPr>
          </w:p>
        </w:tc>
      </w:tr>
    </w:tbl>
    <w:p w14:paraId="3EF3F7FC" w14:textId="77777777" w:rsidR="00B231CD" w:rsidRDefault="00B231CD" w:rsidP="004A6F2A">
      <w:pPr>
        <w:pStyle w:val="Rientrocorpodeltesto"/>
        <w:tabs>
          <w:tab w:val="left" w:pos="7938"/>
        </w:tabs>
        <w:ind w:firstLine="0"/>
        <w:jc w:val="left"/>
        <w:rPr>
          <w:rFonts w:ascii="Arial" w:hAnsi="Arial" w:cs="Arial"/>
          <w:b/>
          <w:sz w:val="22"/>
          <w:szCs w:val="22"/>
        </w:rPr>
      </w:pPr>
    </w:p>
    <w:p w14:paraId="08EB6EE5" w14:textId="415C1021" w:rsidR="00D20A07" w:rsidRDefault="00D20A07">
      <w:pPr>
        <w:rPr>
          <w:rFonts w:ascii="Arial" w:hAnsi="Arial" w:cs="Arial"/>
          <w:b/>
        </w:rPr>
      </w:pPr>
      <w:r>
        <w:rPr>
          <w:rFonts w:ascii="Arial" w:hAnsi="Arial" w:cs="Arial"/>
          <w:b/>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AE7035" w:rsidRPr="00A41320" w14:paraId="7443774C" w14:textId="77777777" w:rsidTr="00CD1A1A">
        <w:trPr>
          <w:cantSplit/>
        </w:trPr>
        <w:tc>
          <w:tcPr>
            <w:tcW w:w="2398" w:type="pct"/>
            <w:gridSpan w:val="6"/>
            <w:shd w:val="clear" w:color="auto" w:fill="auto"/>
          </w:tcPr>
          <w:p w14:paraId="4D3CECEE" w14:textId="77777777" w:rsidR="00AE7035" w:rsidRDefault="00AE7035"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355A4073" w14:textId="77777777" w:rsidR="00AE7035" w:rsidRPr="00A41320" w:rsidRDefault="00AE7035"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62675B62" w14:textId="77777777" w:rsidR="00AE7035" w:rsidRPr="00A41320" w:rsidRDefault="00AE7035"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3229B61D" w14:textId="77777777" w:rsidR="00AE7035" w:rsidRDefault="00AE7035"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053C4583" w14:textId="00E6B5A6" w:rsidR="00AE7035" w:rsidRPr="00A41320" w:rsidRDefault="00AE7035" w:rsidP="00CD1A1A">
            <w:pPr>
              <w:spacing w:after="0" w:line="360" w:lineRule="auto"/>
              <w:jc w:val="right"/>
              <w:rPr>
                <w:rFonts w:ascii="Arial" w:hAnsi="Arial" w:cs="Arial"/>
              </w:rPr>
            </w:pPr>
            <w:r w:rsidRPr="00A41320">
              <w:rPr>
                <w:rFonts w:ascii="Arial" w:hAnsi="Arial" w:cs="Arial"/>
                <w:b/>
                <w:sz w:val="20"/>
              </w:rPr>
              <w:t xml:space="preserve">Peso dell’obiettivo: </w:t>
            </w:r>
            <w:r w:rsidRPr="00501AB6">
              <w:rPr>
                <w:rFonts w:ascii="Arial" w:hAnsi="Arial" w:cs="Arial"/>
                <w:b/>
                <w:sz w:val="20"/>
              </w:rPr>
              <w:t>1</w:t>
            </w:r>
            <w:r w:rsidR="00501AB6" w:rsidRPr="00501AB6">
              <w:rPr>
                <w:rFonts w:ascii="Arial" w:hAnsi="Arial" w:cs="Arial"/>
                <w:b/>
                <w:sz w:val="20"/>
              </w:rPr>
              <w:t>5</w:t>
            </w:r>
            <w:r w:rsidRPr="00501AB6">
              <w:rPr>
                <w:rFonts w:ascii="Arial" w:hAnsi="Arial" w:cs="Arial"/>
                <w:b/>
                <w:sz w:val="20"/>
              </w:rPr>
              <w:t>/100</w:t>
            </w:r>
          </w:p>
        </w:tc>
      </w:tr>
      <w:tr w:rsidR="00AE7035" w:rsidRPr="00A41320" w14:paraId="25CE9092" w14:textId="77777777" w:rsidTr="00CD1A1A">
        <w:trPr>
          <w:cantSplit/>
        </w:trPr>
        <w:tc>
          <w:tcPr>
            <w:tcW w:w="364" w:type="pct"/>
            <w:gridSpan w:val="2"/>
            <w:tcBorders>
              <w:bottom w:val="single" w:sz="4" w:space="0" w:color="000000"/>
            </w:tcBorders>
            <w:shd w:val="clear" w:color="auto" w:fill="auto"/>
          </w:tcPr>
          <w:p w14:paraId="5B448E1A" w14:textId="77777777" w:rsidR="00AE7035" w:rsidRPr="00A41320" w:rsidRDefault="00AE7035"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700C6012" w14:textId="77777777" w:rsidR="00AE7035" w:rsidRPr="00A41320" w:rsidRDefault="00AE7035" w:rsidP="00CD1A1A">
            <w:pPr>
              <w:rPr>
                <w:rFonts w:ascii="Arial" w:hAnsi="Arial" w:cs="Arial"/>
                <w:b/>
                <w:sz w:val="20"/>
              </w:rPr>
            </w:pPr>
          </w:p>
        </w:tc>
      </w:tr>
      <w:tr w:rsidR="00AE7035" w:rsidRPr="00A41320" w14:paraId="6824D3FB"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008CF89A" w14:textId="13EA9DB6" w:rsidR="00AE7035" w:rsidRPr="00A41320" w:rsidRDefault="00AE7035" w:rsidP="00CD1A1A">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5</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3B29CAF7" w14:textId="3CF47DE3" w:rsidR="00AE7035" w:rsidRPr="00D20A07" w:rsidRDefault="00AE7035" w:rsidP="00CD1A1A">
            <w:pPr>
              <w:rPr>
                <w:rFonts w:ascii="Arial" w:hAnsi="Arial" w:cs="Arial"/>
                <w:b/>
                <w:bCs/>
              </w:rPr>
            </w:pPr>
            <w:r w:rsidRPr="00A41320">
              <w:rPr>
                <w:rFonts w:ascii="Arial" w:hAnsi="Arial" w:cs="Arial"/>
                <w:b/>
                <w:sz w:val="20"/>
              </w:rPr>
              <w:t>Nome obiettivo</w:t>
            </w:r>
            <w:r w:rsidRPr="00A41320">
              <w:rPr>
                <w:rFonts w:ascii="Arial" w:hAnsi="Arial" w:cs="Arial"/>
                <w:sz w:val="20"/>
              </w:rPr>
              <w:t xml:space="preserve">: </w:t>
            </w:r>
            <w:r w:rsidRPr="00AE7035">
              <w:rPr>
                <w:rFonts w:ascii="Arial" w:eastAsia="Calibri" w:hAnsi="Arial" w:cs="Arial"/>
                <w:b/>
                <w:bCs/>
                <w:lang w:eastAsia="zh-CN"/>
              </w:rPr>
              <w:t>STATO AVANZAMENTO PROGETTI E CANTIERI OPERE PUBBLICHE</w:t>
            </w:r>
          </w:p>
          <w:p w14:paraId="4D5C4736" w14:textId="77777777" w:rsidR="00AE7035" w:rsidRPr="00D368DF" w:rsidRDefault="00AE7035"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annuale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2</w:t>
            </w:r>
            <w:proofErr w:type="gramEnd"/>
          </w:p>
        </w:tc>
      </w:tr>
      <w:tr w:rsidR="00AE7035" w:rsidRPr="00F67A51" w14:paraId="508D6715"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67E53D91" w14:textId="77777777" w:rsidR="00AE7035" w:rsidRPr="00F67A51" w:rsidRDefault="00AE7035" w:rsidP="00CD1A1A">
            <w:pPr>
              <w:rPr>
                <w:rFonts w:ascii="Arial" w:hAnsi="Arial" w:cs="Arial"/>
                <w:sz w:val="20"/>
                <w:szCs w:val="20"/>
              </w:rPr>
            </w:pPr>
            <w:r w:rsidRPr="00F67A51">
              <w:rPr>
                <w:rFonts w:ascii="Arial" w:hAnsi="Arial" w:cs="Arial"/>
                <w:b/>
                <w:sz w:val="20"/>
                <w:szCs w:val="20"/>
              </w:rPr>
              <w:t>Descrizione dei risultati attesi</w:t>
            </w:r>
            <w:r w:rsidRPr="00F67A51">
              <w:rPr>
                <w:rFonts w:ascii="Arial" w:hAnsi="Arial" w:cs="Arial"/>
                <w:color w:val="000000"/>
                <w:sz w:val="20"/>
                <w:szCs w:val="20"/>
              </w:rPr>
              <w:t>:</w:t>
            </w:r>
          </w:p>
          <w:p w14:paraId="6E29B18D" w14:textId="55017383" w:rsidR="00AE7035" w:rsidRPr="0035726F" w:rsidRDefault="002E001E" w:rsidP="00891AF7">
            <w:pPr>
              <w:jc w:val="both"/>
              <w:rPr>
                <w:rFonts w:ascii="Arial" w:hAnsi="Arial" w:cs="Arial"/>
                <w:bCs/>
                <w:sz w:val="20"/>
                <w:szCs w:val="20"/>
              </w:rPr>
            </w:pPr>
            <w:r w:rsidRPr="002E001E">
              <w:rPr>
                <w:rFonts w:ascii="Arial" w:hAnsi="Arial" w:cs="Arial"/>
                <w:bCs/>
                <w:sz w:val="20"/>
                <w:szCs w:val="20"/>
              </w:rPr>
              <w:t>L’obiettivo, in linea con il DUP 2021-2023 che vede nella riqualificazione degli edifici comunali e nel miglioramento della loro sicurezza un aspetto fondamentale e prioritario, si basa su</w:t>
            </w:r>
            <w:r w:rsidR="0035726F">
              <w:rPr>
                <w:rFonts w:ascii="Arial" w:hAnsi="Arial" w:cs="Arial"/>
                <w:bCs/>
                <w:sz w:val="20"/>
                <w:szCs w:val="20"/>
              </w:rPr>
              <w:t>l m</w:t>
            </w:r>
            <w:r w:rsidRPr="002E001E">
              <w:rPr>
                <w:rFonts w:ascii="Arial" w:hAnsi="Arial" w:cs="Arial"/>
                <w:bCs/>
                <w:sz w:val="20"/>
                <w:szCs w:val="20"/>
              </w:rPr>
              <w:t>onitoraggio costante dello stato di avanzamento dei cantieri avviati e dei progetti in redazione/approvazione: questo permetterà alla giunta di poter programmare le attività e le iniziative che potranno essere ospitate dagli immobili comunali, in particolari quelli legati ad attività culturali, artistiche, espositive, ricreative, come il Teatro Comunale, le Ex Scuole Elementari di Casoni e Codisotto,. Inoltre riparazione dei danni post-sisma 2012 dei cimiteri comunali di Luzzara, Casoni e Villarotta.</w:t>
            </w:r>
            <w:r w:rsidR="0035726F">
              <w:rPr>
                <w:rFonts w:ascii="Arial" w:hAnsi="Arial" w:cs="Arial"/>
                <w:bCs/>
                <w:sz w:val="20"/>
                <w:szCs w:val="20"/>
              </w:rPr>
              <w:t xml:space="preserve"> </w:t>
            </w:r>
            <w:r w:rsidR="00891AF7" w:rsidRPr="00891AF7">
              <w:rPr>
                <w:rFonts w:ascii="Arial" w:hAnsi="Arial" w:cs="Arial"/>
                <w:bCs/>
                <w:sz w:val="20"/>
                <w:szCs w:val="20"/>
              </w:rPr>
              <w:t>Seguire l’iter di approvazione degli ultimi progetti presentati in regione, confrontandosi con i tecnici regionali e della Soprintendenza, l’obiettivo è di ottenere le autorizzazioni degli ultimi progetti entro la fine dell’anno</w:t>
            </w:r>
            <w:r w:rsidR="00891AF7">
              <w:rPr>
                <w:rFonts w:ascii="Arial" w:hAnsi="Arial" w:cs="Arial"/>
                <w:bCs/>
                <w:sz w:val="20"/>
                <w:szCs w:val="20"/>
              </w:rPr>
              <w:t xml:space="preserve">. </w:t>
            </w:r>
          </w:p>
        </w:tc>
      </w:tr>
      <w:tr w:rsidR="00AE7035" w:rsidRPr="00A41320" w14:paraId="05327881"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5BB86A04" w14:textId="77777777" w:rsidR="00AE7035" w:rsidRPr="00A41320" w:rsidRDefault="00AE7035"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4CC8100B" w14:textId="77777777" w:rsidR="00AE7035" w:rsidRPr="00A41320" w:rsidRDefault="00AE7035"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321C41C0" w14:textId="77777777" w:rsidR="00AE7035" w:rsidRPr="00A41320" w:rsidRDefault="00AE7035"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01132EBB" w14:textId="77777777" w:rsidR="00AE7035" w:rsidRPr="00A41320" w:rsidRDefault="00AE7035"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57F47674" w14:textId="77777777" w:rsidR="00AE7035" w:rsidRPr="00A41320" w:rsidRDefault="00AE7035"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587114A9" w14:textId="77777777" w:rsidR="00AE7035" w:rsidRPr="00A41320" w:rsidRDefault="00AE7035" w:rsidP="00CD1A1A">
            <w:pPr>
              <w:jc w:val="center"/>
              <w:rPr>
                <w:rFonts w:ascii="Arial" w:hAnsi="Arial" w:cs="Arial"/>
              </w:rPr>
            </w:pPr>
            <w:r w:rsidRPr="00A41320">
              <w:rPr>
                <w:rFonts w:ascii="Arial" w:hAnsi="Arial" w:cs="Arial"/>
                <w:sz w:val="20"/>
              </w:rPr>
              <w:t>Tempificazione delle attività</w:t>
            </w:r>
          </w:p>
        </w:tc>
      </w:tr>
      <w:tr w:rsidR="00AE7035" w:rsidRPr="00A41320" w14:paraId="33E30033"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7C45AFEC" w14:textId="77777777" w:rsidR="00AE7035" w:rsidRPr="00A41320" w:rsidRDefault="00AE7035"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187AE061" w14:textId="77777777" w:rsidR="00AE7035" w:rsidRPr="00A41320" w:rsidRDefault="00AE7035"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3CFEB597" w14:textId="77777777" w:rsidR="00AE7035" w:rsidRPr="00A41320" w:rsidRDefault="00AE7035"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12893F38" w14:textId="77777777" w:rsidR="00AE7035" w:rsidRPr="00A41320" w:rsidRDefault="00AE7035"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364B0742" w14:textId="77777777" w:rsidR="00AE7035" w:rsidRPr="00A41320" w:rsidRDefault="00AE7035"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7762467D" w14:textId="77777777" w:rsidR="00AE7035" w:rsidRPr="00A41320" w:rsidRDefault="00AE7035"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10372F9C" w14:textId="77777777" w:rsidR="00AE7035" w:rsidRPr="00A41320" w:rsidRDefault="00AE7035"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302A3370" w14:textId="77777777" w:rsidR="00AE7035" w:rsidRPr="00A41320" w:rsidRDefault="00AE7035"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5E041944" w14:textId="77777777" w:rsidR="00AE7035" w:rsidRPr="00A41320" w:rsidRDefault="00AE7035"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5E4A2DC7" w14:textId="77777777" w:rsidR="00AE7035" w:rsidRPr="00A41320" w:rsidRDefault="00AE7035"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5ECB1098" w14:textId="77777777" w:rsidR="00AE7035" w:rsidRPr="00A41320" w:rsidRDefault="00AE7035"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2F48873D" w14:textId="77777777" w:rsidR="00AE7035" w:rsidRPr="00A41320" w:rsidRDefault="00AE7035"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0C78F7D8" w14:textId="77777777" w:rsidR="00AE7035" w:rsidRPr="00A41320" w:rsidRDefault="00AE7035"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17C8D44A" w14:textId="77777777" w:rsidR="00AE7035" w:rsidRPr="00A41320" w:rsidRDefault="00AE7035"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0E84E4EA" w14:textId="77777777" w:rsidR="00AE7035" w:rsidRPr="00A41320" w:rsidRDefault="00AE7035"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1B4EAA2B" w14:textId="77777777" w:rsidR="00AE7035" w:rsidRPr="00A41320" w:rsidRDefault="00AE7035" w:rsidP="00CD1A1A">
            <w:pPr>
              <w:jc w:val="center"/>
              <w:rPr>
                <w:rFonts w:ascii="Arial" w:hAnsi="Arial" w:cs="Arial"/>
              </w:rPr>
            </w:pPr>
            <w:proofErr w:type="spellStart"/>
            <w:r w:rsidRPr="00A41320">
              <w:rPr>
                <w:rFonts w:ascii="Arial" w:hAnsi="Arial" w:cs="Arial"/>
                <w:sz w:val="16"/>
                <w:szCs w:val="16"/>
              </w:rPr>
              <w:t>Dic</w:t>
            </w:r>
            <w:proofErr w:type="spellEnd"/>
          </w:p>
        </w:tc>
      </w:tr>
      <w:tr w:rsidR="006D495B" w:rsidRPr="009407C4" w14:paraId="27C5CCFD"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268B706E" w14:textId="77777777" w:rsidR="006D495B" w:rsidRPr="009407C4" w:rsidRDefault="006D495B" w:rsidP="006D495B">
            <w:pPr>
              <w:jc w:val="center"/>
              <w:rPr>
                <w:rFonts w:ascii="Arial" w:hAnsi="Arial" w:cs="Arial"/>
              </w:rPr>
            </w:pPr>
            <w:r w:rsidRPr="009407C4">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E6505E0" w14:textId="2C9E5DCD" w:rsidR="006D495B" w:rsidRPr="009407C4" w:rsidRDefault="006D495B" w:rsidP="006D495B">
            <w:pPr>
              <w:rPr>
                <w:rFonts w:ascii="Arial" w:hAnsi="Arial" w:cs="Arial"/>
              </w:rPr>
            </w:pPr>
            <w:r w:rsidRPr="005A2129">
              <w:rPr>
                <w:rFonts w:ascii="Arial" w:hAnsi="Arial" w:cs="Arial"/>
                <w:sz w:val="20"/>
              </w:rPr>
              <w:t xml:space="preserve">Controllo dello stato di avanzamento dei cantieri avviati per la predisposizione di report </w:t>
            </w:r>
            <w:r>
              <w:rPr>
                <w:rFonts w:ascii="Arial" w:hAnsi="Arial" w:cs="Arial"/>
                <w:sz w:val="20"/>
              </w:rPr>
              <w:t>bimestrale</w:t>
            </w:r>
            <w:r w:rsidRPr="005A2129">
              <w:rPr>
                <w:rFonts w:ascii="Arial" w:hAnsi="Arial" w:cs="Arial"/>
                <w:sz w:val="20"/>
              </w:rPr>
              <w:t xml:space="preserve"> alla giunta</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149F3B05" w14:textId="58193476" w:rsidR="006D495B" w:rsidRPr="005A2129" w:rsidRDefault="006D495B" w:rsidP="006D495B">
            <w:pPr>
              <w:rPr>
                <w:rFonts w:ascii="Arial" w:hAnsi="Arial" w:cs="Arial"/>
                <w:sz w:val="20"/>
                <w:szCs w:val="20"/>
              </w:rPr>
            </w:pPr>
            <w:r w:rsidRPr="005A2129">
              <w:rPr>
                <w:rFonts w:ascii="Arial" w:hAnsi="Arial" w:cs="Arial"/>
                <w:sz w:val="20"/>
                <w:szCs w:val="20"/>
              </w:rPr>
              <w:t>Chiara Lanzoni</w:t>
            </w:r>
          </w:p>
          <w:p w14:paraId="59FE7490" w14:textId="15CB3442" w:rsidR="006D495B" w:rsidRPr="005A2129" w:rsidRDefault="006D495B" w:rsidP="006D495B">
            <w:pPr>
              <w:rPr>
                <w:rFonts w:ascii="Arial" w:hAnsi="Arial" w:cs="Arial"/>
                <w:sz w:val="20"/>
                <w:szCs w:val="20"/>
              </w:rPr>
            </w:pPr>
            <w:r w:rsidRPr="005A2129">
              <w:rPr>
                <w:rFonts w:ascii="Arial" w:hAnsi="Arial" w:cs="Arial"/>
                <w:sz w:val="20"/>
                <w:szCs w:val="20"/>
              </w:rPr>
              <w:t>Alessia Tartarini</w:t>
            </w:r>
          </w:p>
          <w:p w14:paraId="3BA7DDB9" w14:textId="77777777" w:rsidR="006D495B" w:rsidRPr="005A2129" w:rsidRDefault="006D495B" w:rsidP="006D495B">
            <w:pPr>
              <w:rPr>
                <w:rFonts w:ascii="Arial" w:hAnsi="Arial" w:cs="Arial"/>
                <w:sz w:val="20"/>
                <w:szCs w:val="20"/>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1F1D0CF" w14:textId="303A04D9" w:rsidR="006D495B" w:rsidRPr="009407C4" w:rsidRDefault="006D495B" w:rsidP="006D495B">
            <w:pPr>
              <w:rPr>
                <w:rFonts w:ascii="Arial" w:hAnsi="Arial" w:cs="Arial"/>
                <w:caps/>
                <w:sz w:val="16"/>
                <w:szCs w:val="16"/>
              </w:rPr>
            </w:pPr>
            <w:r w:rsidRPr="00501AB6">
              <w:rPr>
                <w:rFonts w:ascii="Arial" w:hAnsi="Arial" w:cs="Arial"/>
                <w:caps/>
                <w:sz w:val="16"/>
                <w:szCs w:val="16"/>
              </w:rPr>
              <w:t xml:space="preserve">REPORT </w:t>
            </w:r>
            <w:r>
              <w:rPr>
                <w:rFonts w:ascii="Arial" w:hAnsi="Arial" w:cs="Arial"/>
                <w:caps/>
                <w:sz w:val="16"/>
                <w:szCs w:val="16"/>
              </w:rPr>
              <w:t>BIMESTRALE</w:t>
            </w:r>
          </w:p>
        </w:tc>
        <w:tc>
          <w:tcPr>
            <w:tcW w:w="96" w:type="pct"/>
            <w:tcBorders>
              <w:top w:val="single" w:sz="4" w:space="0" w:color="000000"/>
              <w:left w:val="single" w:sz="4" w:space="0" w:color="000000"/>
              <w:bottom w:val="single" w:sz="4" w:space="0" w:color="000000"/>
            </w:tcBorders>
            <w:shd w:val="clear" w:color="auto" w:fill="auto"/>
            <w:vAlign w:val="center"/>
          </w:tcPr>
          <w:p w14:paraId="24E45D6F" w14:textId="50E8B130" w:rsidR="006D495B" w:rsidRPr="009407C4" w:rsidRDefault="006D495B" w:rsidP="006D495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7E122B2" w14:textId="0DA6BE8C" w:rsidR="006D495B" w:rsidRPr="009407C4" w:rsidRDefault="006D495B" w:rsidP="006D495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42FCE96B" w14:textId="76BB61E0" w:rsidR="006D495B" w:rsidRPr="009407C4" w:rsidRDefault="006D495B" w:rsidP="006D495B">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7B939724" w14:textId="4C0F018D" w:rsidR="006D495B" w:rsidRPr="009407C4" w:rsidRDefault="006D495B" w:rsidP="006D495B">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681A4825" w14:textId="239FFF39" w:rsidR="006D495B" w:rsidRPr="009407C4" w:rsidRDefault="006D495B" w:rsidP="006D495B">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34EAE3F" w14:textId="58FAABDC" w:rsidR="006D495B" w:rsidRPr="009407C4" w:rsidRDefault="006D495B" w:rsidP="006D495B">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0C7F9BEE" w14:textId="43C789B5" w:rsidR="006D495B" w:rsidRPr="009407C4" w:rsidRDefault="006D495B" w:rsidP="006D495B">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168DA24D" w14:textId="528141D6" w:rsidR="006D495B" w:rsidRPr="009407C4" w:rsidRDefault="006D495B" w:rsidP="006D495B">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52981739" w14:textId="1375F5FE"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FBFC8D7" w14:textId="2F6ABF95"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B889F7E"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35B983C"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1BEC328E"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4F5C35B2"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F84CBC7"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448A4A2A"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84C01EE"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66F2C4AD"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0A700A0D"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073E491A"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B871CA5"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962DA9C"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30693F1B"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0A6BDA2"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r>
      <w:tr w:rsidR="006D495B" w:rsidRPr="009407C4" w14:paraId="7CD738EC"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6A55D748" w14:textId="77777777" w:rsidR="006D495B" w:rsidRPr="009407C4" w:rsidRDefault="006D495B" w:rsidP="006D495B">
            <w:pPr>
              <w:jc w:val="center"/>
              <w:rPr>
                <w:rFonts w:ascii="Arial" w:hAnsi="Arial" w:cs="Arial"/>
              </w:rPr>
            </w:pPr>
            <w:r w:rsidRPr="009407C4">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7A30C908" w14:textId="33DCC30C" w:rsidR="006D495B" w:rsidRPr="009407C4" w:rsidRDefault="006D495B" w:rsidP="006D495B">
            <w:pPr>
              <w:rPr>
                <w:rFonts w:ascii="Arial" w:hAnsi="Arial" w:cs="Arial"/>
                <w:sz w:val="20"/>
              </w:rPr>
            </w:pPr>
            <w:r w:rsidRPr="005A2129">
              <w:rPr>
                <w:rFonts w:ascii="Arial" w:hAnsi="Arial" w:cs="Arial"/>
                <w:sz w:val="20"/>
              </w:rPr>
              <w:t xml:space="preserve">Verifica dello stato di avanzamento dei progetti in corso per la predisposizione di report </w:t>
            </w:r>
            <w:r>
              <w:rPr>
                <w:rFonts w:ascii="Arial" w:hAnsi="Arial" w:cs="Arial"/>
                <w:sz w:val="20"/>
              </w:rPr>
              <w:t xml:space="preserve">bimestrale </w:t>
            </w:r>
            <w:r w:rsidRPr="005A2129">
              <w:rPr>
                <w:rFonts w:ascii="Arial" w:hAnsi="Arial" w:cs="Arial"/>
                <w:sz w:val="20"/>
              </w:rPr>
              <w:t>alla giunta</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3816144C" w14:textId="77777777" w:rsidR="006D495B" w:rsidRPr="005A2129" w:rsidRDefault="006D495B" w:rsidP="006D495B">
            <w:pPr>
              <w:rPr>
                <w:rFonts w:ascii="Arial" w:hAnsi="Arial" w:cs="Arial"/>
                <w:sz w:val="20"/>
                <w:szCs w:val="20"/>
              </w:rPr>
            </w:pPr>
            <w:r w:rsidRPr="005A2129">
              <w:rPr>
                <w:rFonts w:ascii="Arial" w:hAnsi="Arial" w:cs="Arial"/>
                <w:sz w:val="20"/>
                <w:szCs w:val="20"/>
              </w:rPr>
              <w:t>Chiara Lanzoni</w:t>
            </w:r>
          </w:p>
          <w:p w14:paraId="421575E9" w14:textId="77777777" w:rsidR="006D495B" w:rsidRPr="005A2129" w:rsidRDefault="006D495B" w:rsidP="006D495B">
            <w:pPr>
              <w:rPr>
                <w:rFonts w:ascii="Arial" w:hAnsi="Arial" w:cs="Arial"/>
                <w:sz w:val="20"/>
                <w:szCs w:val="20"/>
              </w:rPr>
            </w:pPr>
            <w:r w:rsidRPr="005A2129">
              <w:rPr>
                <w:rFonts w:ascii="Arial" w:hAnsi="Arial" w:cs="Arial"/>
                <w:sz w:val="20"/>
                <w:szCs w:val="20"/>
              </w:rPr>
              <w:t>Alessia Tartarini</w:t>
            </w:r>
          </w:p>
          <w:p w14:paraId="7739336F" w14:textId="77777777" w:rsidR="006D495B" w:rsidRPr="009407C4" w:rsidRDefault="006D495B" w:rsidP="006D495B">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687729C0" w14:textId="018FF901" w:rsidR="006D495B" w:rsidRPr="009407C4" w:rsidRDefault="006D495B" w:rsidP="006D495B">
            <w:pPr>
              <w:rPr>
                <w:rFonts w:ascii="Arial" w:hAnsi="Arial" w:cs="Arial"/>
                <w:caps/>
              </w:rPr>
            </w:pPr>
            <w:r w:rsidRPr="00501AB6">
              <w:rPr>
                <w:rFonts w:ascii="Arial" w:hAnsi="Arial" w:cs="Arial"/>
                <w:caps/>
                <w:sz w:val="16"/>
                <w:szCs w:val="16"/>
              </w:rPr>
              <w:t xml:space="preserve">REPORT </w:t>
            </w:r>
            <w:r>
              <w:rPr>
                <w:rFonts w:ascii="Arial" w:hAnsi="Arial" w:cs="Arial"/>
                <w:caps/>
                <w:sz w:val="16"/>
                <w:szCs w:val="16"/>
              </w:rPr>
              <w:t>BIMESTRALE</w:t>
            </w:r>
          </w:p>
        </w:tc>
        <w:tc>
          <w:tcPr>
            <w:tcW w:w="96" w:type="pct"/>
            <w:tcBorders>
              <w:top w:val="single" w:sz="4" w:space="0" w:color="000000"/>
              <w:left w:val="single" w:sz="4" w:space="0" w:color="000000"/>
              <w:bottom w:val="single" w:sz="4" w:space="0" w:color="000000"/>
            </w:tcBorders>
            <w:shd w:val="clear" w:color="auto" w:fill="auto"/>
            <w:vAlign w:val="center"/>
          </w:tcPr>
          <w:p w14:paraId="3E89917A" w14:textId="77777777" w:rsidR="006D495B" w:rsidRPr="009407C4" w:rsidRDefault="006D495B" w:rsidP="006D495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3E9ED049" w14:textId="77777777" w:rsidR="006D495B" w:rsidRPr="009407C4" w:rsidRDefault="006D495B" w:rsidP="006D495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DA947A0" w14:textId="77777777" w:rsidR="006D495B" w:rsidRPr="009407C4" w:rsidRDefault="006D495B" w:rsidP="006D495B">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122DAD6E" w14:textId="77777777" w:rsidR="006D495B" w:rsidRPr="009407C4" w:rsidRDefault="006D495B" w:rsidP="006D495B">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D630270" w14:textId="77777777" w:rsidR="006D495B" w:rsidRPr="009407C4" w:rsidRDefault="006D495B" w:rsidP="006D495B">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A618CB4" w14:textId="77777777" w:rsidR="006D495B" w:rsidRPr="009407C4" w:rsidRDefault="006D495B" w:rsidP="006D495B">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6B5FC5B5" w14:textId="3F9F0EB5"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5430954F" w14:textId="5404046D"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66DCC88B" w14:textId="57F4C496"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3F067C53" w14:textId="64268ACD"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6DC5158" w14:textId="35A7D249"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D298AF6" w14:textId="023AFF02"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3DC4F215"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4787ED10"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49E6C0F"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0CA44ED9"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67194AE"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1E619361"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205FC49C"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15065C62"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3012C88F"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BA4EF30"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6178EB16"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76DFA559"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r>
      <w:tr w:rsidR="006D495B" w:rsidRPr="009407C4" w14:paraId="12E5BF06"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67AF9DA8" w14:textId="77777777" w:rsidR="006D495B" w:rsidRPr="009407C4" w:rsidRDefault="006D495B" w:rsidP="006D495B">
            <w:pPr>
              <w:jc w:val="center"/>
              <w:rPr>
                <w:rFonts w:ascii="Arial" w:hAnsi="Arial" w:cs="Arial"/>
              </w:rPr>
            </w:pPr>
            <w:r>
              <w:rPr>
                <w:rFonts w:ascii="Arial" w:hAnsi="Arial" w:cs="Arial"/>
                <w:sz w:val="20"/>
              </w:rPr>
              <w:lastRenderedPageBreak/>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2A7D8C8F" w14:textId="77777777" w:rsidR="006D495B" w:rsidRPr="0055748F" w:rsidRDefault="006D495B" w:rsidP="006D495B">
            <w:pPr>
              <w:rPr>
                <w:rFonts w:ascii="Arial" w:hAnsi="Arial" w:cs="Arial"/>
                <w:sz w:val="20"/>
              </w:rPr>
            </w:pPr>
            <w:r w:rsidRPr="0055748F">
              <w:rPr>
                <w:rFonts w:ascii="Arial" w:hAnsi="Arial" w:cs="Arial"/>
                <w:sz w:val="20"/>
              </w:rPr>
              <w:t>Completamento progetti e successiva approvazione da parte della giunta comunale</w:t>
            </w:r>
          </w:p>
          <w:p w14:paraId="09CADF97" w14:textId="77777777" w:rsidR="006D495B" w:rsidRDefault="006D495B" w:rsidP="006D495B">
            <w:pPr>
              <w:rPr>
                <w:rFonts w:ascii="Cambria" w:hAnsi="Cambria" w:cs="Cambria"/>
                <w:sz w:val="20"/>
              </w:rPr>
            </w:pPr>
          </w:p>
          <w:p w14:paraId="574033D6" w14:textId="2D860718" w:rsidR="006D495B" w:rsidRPr="009407C4" w:rsidRDefault="006D495B" w:rsidP="006D495B">
            <w:pPr>
              <w:rPr>
                <w:rFonts w:ascii="Arial" w:hAnsi="Arial" w:cs="Arial"/>
                <w:sz w:val="20"/>
              </w:rPr>
            </w:pP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5CBE8D56" w14:textId="77777777" w:rsidR="006D495B" w:rsidRPr="005A2129" w:rsidRDefault="006D495B" w:rsidP="006D495B">
            <w:pPr>
              <w:rPr>
                <w:rFonts w:ascii="Arial" w:hAnsi="Arial" w:cs="Arial"/>
                <w:sz w:val="20"/>
                <w:szCs w:val="20"/>
              </w:rPr>
            </w:pPr>
            <w:r w:rsidRPr="005A2129">
              <w:rPr>
                <w:rFonts w:ascii="Arial" w:hAnsi="Arial" w:cs="Arial"/>
                <w:sz w:val="20"/>
                <w:szCs w:val="20"/>
              </w:rPr>
              <w:t>Chiara Lanzoni</w:t>
            </w:r>
          </w:p>
          <w:p w14:paraId="1540F509" w14:textId="77777777" w:rsidR="006D495B" w:rsidRPr="005A2129" w:rsidRDefault="006D495B" w:rsidP="006D495B">
            <w:pPr>
              <w:rPr>
                <w:rFonts w:ascii="Arial" w:hAnsi="Arial" w:cs="Arial"/>
                <w:sz w:val="20"/>
                <w:szCs w:val="20"/>
              </w:rPr>
            </w:pPr>
            <w:r w:rsidRPr="005A2129">
              <w:rPr>
                <w:rFonts w:ascii="Arial" w:hAnsi="Arial" w:cs="Arial"/>
                <w:sz w:val="20"/>
                <w:szCs w:val="20"/>
              </w:rPr>
              <w:t>Alessia Tartarini</w:t>
            </w:r>
          </w:p>
          <w:p w14:paraId="1940317C" w14:textId="24C6A876" w:rsidR="006D495B" w:rsidRPr="009407C4" w:rsidRDefault="006D495B" w:rsidP="006D495B">
            <w:pPr>
              <w:rPr>
                <w:rFonts w:ascii="Arial" w:hAnsi="Arial" w:cs="Arial"/>
              </w:rPr>
            </w:pPr>
            <w:r>
              <w:rPr>
                <w:rFonts w:ascii="Arial" w:hAnsi="Arial" w:cs="Arial"/>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4EB72448" w14:textId="64A248A3" w:rsidR="006D495B" w:rsidRPr="009407C4" w:rsidRDefault="00A67A4D" w:rsidP="006D495B">
            <w:pPr>
              <w:rPr>
                <w:rFonts w:ascii="Arial" w:hAnsi="Arial" w:cs="Arial"/>
                <w:caps/>
              </w:rPr>
            </w:pPr>
            <w:r>
              <w:rPr>
                <w:rFonts w:ascii="Cambria" w:hAnsi="Cambria" w:cs="Cambria"/>
                <w:sz w:val="16"/>
                <w:szCs w:val="16"/>
              </w:rPr>
              <w:t>DELIBERE GIUNTA COMUNALE</w:t>
            </w:r>
          </w:p>
        </w:tc>
        <w:tc>
          <w:tcPr>
            <w:tcW w:w="96" w:type="pct"/>
            <w:tcBorders>
              <w:top w:val="single" w:sz="4" w:space="0" w:color="000000"/>
              <w:left w:val="single" w:sz="4" w:space="0" w:color="000000"/>
              <w:bottom w:val="single" w:sz="4" w:space="0" w:color="000000"/>
            </w:tcBorders>
            <w:shd w:val="clear" w:color="auto" w:fill="auto"/>
            <w:vAlign w:val="center"/>
          </w:tcPr>
          <w:p w14:paraId="62F7CDDF" w14:textId="77777777" w:rsidR="006D495B" w:rsidRPr="009407C4" w:rsidRDefault="006D495B" w:rsidP="006D495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57A1DD8B" w14:textId="77777777" w:rsidR="006D495B" w:rsidRPr="009407C4" w:rsidRDefault="006D495B" w:rsidP="006D495B">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77BD0F29" w14:textId="77777777" w:rsidR="006D495B" w:rsidRPr="009407C4" w:rsidRDefault="006D495B" w:rsidP="006D495B">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2AFB86CA" w14:textId="77777777" w:rsidR="006D495B" w:rsidRPr="009407C4" w:rsidRDefault="006D495B" w:rsidP="006D495B">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0E6EC6A2" w14:textId="77777777" w:rsidR="006D495B" w:rsidRPr="009407C4" w:rsidRDefault="006D495B" w:rsidP="006D495B">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4AC6E0C2" w14:textId="77777777" w:rsidR="006D495B" w:rsidRPr="009407C4" w:rsidRDefault="006D495B" w:rsidP="006D495B">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AA95D40" w14:textId="77777777" w:rsidR="006D495B" w:rsidRPr="009407C4" w:rsidRDefault="006D495B" w:rsidP="006D495B">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5E6B33DE"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51B1C0C3"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B3CCF02"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6DE5538"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2A7828DA"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5EC3EF10"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1DB717AD"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413F9AE"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5D5E33AB"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1F10E74"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17C417C3"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58D06058"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4D0CEBE8"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3C2F841"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69BA8856"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340D4A52"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7CE90806" w14:textId="77777777" w:rsidR="006D495B" w:rsidRPr="009407C4" w:rsidRDefault="006D495B" w:rsidP="006D495B">
            <w:pPr>
              <w:pStyle w:val="Intestazione"/>
              <w:jc w:val="center"/>
              <w:rPr>
                <w:rFonts w:ascii="Arial" w:hAnsi="Arial" w:cs="Arial"/>
              </w:rPr>
            </w:pPr>
            <w:r w:rsidRPr="009407C4">
              <w:rPr>
                <w:rFonts w:ascii="Arial" w:hAnsi="Arial" w:cs="Arial"/>
                <w:sz w:val="20"/>
                <w:lang w:eastAsia="it-IT"/>
              </w:rPr>
              <w:t>X</w:t>
            </w:r>
          </w:p>
        </w:tc>
      </w:tr>
      <w:tr w:rsidR="00261E56" w:rsidRPr="009407C4" w14:paraId="6A722EAF"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5D20AFEC" w14:textId="7A714E80" w:rsidR="00261E56" w:rsidRPr="009407C4" w:rsidRDefault="00261E56" w:rsidP="00CD1A1A">
            <w:pPr>
              <w:jc w:val="center"/>
              <w:rPr>
                <w:rFonts w:ascii="Arial" w:hAnsi="Arial" w:cs="Arial"/>
              </w:rPr>
            </w:pPr>
            <w:r>
              <w:rPr>
                <w:rFonts w:ascii="Arial" w:hAnsi="Arial" w:cs="Arial"/>
                <w:sz w:val="20"/>
              </w:rPr>
              <w:t>4</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71C6AE16" w14:textId="776BF142" w:rsidR="00261E56" w:rsidRPr="009407C4" w:rsidRDefault="00261E56" w:rsidP="00261E56">
            <w:pPr>
              <w:rPr>
                <w:rFonts w:ascii="Arial" w:hAnsi="Arial" w:cs="Arial"/>
                <w:sz w:val="20"/>
              </w:rPr>
            </w:pPr>
            <w:proofErr w:type="spellStart"/>
            <w:r w:rsidRPr="00261E56">
              <w:rPr>
                <w:rFonts w:ascii="Arial" w:hAnsi="Arial" w:cs="Arial"/>
                <w:sz w:val="20"/>
              </w:rPr>
              <w:t>Esguire</w:t>
            </w:r>
            <w:proofErr w:type="spellEnd"/>
            <w:r w:rsidRPr="00261E56">
              <w:rPr>
                <w:rFonts w:ascii="Arial" w:hAnsi="Arial" w:cs="Arial"/>
                <w:sz w:val="20"/>
              </w:rPr>
              <w:t xml:space="preserve"> l’alta sorveglianza dei lavori </w:t>
            </w:r>
            <w:r>
              <w:rPr>
                <w:rFonts w:ascii="Arial" w:hAnsi="Arial" w:cs="Arial"/>
                <w:sz w:val="20"/>
              </w:rPr>
              <w:t>appaltati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6E117AB3" w14:textId="77777777" w:rsidR="00261E56" w:rsidRPr="005A2129" w:rsidRDefault="00261E56" w:rsidP="00CD1A1A">
            <w:pPr>
              <w:rPr>
                <w:rFonts w:ascii="Arial" w:hAnsi="Arial" w:cs="Arial"/>
                <w:sz w:val="20"/>
                <w:szCs w:val="20"/>
              </w:rPr>
            </w:pPr>
            <w:r w:rsidRPr="005A2129">
              <w:rPr>
                <w:rFonts w:ascii="Arial" w:hAnsi="Arial" w:cs="Arial"/>
                <w:sz w:val="20"/>
                <w:szCs w:val="20"/>
              </w:rPr>
              <w:t>Chiara Lanzoni</w:t>
            </w:r>
          </w:p>
          <w:p w14:paraId="2F9D16D8" w14:textId="77777777" w:rsidR="00261E56" w:rsidRPr="005A2129" w:rsidRDefault="00261E56" w:rsidP="00CD1A1A">
            <w:pPr>
              <w:rPr>
                <w:rFonts w:ascii="Arial" w:hAnsi="Arial" w:cs="Arial"/>
                <w:sz w:val="20"/>
                <w:szCs w:val="20"/>
              </w:rPr>
            </w:pPr>
            <w:r w:rsidRPr="005A2129">
              <w:rPr>
                <w:rFonts w:ascii="Arial" w:hAnsi="Arial" w:cs="Arial"/>
                <w:sz w:val="20"/>
                <w:szCs w:val="20"/>
              </w:rPr>
              <w:t>Alessia Tartarini</w:t>
            </w:r>
          </w:p>
          <w:p w14:paraId="38823303" w14:textId="77777777" w:rsidR="00261E56" w:rsidRPr="009407C4" w:rsidRDefault="00261E56" w:rsidP="00CD1A1A">
            <w:pPr>
              <w:rPr>
                <w:rFonts w:ascii="Arial" w:hAnsi="Arial" w:cs="Arial"/>
              </w:rPr>
            </w:pPr>
            <w:r>
              <w:rPr>
                <w:rFonts w:ascii="Arial" w:hAnsi="Arial" w:cs="Arial"/>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5EBCC0F" w14:textId="1C7A917F" w:rsidR="00261E56" w:rsidRPr="009407C4" w:rsidRDefault="00261E56" w:rsidP="00CD1A1A">
            <w:pPr>
              <w:rPr>
                <w:rFonts w:ascii="Arial" w:hAnsi="Arial" w:cs="Arial"/>
                <w:caps/>
              </w:rPr>
            </w:pPr>
            <w:r>
              <w:rPr>
                <w:rFonts w:ascii="Cambria" w:hAnsi="Cambria" w:cs="Cambria"/>
                <w:sz w:val="16"/>
                <w:szCs w:val="16"/>
              </w:rPr>
              <w:t>CERTIFICATI DI REGOLARE ESECUZIONE</w:t>
            </w:r>
          </w:p>
        </w:tc>
        <w:tc>
          <w:tcPr>
            <w:tcW w:w="96" w:type="pct"/>
            <w:tcBorders>
              <w:top w:val="single" w:sz="4" w:space="0" w:color="000000"/>
              <w:left w:val="single" w:sz="4" w:space="0" w:color="000000"/>
              <w:bottom w:val="single" w:sz="4" w:space="0" w:color="000000"/>
            </w:tcBorders>
            <w:shd w:val="clear" w:color="auto" w:fill="auto"/>
            <w:vAlign w:val="center"/>
          </w:tcPr>
          <w:p w14:paraId="720050B6" w14:textId="77777777" w:rsidR="00261E56" w:rsidRPr="009407C4" w:rsidRDefault="00261E56"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1253A4D" w14:textId="77777777" w:rsidR="00261E56" w:rsidRPr="009407C4" w:rsidRDefault="00261E56"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5C3A49E7" w14:textId="77777777" w:rsidR="00261E56" w:rsidRPr="009407C4" w:rsidRDefault="00261E56"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43320A05" w14:textId="77777777" w:rsidR="00261E56" w:rsidRPr="009407C4" w:rsidRDefault="00261E56"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1B73941" w14:textId="77777777" w:rsidR="00261E56" w:rsidRPr="009407C4" w:rsidRDefault="00261E56" w:rsidP="00CD1A1A">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1D1C71D8" w14:textId="77777777" w:rsidR="00261E56" w:rsidRPr="009407C4" w:rsidRDefault="00261E56"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67482F6D" w14:textId="77777777" w:rsidR="00261E56" w:rsidRPr="009407C4" w:rsidRDefault="00261E56" w:rsidP="00CD1A1A">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57505F22" w14:textId="6F5F9801" w:rsidR="00261E56" w:rsidRPr="009407C4" w:rsidRDefault="00261E56" w:rsidP="00CD1A1A">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415E82D4" w14:textId="00D11001" w:rsidR="00261E56" w:rsidRPr="009407C4" w:rsidRDefault="00261E56" w:rsidP="00CD1A1A">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61CDD2EF" w14:textId="71D12DA5" w:rsidR="00261E56" w:rsidRPr="009407C4" w:rsidRDefault="00261E56"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30220573" w14:textId="0026F6A8" w:rsidR="00261E56" w:rsidRPr="009407C4" w:rsidRDefault="00261E56" w:rsidP="00CD1A1A">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2437D276" w14:textId="20ABF6C7" w:rsidR="00261E56" w:rsidRPr="009407C4" w:rsidRDefault="00261E56" w:rsidP="00CD1A1A">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0C91CFDD" w14:textId="7820E2DB" w:rsidR="00261E56" w:rsidRPr="009407C4" w:rsidRDefault="00261E56" w:rsidP="00CD1A1A">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50E00057" w14:textId="164BE1C4" w:rsidR="00261E56" w:rsidRPr="009407C4" w:rsidRDefault="00261E56" w:rsidP="00CD1A1A">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3C79E624" w14:textId="7A61D596" w:rsidR="00261E56" w:rsidRPr="009407C4" w:rsidRDefault="00261E56" w:rsidP="00CD1A1A">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2B7ED96F" w14:textId="368A801E" w:rsidR="00261E56" w:rsidRPr="009407C4" w:rsidRDefault="00261E56" w:rsidP="00CD1A1A">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3C682F72" w14:textId="252C7B7F" w:rsidR="00261E56" w:rsidRPr="009407C4" w:rsidRDefault="00261E56" w:rsidP="00CD1A1A">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vAlign w:val="center"/>
          </w:tcPr>
          <w:p w14:paraId="03F10421" w14:textId="77777777" w:rsidR="00261E56" w:rsidRPr="009407C4" w:rsidRDefault="00261E56"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5038260D" w14:textId="77777777" w:rsidR="00261E56" w:rsidRPr="009407C4" w:rsidRDefault="00261E56"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1518A62E" w14:textId="77777777" w:rsidR="00261E56" w:rsidRPr="009407C4" w:rsidRDefault="00261E56"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6DABE3F0" w14:textId="77777777" w:rsidR="00261E56" w:rsidRPr="009407C4" w:rsidRDefault="00261E56"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65454FC" w14:textId="77777777" w:rsidR="00261E56" w:rsidRPr="009407C4" w:rsidRDefault="00261E56"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1C4D4FD8" w14:textId="77777777" w:rsidR="00261E56" w:rsidRPr="009407C4" w:rsidRDefault="00261E56" w:rsidP="00CD1A1A">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CFCD487" w14:textId="77777777" w:rsidR="00261E56" w:rsidRPr="009407C4" w:rsidRDefault="00261E56" w:rsidP="00CD1A1A">
            <w:pPr>
              <w:pStyle w:val="Intestazione"/>
              <w:jc w:val="center"/>
              <w:rPr>
                <w:rFonts w:ascii="Arial" w:hAnsi="Arial" w:cs="Arial"/>
              </w:rPr>
            </w:pPr>
            <w:r w:rsidRPr="009407C4">
              <w:rPr>
                <w:rFonts w:ascii="Arial" w:hAnsi="Arial" w:cs="Arial"/>
                <w:sz w:val="20"/>
                <w:lang w:eastAsia="it-IT"/>
              </w:rPr>
              <w:t>X</w:t>
            </w:r>
          </w:p>
        </w:tc>
      </w:tr>
      <w:tr w:rsidR="006D495B" w:rsidRPr="00A41320" w14:paraId="264C1E67"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12DE11F0" w14:textId="77777777" w:rsidR="006D495B" w:rsidRPr="00A67A4D" w:rsidRDefault="006D495B" w:rsidP="006D495B">
            <w:pPr>
              <w:jc w:val="both"/>
              <w:rPr>
                <w:rFonts w:ascii="Arial" w:hAnsi="Arial" w:cs="Arial"/>
              </w:rPr>
            </w:pPr>
            <w:r w:rsidRPr="00A67A4D">
              <w:rPr>
                <w:rFonts w:ascii="Arial" w:hAnsi="Arial" w:cs="Arial"/>
                <w:b/>
                <w:sz w:val="20"/>
              </w:rPr>
              <w:t>Indicatori di risultato:</w:t>
            </w:r>
          </w:p>
          <w:p w14:paraId="60639881" w14:textId="5CA3FA91" w:rsidR="00A67A4D" w:rsidRDefault="00A67A4D" w:rsidP="00A67A4D">
            <w:pPr>
              <w:suppressAutoHyphens/>
              <w:spacing w:after="0" w:line="240" w:lineRule="auto"/>
              <w:rPr>
                <w:rFonts w:ascii="Arial" w:hAnsi="Arial" w:cs="Arial"/>
                <w:sz w:val="20"/>
              </w:rPr>
            </w:pPr>
            <w:r w:rsidRPr="00A67A4D">
              <w:rPr>
                <w:rFonts w:ascii="Arial" w:hAnsi="Arial" w:cs="Arial"/>
                <w:sz w:val="20"/>
              </w:rPr>
              <w:t>Completamento progettazione opere pubbliche e apertura cantieri dei lavori</w:t>
            </w:r>
            <w:r w:rsidR="00B805F6">
              <w:rPr>
                <w:rFonts w:ascii="Arial" w:hAnsi="Arial" w:cs="Arial"/>
                <w:sz w:val="20"/>
              </w:rPr>
              <w:t xml:space="preserve"> la progettazione è conclusa.</w:t>
            </w:r>
          </w:p>
          <w:p w14:paraId="22917F7E" w14:textId="77777777" w:rsidR="00A67A4D" w:rsidRPr="00A67A4D" w:rsidRDefault="00A67A4D" w:rsidP="00A67A4D">
            <w:pPr>
              <w:suppressAutoHyphens/>
              <w:spacing w:after="0" w:line="240" w:lineRule="auto"/>
              <w:rPr>
                <w:rFonts w:ascii="Arial" w:hAnsi="Arial" w:cs="Arial"/>
                <w:sz w:val="20"/>
              </w:rPr>
            </w:pPr>
          </w:p>
          <w:p w14:paraId="055B51B9" w14:textId="77777777" w:rsidR="00A67A4D" w:rsidRDefault="00A67A4D" w:rsidP="00A67A4D">
            <w:pPr>
              <w:suppressAutoHyphens/>
              <w:spacing w:after="0" w:line="240" w:lineRule="auto"/>
              <w:rPr>
                <w:rFonts w:ascii="Arial" w:hAnsi="Arial" w:cs="Arial"/>
                <w:sz w:val="20"/>
              </w:rPr>
            </w:pPr>
          </w:p>
          <w:p w14:paraId="5FF863C8" w14:textId="3DAF3399" w:rsidR="00A67A4D" w:rsidRPr="00A67A4D" w:rsidRDefault="00A67A4D" w:rsidP="00A67A4D">
            <w:pPr>
              <w:suppressAutoHyphens/>
              <w:spacing w:after="0" w:line="240" w:lineRule="auto"/>
              <w:rPr>
                <w:rFonts w:ascii="Arial" w:hAnsi="Arial" w:cs="Arial"/>
                <w:sz w:val="20"/>
              </w:rPr>
            </w:pPr>
            <w:r w:rsidRPr="00A67A4D">
              <w:rPr>
                <w:rFonts w:ascii="Arial" w:hAnsi="Arial" w:cs="Arial"/>
                <w:sz w:val="20"/>
              </w:rPr>
              <w:t xml:space="preserve">Criticità: </w:t>
            </w:r>
          </w:p>
          <w:p w14:paraId="16B75B51" w14:textId="77456E8E" w:rsidR="006D495B" w:rsidRPr="005820CC" w:rsidRDefault="00A67A4D" w:rsidP="00A67A4D">
            <w:pPr>
              <w:suppressAutoHyphens/>
              <w:spacing w:after="0" w:line="240" w:lineRule="auto"/>
              <w:rPr>
                <w:rFonts w:ascii="Arial" w:hAnsi="Arial" w:cs="Arial"/>
                <w:sz w:val="20"/>
                <w:highlight w:val="yellow"/>
              </w:rPr>
            </w:pPr>
            <w:r w:rsidRPr="00A67A4D">
              <w:rPr>
                <w:rFonts w:ascii="Arial" w:hAnsi="Arial" w:cs="Arial"/>
                <w:sz w:val="20"/>
              </w:rPr>
              <w:t>Eventuali imprevisti durante i cantieri che possano ritardarne i tempi di conclusione</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tcPr>
          <w:p w14:paraId="1336DDD0" w14:textId="77777777" w:rsidR="006D495B" w:rsidRPr="006D495B" w:rsidRDefault="006D495B" w:rsidP="006D495B">
            <w:pPr>
              <w:rPr>
                <w:rFonts w:ascii="Arial" w:hAnsi="Arial" w:cs="Arial"/>
              </w:rPr>
            </w:pPr>
            <w:r w:rsidRPr="006D495B">
              <w:rPr>
                <w:rFonts w:ascii="Arial" w:hAnsi="Arial" w:cs="Arial"/>
                <w:b/>
                <w:sz w:val="20"/>
              </w:rPr>
              <w:t>Livello di attuazione:</w:t>
            </w:r>
          </w:p>
          <w:p w14:paraId="3AE82E8F" w14:textId="77777777" w:rsidR="006D495B" w:rsidRPr="006D495B" w:rsidRDefault="006D495B" w:rsidP="006D495B">
            <w:pPr>
              <w:rPr>
                <w:rFonts w:ascii="Arial" w:hAnsi="Arial" w:cs="Arial"/>
              </w:rPr>
            </w:pPr>
            <w:r w:rsidRPr="006D495B">
              <w:rPr>
                <w:rFonts w:ascii="Arial" w:hAnsi="Arial" w:cs="Arial"/>
                <w:b/>
                <w:sz w:val="20"/>
              </w:rPr>
              <w:t>1° monitoraggio trim.</w:t>
            </w:r>
            <w:r w:rsidRPr="006D495B">
              <w:rPr>
                <w:rFonts w:ascii="Arial" w:hAnsi="Arial" w:cs="Arial"/>
                <w:sz w:val="20"/>
              </w:rPr>
              <w:t xml:space="preserve">: </w:t>
            </w:r>
          </w:p>
          <w:p w14:paraId="784EEE0D" w14:textId="77777777" w:rsidR="006D495B" w:rsidRPr="006D495B" w:rsidRDefault="006D495B" w:rsidP="006D495B">
            <w:pPr>
              <w:rPr>
                <w:rFonts w:ascii="Arial" w:hAnsi="Arial" w:cs="Arial"/>
                <w:sz w:val="20"/>
              </w:rPr>
            </w:pPr>
          </w:p>
          <w:p w14:paraId="070F5B38" w14:textId="77777777" w:rsidR="006D495B" w:rsidRPr="006D495B" w:rsidRDefault="006D495B" w:rsidP="006D495B">
            <w:pPr>
              <w:rPr>
                <w:rFonts w:ascii="Arial" w:hAnsi="Arial" w:cs="Arial"/>
              </w:rPr>
            </w:pPr>
            <w:r w:rsidRPr="006D495B">
              <w:rPr>
                <w:rFonts w:ascii="Arial" w:hAnsi="Arial" w:cs="Arial"/>
                <w:b/>
                <w:sz w:val="20"/>
              </w:rPr>
              <w:t>2° monitoraggio trim.</w:t>
            </w:r>
            <w:r w:rsidRPr="006D495B">
              <w:rPr>
                <w:rFonts w:ascii="Arial" w:hAnsi="Arial" w:cs="Arial"/>
                <w:sz w:val="20"/>
              </w:rPr>
              <w:t xml:space="preserve">:  </w:t>
            </w:r>
          </w:p>
          <w:p w14:paraId="732B156F" w14:textId="77777777" w:rsidR="006D495B" w:rsidRPr="006D495B" w:rsidRDefault="006D495B" w:rsidP="006D495B">
            <w:pPr>
              <w:rPr>
                <w:rFonts w:ascii="Arial" w:hAnsi="Arial" w:cs="Arial"/>
                <w:sz w:val="20"/>
              </w:rPr>
            </w:pPr>
          </w:p>
          <w:p w14:paraId="56E235F7" w14:textId="77777777" w:rsidR="006D495B" w:rsidRPr="00A41320" w:rsidRDefault="006D495B" w:rsidP="006D495B">
            <w:pPr>
              <w:rPr>
                <w:rFonts w:ascii="Arial" w:hAnsi="Arial" w:cs="Arial"/>
              </w:rPr>
            </w:pPr>
            <w:r w:rsidRPr="006D495B">
              <w:rPr>
                <w:rFonts w:ascii="Arial" w:hAnsi="Arial" w:cs="Arial"/>
                <w:b/>
                <w:sz w:val="20"/>
              </w:rPr>
              <w:t>Consuntivo</w:t>
            </w:r>
            <w:r w:rsidRPr="006D495B">
              <w:rPr>
                <w:rFonts w:ascii="Arial" w:hAnsi="Arial" w:cs="Arial"/>
                <w:sz w:val="20"/>
              </w:rPr>
              <w:t>:</w:t>
            </w:r>
          </w:p>
          <w:p w14:paraId="3F3D1B46" w14:textId="77777777" w:rsidR="006D495B" w:rsidRPr="00A41320" w:rsidRDefault="006D495B" w:rsidP="006D495B">
            <w:pPr>
              <w:pStyle w:val="Intestazione"/>
              <w:tabs>
                <w:tab w:val="left" w:pos="708"/>
              </w:tabs>
              <w:rPr>
                <w:rFonts w:ascii="Arial" w:hAnsi="Arial" w:cs="Arial"/>
                <w:sz w:val="20"/>
                <w:lang w:eastAsia="it-IT"/>
              </w:rPr>
            </w:pPr>
          </w:p>
        </w:tc>
      </w:tr>
      <w:tr w:rsidR="006D495B" w:rsidRPr="00A41320" w14:paraId="0021FDA9" w14:textId="77777777" w:rsidTr="00CD1A1A">
        <w:trPr>
          <w:cantSplit/>
        </w:trPr>
        <w:tc>
          <w:tcPr>
            <w:tcW w:w="1802" w:type="pct"/>
            <w:gridSpan w:val="4"/>
            <w:tcBorders>
              <w:left w:val="single" w:sz="4" w:space="0" w:color="000000"/>
              <w:bottom w:val="single" w:sz="4" w:space="0" w:color="000000"/>
            </w:tcBorders>
            <w:shd w:val="clear" w:color="auto" w:fill="auto"/>
          </w:tcPr>
          <w:p w14:paraId="51372451" w14:textId="77777777" w:rsidR="006D495B" w:rsidRPr="00A41320" w:rsidRDefault="006D495B" w:rsidP="006D495B">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4B791B88" w14:textId="77777777" w:rsidR="006D495B" w:rsidRPr="00A41320" w:rsidRDefault="006D495B" w:rsidP="006D495B">
            <w:pPr>
              <w:snapToGrid w:val="0"/>
              <w:rPr>
                <w:rFonts w:ascii="Arial" w:hAnsi="Arial" w:cs="Arial"/>
                <w:sz w:val="20"/>
              </w:rPr>
            </w:pPr>
          </w:p>
        </w:tc>
      </w:tr>
    </w:tbl>
    <w:p w14:paraId="03E397A3" w14:textId="4DB8FDFE" w:rsidR="00AE7035" w:rsidRDefault="00AE7035">
      <w:pPr>
        <w:rPr>
          <w:rFonts w:ascii="Arial" w:eastAsia="Times New Roman" w:hAnsi="Arial" w:cs="Arial"/>
          <w:b/>
          <w:kern w:val="2"/>
          <w:lang w:eastAsia="zh-CN"/>
        </w:rPr>
      </w:pPr>
    </w:p>
    <w:p w14:paraId="19B1E66B" w14:textId="77777777" w:rsidR="005A2129" w:rsidRDefault="005A2129" w:rsidP="005A2129">
      <w:pPr>
        <w:rPr>
          <w:rFonts w:ascii="Cambria" w:hAnsi="Cambria" w:cs="Cambria"/>
          <w:b/>
          <w:sz w:val="20"/>
          <w:szCs w:val="20"/>
          <w:lang w:eastAsia="zh-CN"/>
        </w:rPr>
      </w:pPr>
    </w:p>
    <w:p w14:paraId="4CF4DA01" w14:textId="77777777" w:rsidR="005A2129" w:rsidRDefault="005A2129">
      <w:pPr>
        <w:rPr>
          <w:rFonts w:ascii="Arial" w:eastAsia="Times New Roman" w:hAnsi="Arial" w:cs="Arial"/>
          <w:b/>
          <w:kern w:val="2"/>
          <w:lang w:eastAsia="zh-CN"/>
        </w:rPr>
      </w:pPr>
    </w:p>
    <w:p w14:paraId="0865B84D" w14:textId="77777777" w:rsidR="00AE7035" w:rsidRDefault="00AE7035">
      <w: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D20A07" w:rsidRPr="00A41320" w14:paraId="67CD9AA8" w14:textId="77777777" w:rsidTr="00CD1A1A">
        <w:trPr>
          <w:cantSplit/>
        </w:trPr>
        <w:tc>
          <w:tcPr>
            <w:tcW w:w="2398" w:type="pct"/>
            <w:gridSpan w:val="6"/>
            <w:shd w:val="clear" w:color="auto" w:fill="auto"/>
          </w:tcPr>
          <w:p w14:paraId="2C86EB26" w14:textId="0A26AA73" w:rsidR="00D20A07" w:rsidRDefault="00D20A07"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4EF7D4C4" w14:textId="77777777" w:rsidR="00D20A07" w:rsidRPr="00A41320" w:rsidRDefault="00D20A07"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14AA3361" w14:textId="77777777" w:rsidR="00D20A07" w:rsidRPr="00A41320" w:rsidRDefault="00D20A07"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6081D159" w14:textId="77777777" w:rsidR="00D20A07" w:rsidRDefault="00D20A07"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6F493D9D" w14:textId="6594CEAD" w:rsidR="00D20A07" w:rsidRPr="00A41320" w:rsidRDefault="00D20A07" w:rsidP="00CD1A1A">
            <w:pPr>
              <w:spacing w:after="0" w:line="360" w:lineRule="auto"/>
              <w:jc w:val="right"/>
              <w:rPr>
                <w:rFonts w:ascii="Arial" w:hAnsi="Arial" w:cs="Arial"/>
              </w:rPr>
            </w:pPr>
            <w:r w:rsidRPr="00A41320">
              <w:rPr>
                <w:rFonts w:ascii="Arial" w:hAnsi="Arial" w:cs="Arial"/>
                <w:b/>
                <w:sz w:val="20"/>
              </w:rPr>
              <w:t>Peso dell’obiettivo: 1</w:t>
            </w:r>
            <w:r w:rsidR="00524F02">
              <w:rPr>
                <w:rFonts w:ascii="Arial" w:hAnsi="Arial" w:cs="Arial"/>
                <w:b/>
                <w:sz w:val="20"/>
              </w:rPr>
              <w:t>0</w:t>
            </w:r>
            <w:r w:rsidRPr="00A41320">
              <w:rPr>
                <w:rFonts w:ascii="Arial" w:hAnsi="Arial" w:cs="Arial"/>
                <w:b/>
                <w:sz w:val="20"/>
              </w:rPr>
              <w:t>/100</w:t>
            </w:r>
          </w:p>
        </w:tc>
      </w:tr>
      <w:tr w:rsidR="00D20A07" w:rsidRPr="00A41320" w14:paraId="65948449" w14:textId="77777777" w:rsidTr="00CD1A1A">
        <w:trPr>
          <w:cantSplit/>
        </w:trPr>
        <w:tc>
          <w:tcPr>
            <w:tcW w:w="364" w:type="pct"/>
            <w:gridSpan w:val="2"/>
            <w:tcBorders>
              <w:bottom w:val="single" w:sz="4" w:space="0" w:color="000000"/>
            </w:tcBorders>
            <w:shd w:val="clear" w:color="auto" w:fill="auto"/>
          </w:tcPr>
          <w:p w14:paraId="55B30B27" w14:textId="77777777" w:rsidR="00D20A07" w:rsidRPr="00A41320" w:rsidRDefault="00D20A07"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50BFB521" w14:textId="77777777" w:rsidR="00D20A07" w:rsidRPr="00A41320" w:rsidRDefault="00D20A07" w:rsidP="00CD1A1A">
            <w:pPr>
              <w:rPr>
                <w:rFonts w:ascii="Arial" w:hAnsi="Arial" w:cs="Arial"/>
                <w:b/>
                <w:sz w:val="20"/>
              </w:rPr>
            </w:pPr>
          </w:p>
        </w:tc>
      </w:tr>
      <w:tr w:rsidR="00D20A07" w:rsidRPr="00A41320" w14:paraId="4424ABB6"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0DA3C16F" w14:textId="30E68816" w:rsidR="00D20A07" w:rsidRPr="00A41320" w:rsidRDefault="00D20A07" w:rsidP="00CD1A1A">
            <w:pPr>
              <w:pStyle w:val="Intestazione"/>
              <w:tabs>
                <w:tab w:val="left" w:pos="708"/>
              </w:tabs>
              <w:rPr>
                <w:rFonts w:ascii="Arial" w:hAnsi="Arial" w:cs="Arial"/>
              </w:rPr>
            </w:pPr>
            <w:r w:rsidRPr="00A41320">
              <w:rPr>
                <w:rFonts w:ascii="Arial" w:hAnsi="Arial" w:cs="Arial"/>
                <w:b/>
                <w:sz w:val="20"/>
                <w:lang w:eastAsia="it-IT"/>
              </w:rPr>
              <w:t xml:space="preserve">N° </w:t>
            </w:r>
            <w:r w:rsidR="00524F02">
              <w:rPr>
                <w:rFonts w:ascii="Arial" w:hAnsi="Arial" w:cs="Arial"/>
                <w:b/>
                <w:sz w:val="20"/>
                <w:lang w:eastAsia="it-IT"/>
              </w:rPr>
              <w:t>6</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5E407BCA" w14:textId="7F949243" w:rsidR="00D20A07" w:rsidRPr="00D20A07" w:rsidRDefault="00D20A07" w:rsidP="00CD1A1A">
            <w:pPr>
              <w:rPr>
                <w:rFonts w:ascii="Arial" w:hAnsi="Arial" w:cs="Arial"/>
                <w:b/>
                <w:bCs/>
              </w:rPr>
            </w:pPr>
            <w:r w:rsidRPr="00A41320">
              <w:rPr>
                <w:rFonts w:ascii="Arial" w:hAnsi="Arial" w:cs="Arial"/>
                <w:b/>
                <w:sz w:val="20"/>
              </w:rPr>
              <w:t>Nome obiettivo</w:t>
            </w:r>
            <w:r w:rsidRPr="00A41320">
              <w:rPr>
                <w:rFonts w:ascii="Arial" w:hAnsi="Arial" w:cs="Arial"/>
                <w:sz w:val="20"/>
              </w:rPr>
              <w:t xml:space="preserve">: </w:t>
            </w:r>
            <w:r w:rsidRPr="00D20A07">
              <w:rPr>
                <w:rFonts w:ascii="Arial" w:eastAsia="Calibri" w:hAnsi="Arial" w:cs="Arial"/>
                <w:b/>
                <w:bCs/>
                <w:lang w:eastAsia="zh-CN"/>
              </w:rPr>
              <w:t>RIORGANIZZAZIONE SETTORE USO E ASSETTO DEL TERRITORIO ALLA LUCE DELLA SOSTITUZIONE DI ALCUNE FIGURE E DELLE NOVITA’ LEGISLATIVE</w:t>
            </w:r>
          </w:p>
          <w:p w14:paraId="6AD9E4A0" w14:textId="77777777" w:rsidR="00D20A07" w:rsidRPr="00D368DF" w:rsidRDefault="00D20A07"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annuale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2</w:t>
            </w:r>
            <w:proofErr w:type="gramEnd"/>
          </w:p>
        </w:tc>
      </w:tr>
      <w:tr w:rsidR="00D20A07" w:rsidRPr="00F67A51" w14:paraId="65E08F74"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4DDC3A03" w14:textId="77777777" w:rsidR="00D20A07" w:rsidRPr="00F67A51" w:rsidRDefault="00D20A07" w:rsidP="00CD1A1A">
            <w:pPr>
              <w:rPr>
                <w:rFonts w:ascii="Arial" w:hAnsi="Arial" w:cs="Arial"/>
                <w:sz w:val="20"/>
                <w:szCs w:val="20"/>
              </w:rPr>
            </w:pPr>
            <w:r w:rsidRPr="00F67A51">
              <w:rPr>
                <w:rFonts w:ascii="Arial" w:hAnsi="Arial" w:cs="Arial"/>
                <w:b/>
                <w:sz w:val="20"/>
                <w:szCs w:val="20"/>
              </w:rPr>
              <w:t>Descrizione dei risultati attesi</w:t>
            </w:r>
            <w:r w:rsidRPr="00F67A51">
              <w:rPr>
                <w:rFonts w:ascii="Arial" w:hAnsi="Arial" w:cs="Arial"/>
                <w:color w:val="000000"/>
                <w:sz w:val="20"/>
                <w:szCs w:val="20"/>
              </w:rPr>
              <w:t>:</w:t>
            </w:r>
          </w:p>
          <w:p w14:paraId="300D97FD" w14:textId="77777777" w:rsidR="00D20A07" w:rsidRPr="00D20A07" w:rsidRDefault="00D20A07" w:rsidP="00D20A07">
            <w:pPr>
              <w:jc w:val="both"/>
              <w:rPr>
                <w:rFonts w:ascii="Arial" w:hAnsi="Arial" w:cs="Arial"/>
                <w:bCs/>
                <w:sz w:val="20"/>
                <w:szCs w:val="20"/>
              </w:rPr>
            </w:pPr>
            <w:r w:rsidRPr="00D20A07">
              <w:rPr>
                <w:rFonts w:ascii="Arial" w:hAnsi="Arial" w:cs="Arial"/>
                <w:bCs/>
                <w:sz w:val="20"/>
                <w:szCs w:val="20"/>
              </w:rPr>
              <w:t xml:space="preserve">Nel 2021 il Settore Uso e Assetto del Territorio è stato interessato da alcuni importanti cambiamenti a livello del personale dipendente. In particolare la scelta di aspettativa di due figure tecniche, una dell’edilizia privata e una dei lavori pubblici, ha comportato una seria carenza di personale solo parzialmente assorbita dalla presa in servizio della nuova figura di responsabile del servizio stesso. </w:t>
            </w:r>
          </w:p>
          <w:p w14:paraId="14AA5737" w14:textId="148C8221" w:rsidR="00D20A07" w:rsidRPr="00F67A51" w:rsidRDefault="00D20A07" w:rsidP="00D20A07">
            <w:pPr>
              <w:jc w:val="both"/>
              <w:rPr>
                <w:rFonts w:ascii="Arial" w:hAnsi="Arial" w:cs="Arial"/>
                <w:sz w:val="20"/>
                <w:szCs w:val="20"/>
              </w:rPr>
            </w:pPr>
            <w:r w:rsidRPr="00D20A07">
              <w:rPr>
                <w:rFonts w:ascii="Arial" w:hAnsi="Arial" w:cs="Arial"/>
                <w:bCs/>
                <w:sz w:val="20"/>
                <w:szCs w:val="20"/>
              </w:rPr>
              <w:t>L’obbiettivo che il settore si pone è quello di integrare l’organico con l’assunzione di nuove figure tecniche e di una maggiore efficienza in relazione alla mole di pratiche edilizie da gestire, che si dovrà tradurre in una riduzione delle tempistiche di gestione delle pratiche stesse, in un miglioramento della comunicazione con i tecnici esterni e con il cittadino.</w:t>
            </w:r>
          </w:p>
        </w:tc>
      </w:tr>
      <w:tr w:rsidR="00D20A07" w:rsidRPr="00A41320" w14:paraId="394A8A2B"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72EC3100" w14:textId="77777777" w:rsidR="00D20A07" w:rsidRPr="00A41320" w:rsidRDefault="00D20A07"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6A20C15D" w14:textId="77777777" w:rsidR="00D20A07" w:rsidRPr="00A41320" w:rsidRDefault="00D20A07"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05A6EA13" w14:textId="77777777" w:rsidR="00D20A07" w:rsidRPr="00A41320" w:rsidRDefault="00D20A07"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6F6E93D8" w14:textId="77777777" w:rsidR="00D20A07" w:rsidRPr="00A41320" w:rsidRDefault="00D20A07"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002AC779" w14:textId="77777777" w:rsidR="00D20A07" w:rsidRPr="00A41320" w:rsidRDefault="00D20A07"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04332622" w14:textId="77777777" w:rsidR="00D20A07" w:rsidRPr="00A41320" w:rsidRDefault="00D20A07" w:rsidP="00CD1A1A">
            <w:pPr>
              <w:jc w:val="center"/>
              <w:rPr>
                <w:rFonts w:ascii="Arial" w:hAnsi="Arial" w:cs="Arial"/>
              </w:rPr>
            </w:pPr>
            <w:r w:rsidRPr="00A41320">
              <w:rPr>
                <w:rFonts w:ascii="Arial" w:hAnsi="Arial" w:cs="Arial"/>
                <w:sz w:val="20"/>
              </w:rPr>
              <w:t>Tempificazione delle attività</w:t>
            </w:r>
          </w:p>
        </w:tc>
      </w:tr>
      <w:tr w:rsidR="00D20A07" w:rsidRPr="00A41320" w14:paraId="5753DAAC"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7BA37516" w14:textId="77777777" w:rsidR="00D20A07" w:rsidRPr="00A41320" w:rsidRDefault="00D20A07"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48CFC268" w14:textId="77777777" w:rsidR="00D20A07" w:rsidRPr="00A41320" w:rsidRDefault="00D20A07"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6561DB88" w14:textId="77777777" w:rsidR="00D20A07" w:rsidRPr="00A41320" w:rsidRDefault="00D20A07"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762FE2BE" w14:textId="77777777" w:rsidR="00D20A07" w:rsidRPr="00A41320" w:rsidRDefault="00D20A07"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261A9A45" w14:textId="77777777" w:rsidR="00D20A07" w:rsidRPr="00A41320" w:rsidRDefault="00D20A07"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659D1DA9" w14:textId="77777777" w:rsidR="00D20A07" w:rsidRPr="00A41320" w:rsidRDefault="00D20A07"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5787B901" w14:textId="77777777" w:rsidR="00D20A07" w:rsidRPr="00A41320" w:rsidRDefault="00D20A07"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0CD148B0" w14:textId="77777777" w:rsidR="00D20A07" w:rsidRPr="00A41320" w:rsidRDefault="00D20A07"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53DE3BF0" w14:textId="77777777" w:rsidR="00D20A07" w:rsidRPr="00A41320" w:rsidRDefault="00D20A07"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0FAE4247" w14:textId="77777777" w:rsidR="00D20A07" w:rsidRPr="00A41320" w:rsidRDefault="00D20A07"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2B315A56" w14:textId="77777777" w:rsidR="00D20A07" w:rsidRPr="00A41320" w:rsidRDefault="00D20A07"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1F636618" w14:textId="77777777" w:rsidR="00D20A07" w:rsidRPr="00A41320" w:rsidRDefault="00D20A07"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435059D2" w14:textId="77777777" w:rsidR="00D20A07" w:rsidRPr="00A41320" w:rsidRDefault="00D20A07"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7C92A27B" w14:textId="77777777" w:rsidR="00D20A07" w:rsidRPr="00A41320" w:rsidRDefault="00D20A07"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207036AE" w14:textId="77777777" w:rsidR="00D20A07" w:rsidRPr="00A41320" w:rsidRDefault="00D20A07"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0BEE7D91" w14:textId="77777777" w:rsidR="00D20A07" w:rsidRPr="00A41320" w:rsidRDefault="00D20A07" w:rsidP="00CD1A1A">
            <w:pPr>
              <w:jc w:val="center"/>
              <w:rPr>
                <w:rFonts w:ascii="Arial" w:hAnsi="Arial" w:cs="Arial"/>
              </w:rPr>
            </w:pPr>
            <w:proofErr w:type="spellStart"/>
            <w:r w:rsidRPr="00A41320">
              <w:rPr>
                <w:rFonts w:ascii="Arial" w:hAnsi="Arial" w:cs="Arial"/>
                <w:sz w:val="16"/>
                <w:szCs w:val="16"/>
              </w:rPr>
              <w:t>Dic</w:t>
            </w:r>
            <w:proofErr w:type="spellEnd"/>
          </w:p>
        </w:tc>
      </w:tr>
      <w:tr w:rsidR="009407C4" w:rsidRPr="009407C4" w14:paraId="29F85B7F"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46F8DEC3" w14:textId="77777777" w:rsidR="009407C4" w:rsidRPr="009407C4" w:rsidRDefault="009407C4" w:rsidP="009407C4">
            <w:pPr>
              <w:jc w:val="center"/>
              <w:rPr>
                <w:rFonts w:ascii="Arial" w:hAnsi="Arial" w:cs="Arial"/>
              </w:rPr>
            </w:pPr>
            <w:r w:rsidRPr="009407C4">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5486B65B" w14:textId="012BD28C" w:rsidR="009407C4" w:rsidRPr="009407C4" w:rsidRDefault="009407C4" w:rsidP="009407C4">
            <w:pPr>
              <w:rPr>
                <w:rFonts w:ascii="Arial" w:hAnsi="Arial" w:cs="Arial"/>
              </w:rPr>
            </w:pPr>
            <w:r w:rsidRPr="009407C4">
              <w:rPr>
                <w:rFonts w:ascii="Arial" w:hAnsi="Arial" w:cs="Arial"/>
                <w:sz w:val="20"/>
              </w:rPr>
              <w:t>Attività preliminari, incontri interni organizzativi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F0EA0E4" w14:textId="24C0978A" w:rsidR="009407C4" w:rsidRPr="009407C4" w:rsidRDefault="009407C4" w:rsidP="009407C4">
            <w:pPr>
              <w:rPr>
                <w:rFonts w:ascii="Arial" w:hAnsi="Arial" w:cs="Arial"/>
              </w:rPr>
            </w:pPr>
            <w:r w:rsidRPr="009407C4">
              <w:rPr>
                <w:rFonts w:ascii="Arial" w:hAnsi="Arial" w:cs="Arial"/>
                <w:sz w:val="20"/>
              </w:rPr>
              <w:t>Tutto il personale del settore</w:t>
            </w:r>
          </w:p>
          <w:p w14:paraId="7F3F30E0" w14:textId="77777777" w:rsidR="009407C4" w:rsidRPr="009407C4" w:rsidRDefault="009407C4" w:rsidP="009407C4">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64310B7" w14:textId="35D17D54" w:rsidR="009407C4" w:rsidRPr="009407C4" w:rsidRDefault="009407C4" w:rsidP="009407C4">
            <w:pPr>
              <w:rPr>
                <w:rFonts w:ascii="Arial" w:hAnsi="Arial" w:cs="Arial"/>
                <w:caps/>
                <w:sz w:val="16"/>
                <w:szCs w:val="16"/>
              </w:rPr>
            </w:pPr>
            <w:r w:rsidRPr="009407C4">
              <w:rPr>
                <w:rFonts w:ascii="Arial" w:hAnsi="Arial" w:cs="Arial"/>
                <w:caps/>
                <w:sz w:val="16"/>
                <w:szCs w:val="16"/>
              </w:rPr>
              <w:t xml:space="preserve">Incontri interni di staff e aggiornamento </w:t>
            </w:r>
          </w:p>
        </w:tc>
        <w:tc>
          <w:tcPr>
            <w:tcW w:w="96" w:type="pct"/>
            <w:tcBorders>
              <w:top w:val="single" w:sz="4" w:space="0" w:color="000000"/>
              <w:left w:val="single" w:sz="4" w:space="0" w:color="000000"/>
              <w:bottom w:val="single" w:sz="4" w:space="0" w:color="000000"/>
            </w:tcBorders>
            <w:shd w:val="clear" w:color="auto" w:fill="auto"/>
            <w:vAlign w:val="center"/>
          </w:tcPr>
          <w:p w14:paraId="45E50263"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D997BDC"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04319658"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D616556"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1C799D5D"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096BBDA"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31B13D1D"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77824DBC"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5CED2696"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10EE1F56"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A34EDBA"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B90B6FB"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79C8C725"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268CE256"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5D3B584"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25E74C3E"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35649E59"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701B7C2B" w14:textId="7777777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69777488" w14:textId="5A56DC35"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26BE6970" w14:textId="514AD643"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1DFB3F8" w14:textId="3F0AAF97"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E081978" w14:textId="17FF193C"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07C5EB7C" w14:textId="3597CFDE"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4EE7B42F" w14:textId="1C0E467A" w:rsidR="009407C4" w:rsidRPr="009407C4" w:rsidRDefault="009407C4" w:rsidP="009407C4">
            <w:pPr>
              <w:pStyle w:val="Intestazione"/>
              <w:jc w:val="center"/>
              <w:rPr>
                <w:rFonts w:ascii="Arial" w:hAnsi="Arial" w:cs="Arial"/>
              </w:rPr>
            </w:pPr>
            <w:r w:rsidRPr="009407C4">
              <w:rPr>
                <w:rFonts w:ascii="Arial" w:hAnsi="Arial" w:cs="Arial"/>
                <w:sz w:val="20"/>
                <w:lang w:eastAsia="it-IT"/>
              </w:rPr>
              <w:t>X</w:t>
            </w:r>
          </w:p>
        </w:tc>
      </w:tr>
      <w:tr w:rsidR="00ED6D1F" w:rsidRPr="009407C4" w14:paraId="72B50749"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7DAEA9C" w14:textId="77777777" w:rsidR="00ED6D1F" w:rsidRPr="009407C4" w:rsidRDefault="00ED6D1F" w:rsidP="00ED6D1F">
            <w:pPr>
              <w:jc w:val="center"/>
              <w:rPr>
                <w:rFonts w:ascii="Arial" w:hAnsi="Arial" w:cs="Arial"/>
              </w:rPr>
            </w:pPr>
            <w:r w:rsidRPr="009407C4">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6467237C" w14:textId="692D3BB6" w:rsidR="00ED6D1F" w:rsidRPr="009407C4" w:rsidRDefault="00ED6D1F" w:rsidP="00ED6D1F">
            <w:pPr>
              <w:rPr>
                <w:rFonts w:ascii="Arial" w:hAnsi="Arial" w:cs="Arial"/>
                <w:sz w:val="20"/>
              </w:rPr>
            </w:pPr>
            <w:r w:rsidRPr="009407C4">
              <w:rPr>
                <w:rFonts w:ascii="Arial" w:hAnsi="Arial" w:cs="Arial"/>
                <w:sz w:val="20"/>
              </w:rPr>
              <w:t>Organizzazione incontri con i tecnici esterni per aggiornamento sulle procedure e sulle normative.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5C15E45F" w14:textId="77777777" w:rsidR="00ED6D1F" w:rsidRPr="009407C4" w:rsidRDefault="00ED6D1F" w:rsidP="00ED6D1F">
            <w:pPr>
              <w:rPr>
                <w:rFonts w:ascii="Arial" w:hAnsi="Arial" w:cs="Arial"/>
              </w:rPr>
            </w:pPr>
            <w:r w:rsidRPr="009407C4">
              <w:rPr>
                <w:rFonts w:ascii="Arial" w:hAnsi="Arial" w:cs="Arial"/>
                <w:sz w:val="20"/>
              </w:rPr>
              <w:t>Tutto il personale del settore</w:t>
            </w:r>
          </w:p>
          <w:p w14:paraId="376E9F40" w14:textId="77777777" w:rsidR="00ED6D1F" w:rsidRPr="009407C4" w:rsidRDefault="00ED6D1F" w:rsidP="00ED6D1F">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29E01E70" w14:textId="22FD6E7D" w:rsidR="00ED6D1F" w:rsidRPr="009407C4" w:rsidRDefault="00ED6D1F" w:rsidP="00ED6D1F">
            <w:pPr>
              <w:rPr>
                <w:rFonts w:ascii="Arial" w:hAnsi="Arial" w:cs="Arial"/>
                <w:caps/>
              </w:rPr>
            </w:pPr>
            <w:r w:rsidRPr="009407C4">
              <w:rPr>
                <w:rFonts w:ascii="Arial" w:hAnsi="Arial" w:cs="Arial"/>
                <w:caps/>
                <w:sz w:val="16"/>
                <w:szCs w:val="16"/>
              </w:rPr>
              <w:t>Organizzazioni incontri con i tecnici privati per aggiornamento sulle procedure interne e sulle novità normative</w:t>
            </w:r>
          </w:p>
        </w:tc>
        <w:tc>
          <w:tcPr>
            <w:tcW w:w="96" w:type="pct"/>
            <w:tcBorders>
              <w:top w:val="single" w:sz="4" w:space="0" w:color="000000"/>
              <w:left w:val="single" w:sz="4" w:space="0" w:color="000000"/>
              <w:bottom w:val="single" w:sz="4" w:space="0" w:color="000000"/>
            </w:tcBorders>
            <w:shd w:val="clear" w:color="auto" w:fill="auto"/>
            <w:vAlign w:val="center"/>
          </w:tcPr>
          <w:p w14:paraId="15FC6D68" w14:textId="77777777" w:rsidR="00ED6D1F" w:rsidRPr="009407C4" w:rsidRDefault="00ED6D1F" w:rsidP="00ED6D1F">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0FFDE389" w14:textId="77777777" w:rsidR="00ED6D1F" w:rsidRPr="009407C4" w:rsidRDefault="00ED6D1F" w:rsidP="00ED6D1F">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A0EAD74" w14:textId="77777777" w:rsidR="00ED6D1F" w:rsidRPr="009407C4" w:rsidRDefault="00ED6D1F" w:rsidP="00ED6D1F">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4020F4D6" w14:textId="77777777" w:rsidR="00ED6D1F" w:rsidRPr="009407C4" w:rsidRDefault="00ED6D1F" w:rsidP="00ED6D1F">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B5D8A56" w14:textId="77777777" w:rsidR="00ED6D1F" w:rsidRPr="009407C4" w:rsidRDefault="00ED6D1F" w:rsidP="00ED6D1F">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E90E1DA" w14:textId="77777777" w:rsidR="00ED6D1F" w:rsidRPr="009407C4" w:rsidRDefault="00ED6D1F" w:rsidP="00ED6D1F">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7355583" w14:textId="77777777" w:rsidR="00ED6D1F" w:rsidRPr="009407C4" w:rsidRDefault="00ED6D1F" w:rsidP="00ED6D1F">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541E8351" w14:textId="77777777" w:rsidR="00ED6D1F" w:rsidRPr="009407C4" w:rsidRDefault="00ED6D1F" w:rsidP="00ED6D1F">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31A096AA" w14:textId="77777777" w:rsidR="00ED6D1F" w:rsidRPr="009407C4" w:rsidRDefault="00ED6D1F" w:rsidP="00ED6D1F">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78C0C23C" w14:textId="77777777" w:rsidR="00ED6D1F" w:rsidRPr="009407C4" w:rsidRDefault="00ED6D1F" w:rsidP="00ED6D1F">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5E866C5" w14:textId="6BD8B612" w:rsidR="00ED6D1F" w:rsidRPr="009407C4" w:rsidRDefault="00ED6D1F" w:rsidP="00ED6D1F">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0FBB477F" w14:textId="067FB1E8" w:rsidR="00ED6D1F" w:rsidRPr="009407C4" w:rsidRDefault="00ED6D1F" w:rsidP="00ED6D1F">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1EB281E5" w14:textId="51D02245"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412DEEDB" w14:textId="38BFA282"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A311809" w14:textId="2ACA2F38"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6873C7E4" w14:textId="29823097"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3CC85FA1" w14:textId="77777777"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6E09693E" w14:textId="77777777"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7A1773D8" w14:textId="092B8C18"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70C41D47" w14:textId="66AA2BA4"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EA417B8" w14:textId="295911E3"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682EA91C" w14:textId="59100D1A"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611A8B02" w14:textId="57D37DE7"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253C4E3" w14:textId="6791F07D" w:rsidR="00ED6D1F" w:rsidRPr="009407C4" w:rsidRDefault="00ED6D1F" w:rsidP="00ED6D1F">
            <w:pPr>
              <w:pStyle w:val="Intestazione"/>
              <w:jc w:val="center"/>
              <w:rPr>
                <w:rFonts w:ascii="Arial" w:hAnsi="Arial" w:cs="Arial"/>
              </w:rPr>
            </w:pPr>
            <w:r w:rsidRPr="009407C4">
              <w:rPr>
                <w:rFonts w:ascii="Arial" w:hAnsi="Arial" w:cs="Arial"/>
                <w:sz w:val="20"/>
                <w:lang w:eastAsia="it-IT"/>
              </w:rPr>
              <w:t>X</w:t>
            </w:r>
          </w:p>
        </w:tc>
      </w:tr>
      <w:tr w:rsidR="00355473" w:rsidRPr="009407C4" w14:paraId="2373701F"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6DB5F50F" w14:textId="26CCDED0" w:rsidR="00355473" w:rsidRPr="009407C4" w:rsidRDefault="00355473" w:rsidP="00355473">
            <w:pPr>
              <w:jc w:val="center"/>
              <w:rPr>
                <w:rFonts w:ascii="Arial" w:hAnsi="Arial" w:cs="Arial"/>
              </w:rPr>
            </w:pPr>
            <w:r>
              <w:rPr>
                <w:rFonts w:ascii="Arial" w:hAnsi="Arial" w:cs="Arial"/>
                <w:sz w:val="20"/>
              </w:rPr>
              <w:lastRenderedPageBreak/>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78872D51" w14:textId="75486257" w:rsidR="00355473" w:rsidRPr="009407C4" w:rsidRDefault="00355473" w:rsidP="00355473">
            <w:pPr>
              <w:rPr>
                <w:rFonts w:ascii="Arial" w:hAnsi="Arial" w:cs="Arial"/>
                <w:sz w:val="20"/>
              </w:rPr>
            </w:pPr>
            <w:r w:rsidRPr="009407C4">
              <w:rPr>
                <w:rFonts w:ascii="Arial" w:hAnsi="Arial" w:cs="Arial"/>
                <w:sz w:val="20"/>
              </w:rPr>
              <w:t>Aggiornamento del sito e della documentazione ivi pubblicata (nell’attuale configurazione)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EE6ED33" w14:textId="77777777" w:rsidR="00355473" w:rsidRPr="009407C4" w:rsidRDefault="00355473" w:rsidP="00355473">
            <w:pPr>
              <w:rPr>
                <w:rFonts w:ascii="Arial" w:hAnsi="Arial" w:cs="Arial"/>
              </w:rPr>
            </w:pPr>
            <w:r w:rsidRPr="009407C4">
              <w:rPr>
                <w:rFonts w:ascii="Arial" w:hAnsi="Arial" w:cs="Arial"/>
                <w:sz w:val="20"/>
              </w:rPr>
              <w:t>Tutto il personale del settore</w:t>
            </w:r>
          </w:p>
          <w:p w14:paraId="14596C63" w14:textId="77777777" w:rsidR="00355473" w:rsidRPr="009407C4" w:rsidRDefault="00355473" w:rsidP="00355473">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459FD4CD" w14:textId="6BC5CBDF" w:rsidR="00355473" w:rsidRPr="009407C4" w:rsidRDefault="00355473" w:rsidP="00355473">
            <w:pPr>
              <w:rPr>
                <w:rFonts w:ascii="Arial" w:hAnsi="Arial" w:cs="Arial"/>
                <w:caps/>
              </w:rPr>
            </w:pPr>
            <w:r w:rsidRPr="009407C4">
              <w:rPr>
                <w:rFonts w:ascii="Arial" w:hAnsi="Arial" w:cs="Arial"/>
                <w:caps/>
                <w:sz w:val="16"/>
                <w:szCs w:val="16"/>
              </w:rPr>
              <w:t>Pubblicazione notizie e istruzioni sul sito istituzionale</w:t>
            </w:r>
          </w:p>
        </w:tc>
        <w:tc>
          <w:tcPr>
            <w:tcW w:w="96" w:type="pct"/>
            <w:tcBorders>
              <w:top w:val="single" w:sz="4" w:space="0" w:color="000000"/>
              <w:left w:val="single" w:sz="4" w:space="0" w:color="000000"/>
              <w:bottom w:val="single" w:sz="4" w:space="0" w:color="000000"/>
            </w:tcBorders>
            <w:shd w:val="clear" w:color="auto" w:fill="auto"/>
            <w:vAlign w:val="center"/>
          </w:tcPr>
          <w:p w14:paraId="1FB39737" w14:textId="77777777" w:rsidR="00355473" w:rsidRPr="009407C4" w:rsidRDefault="00355473" w:rsidP="00355473">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47BCCB2F" w14:textId="77777777" w:rsidR="00355473" w:rsidRPr="009407C4" w:rsidRDefault="00355473" w:rsidP="00355473">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30CB9860" w14:textId="77777777" w:rsidR="00355473" w:rsidRPr="009407C4" w:rsidRDefault="00355473" w:rsidP="00355473">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0DA16D99" w14:textId="77777777" w:rsidR="00355473" w:rsidRPr="009407C4" w:rsidRDefault="00355473" w:rsidP="00355473">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04F64E71" w14:textId="77777777" w:rsidR="00355473" w:rsidRPr="009407C4" w:rsidRDefault="00355473" w:rsidP="00355473">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782BFFF1" w14:textId="77777777" w:rsidR="00355473" w:rsidRPr="009407C4" w:rsidRDefault="00355473" w:rsidP="00355473">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B06B7E9" w14:textId="77777777" w:rsidR="00355473" w:rsidRPr="009407C4" w:rsidRDefault="00355473" w:rsidP="00355473">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5BCA4D1E" w14:textId="7E5A55CF"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7AFD722E" w14:textId="6A9AF516"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8123955" w14:textId="15870C11"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E2E5E01" w14:textId="78E6B413"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3D903F5" w14:textId="597D70FB"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6779C5AA" w14:textId="3C64412C"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45A0E7BE" w14:textId="6D2515B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8E74DD2" w14:textId="42BEFA6D"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6CA15D68" w14:textId="339A05A2"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589631C"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02ABD442"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14FAAC77"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6FB70575"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B593B22"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93E7B45"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3D0BB978"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5D6FB4D" w14:textId="77777777" w:rsidR="00355473" w:rsidRPr="009407C4" w:rsidRDefault="00355473" w:rsidP="00355473">
            <w:pPr>
              <w:pStyle w:val="Intestazione"/>
              <w:jc w:val="center"/>
              <w:rPr>
                <w:rFonts w:ascii="Arial" w:hAnsi="Arial" w:cs="Arial"/>
              </w:rPr>
            </w:pPr>
            <w:r w:rsidRPr="009407C4">
              <w:rPr>
                <w:rFonts w:ascii="Arial" w:hAnsi="Arial" w:cs="Arial"/>
                <w:sz w:val="20"/>
                <w:lang w:eastAsia="it-IT"/>
              </w:rPr>
              <w:t>X</w:t>
            </w:r>
          </w:p>
        </w:tc>
      </w:tr>
      <w:tr w:rsidR="00D20A07" w:rsidRPr="00A41320" w14:paraId="657C9900"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25E57F05" w14:textId="77777777" w:rsidR="00D20A07" w:rsidRPr="00E306FF" w:rsidRDefault="00D20A07" w:rsidP="00CD1A1A">
            <w:pPr>
              <w:jc w:val="both"/>
              <w:rPr>
                <w:rFonts w:ascii="Arial" w:hAnsi="Arial" w:cs="Arial"/>
              </w:rPr>
            </w:pPr>
            <w:r w:rsidRPr="00E306FF">
              <w:rPr>
                <w:rFonts w:ascii="Arial" w:hAnsi="Arial" w:cs="Arial"/>
                <w:b/>
                <w:sz w:val="20"/>
              </w:rPr>
              <w:t>Indicatori di risultato:</w:t>
            </w:r>
          </w:p>
          <w:p w14:paraId="7046B443" w14:textId="77777777" w:rsidR="00D20A07" w:rsidRPr="00E306FF" w:rsidRDefault="00D20A07" w:rsidP="00CD1A1A">
            <w:pPr>
              <w:suppressAutoHyphens/>
              <w:spacing w:after="0" w:line="240" w:lineRule="auto"/>
              <w:rPr>
                <w:rFonts w:ascii="Arial" w:hAnsi="Arial" w:cs="Arial"/>
              </w:rPr>
            </w:pPr>
          </w:p>
          <w:p w14:paraId="380CD3EA" w14:textId="77777777" w:rsidR="00D20A07" w:rsidRPr="00E306FF" w:rsidRDefault="00D20A07" w:rsidP="00CD1A1A">
            <w:pPr>
              <w:suppressAutoHyphens/>
              <w:spacing w:after="0" w:line="240" w:lineRule="auto"/>
              <w:rPr>
                <w:rFonts w:ascii="Arial" w:hAnsi="Arial" w:cs="Arial"/>
                <w:sz w:val="20"/>
              </w:rPr>
            </w:pPr>
            <w:r w:rsidRPr="00E306FF">
              <w:rPr>
                <w:rFonts w:ascii="Arial" w:hAnsi="Arial" w:cs="Arial"/>
                <w:sz w:val="20"/>
              </w:rPr>
              <w:t xml:space="preserve">Informativa periodica alla Giunta comunale </w:t>
            </w:r>
          </w:p>
          <w:p w14:paraId="5F2A864F" w14:textId="77777777" w:rsidR="00D20A07" w:rsidRPr="00E306FF" w:rsidRDefault="00D20A07" w:rsidP="00CD1A1A">
            <w:pPr>
              <w:suppressAutoHyphens/>
              <w:spacing w:after="0" w:line="240" w:lineRule="auto"/>
              <w:rPr>
                <w:rFonts w:ascii="Arial" w:hAnsi="Arial" w:cs="Arial"/>
                <w:sz w:val="20"/>
              </w:rPr>
            </w:pPr>
          </w:p>
          <w:p w14:paraId="53CC6239" w14:textId="77777777" w:rsidR="00E306FF" w:rsidRDefault="00E306FF" w:rsidP="00E306FF">
            <w:pPr>
              <w:suppressAutoHyphens/>
              <w:spacing w:after="0" w:line="240" w:lineRule="auto"/>
              <w:rPr>
                <w:rFonts w:ascii="Arial" w:hAnsi="Arial" w:cs="Arial"/>
                <w:sz w:val="20"/>
              </w:rPr>
            </w:pPr>
            <w:r w:rsidRPr="00E306FF">
              <w:rPr>
                <w:rFonts w:ascii="Arial" w:hAnsi="Arial" w:cs="Arial"/>
                <w:sz w:val="20"/>
              </w:rPr>
              <w:t>Riduzione delle tempistiche di evasione delle pratiche</w:t>
            </w:r>
          </w:p>
          <w:p w14:paraId="53055EEE" w14:textId="4C2C1FCA" w:rsidR="00E306FF" w:rsidRPr="00E306FF" w:rsidRDefault="00E306FF" w:rsidP="00E306FF">
            <w:pPr>
              <w:suppressAutoHyphens/>
              <w:spacing w:after="0" w:line="240" w:lineRule="auto"/>
              <w:rPr>
                <w:rFonts w:ascii="Arial" w:hAnsi="Arial" w:cs="Arial"/>
                <w:sz w:val="20"/>
              </w:rPr>
            </w:pPr>
            <w:r w:rsidRPr="00E306FF">
              <w:rPr>
                <w:rFonts w:ascii="Arial" w:hAnsi="Arial" w:cs="Arial"/>
                <w:sz w:val="20"/>
              </w:rPr>
              <w:t xml:space="preserve"> </w:t>
            </w:r>
          </w:p>
          <w:p w14:paraId="1017B445" w14:textId="62E0F661" w:rsidR="00E306FF" w:rsidRDefault="00E306FF" w:rsidP="00E306FF">
            <w:pPr>
              <w:suppressAutoHyphens/>
              <w:spacing w:after="0" w:line="240" w:lineRule="auto"/>
              <w:rPr>
                <w:rFonts w:ascii="Arial" w:hAnsi="Arial" w:cs="Arial"/>
                <w:sz w:val="20"/>
              </w:rPr>
            </w:pPr>
            <w:r w:rsidRPr="00E306FF">
              <w:rPr>
                <w:rFonts w:ascii="Arial" w:hAnsi="Arial" w:cs="Arial"/>
                <w:sz w:val="20"/>
              </w:rPr>
              <w:t xml:space="preserve">Aggiornamento delle procedure dello Sportello Unico Edilizia in relazione alle nuove norme </w:t>
            </w:r>
          </w:p>
          <w:p w14:paraId="6B58C0A0" w14:textId="77777777" w:rsidR="00E306FF" w:rsidRPr="00E306FF" w:rsidRDefault="00E306FF" w:rsidP="00E306FF">
            <w:pPr>
              <w:suppressAutoHyphens/>
              <w:spacing w:after="0" w:line="240" w:lineRule="auto"/>
              <w:rPr>
                <w:rFonts w:ascii="Arial" w:hAnsi="Arial" w:cs="Arial"/>
                <w:sz w:val="20"/>
              </w:rPr>
            </w:pPr>
          </w:p>
          <w:p w14:paraId="35315E4E" w14:textId="786B6C71" w:rsidR="00E306FF" w:rsidRPr="00E306FF" w:rsidRDefault="00E306FF" w:rsidP="00E306FF">
            <w:pPr>
              <w:suppressAutoHyphens/>
              <w:spacing w:after="0" w:line="240" w:lineRule="auto"/>
              <w:rPr>
                <w:rFonts w:ascii="Arial" w:hAnsi="Arial" w:cs="Arial"/>
                <w:sz w:val="20"/>
              </w:rPr>
            </w:pPr>
            <w:r w:rsidRPr="00E306FF">
              <w:rPr>
                <w:rFonts w:ascii="Arial" w:hAnsi="Arial" w:cs="Arial"/>
                <w:sz w:val="20"/>
              </w:rPr>
              <w:t>Organizzazione incontri di aggiornamento con i tecnici privati</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tcPr>
          <w:p w14:paraId="41FBA6E2" w14:textId="77777777" w:rsidR="00D20A07" w:rsidRPr="00F62B86" w:rsidRDefault="00D20A07" w:rsidP="00CD1A1A">
            <w:pPr>
              <w:rPr>
                <w:rFonts w:ascii="Arial" w:hAnsi="Arial" w:cs="Arial"/>
              </w:rPr>
            </w:pPr>
            <w:r w:rsidRPr="00F62B86">
              <w:rPr>
                <w:rFonts w:ascii="Arial" w:hAnsi="Arial" w:cs="Arial"/>
                <w:b/>
                <w:sz w:val="20"/>
              </w:rPr>
              <w:t>Livello di attuazione:</w:t>
            </w:r>
          </w:p>
          <w:p w14:paraId="6E3E100E" w14:textId="77777777" w:rsidR="00D20A07" w:rsidRPr="00F62B86" w:rsidRDefault="00D20A07" w:rsidP="00CD1A1A">
            <w:pPr>
              <w:rPr>
                <w:rFonts w:ascii="Arial" w:hAnsi="Arial" w:cs="Arial"/>
              </w:rPr>
            </w:pPr>
            <w:r w:rsidRPr="00F62B86">
              <w:rPr>
                <w:rFonts w:ascii="Arial" w:hAnsi="Arial" w:cs="Arial"/>
                <w:b/>
                <w:sz w:val="20"/>
              </w:rPr>
              <w:t>1° monitoraggio trim.</w:t>
            </w:r>
            <w:r w:rsidRPr="00F62B86">
              <w:rPr>
                <w:rFonts w:ascii="Arial" w:hAnsi="Arial" w:cs="Arial"/>
                <w:sz w:val="20"/>
              </w:rPr>
              <w:t xml:space="preserve">: </w:t>
            </w:r>
          </w:p>
          <w:p w14:paraId="5DFACEC3" w14:textId="77777777" w:rsidR="00D20A07" w:rsidRPr="00F62B86" w:rsidRDefault="00D20A07" w:rsidP="00CD1A1A">
            <w:pPr>
              <w:rPr>
                <w:rFonts w:ascii="Arial" w:hAnsi="Arial" w:cs="Arial"/>
                <w:sz w:val="20"/>
              </w:rPr>
            </w:pPr>
          </w:p>
          <w:p w14:paraId="79DAFB68" w14:textId="77777777" w:rsidR="00D20A07" w:rsidRPr="00F62B86" w:rsidRDefault="00D20A07" w:rsidP="00CD1A1A">
            <w:pPr>
              <w:rPr>
                <w:rFonts w:ascii="Arial" w:hAnsi="Arial" w:cs="Arial"/>
              </w:rPr>
            </w:pPr>
            <w:r w:rsidRPr="00F62B86">
              <w:rPr>
                <w:rFonts w:ascii="Arial" w:hAnsi="Arial" w:cs="Arial"/>
                <w:b/>
                <w:sz w:val="20"/>
              </w:rPr>
              <w:t>2° monitoraggio trim.</w:t>
            </w:r>
            <w:r w:rsidRPr="00F62B86">
              <w:rPr>
                <w:rFonts w:ascii="Arial" w:hAnsi="Arial" w:cs="Arial"/>
                <w:sz w:val="20"/>
              </w:rPr>
              <w:t xml:space="preserve">:  </w:t>
            </w:r>
          </w:p>
          <w:p w14:paraId="60EBCC8D" w14:textId="77777777" w:rsidR="00D20A07" w:rsidRPr="00F62B86" w:rsidRDefault="00D20A07" w:rsidP="00CD1A1A">
            <w:pPr>
              <w:rPr>
                <w:rFonts w:ascii="Arial" w:hAnsi="Arial" w:cs="Arial"/>
                <w:sz w:val="20"/>
              </w:rPr>
            </w:pPr>
          </w:p>
          <w:p w14:paraId="51131C28" w14:textId="77777777" w:rsidR="00D20A07" w:rsidRPr="00A41320" w:rsidRDefault="00D20A07" w:rsidP="00CD1A1A">
            <w:pPr>
              <w:rPr>
                <w:rFonts w:ascii="Arial" w:hAnsi="Arial" w:cs="Arial"/>
              </w:rPr>
            </w:pPr>
            <w:r w:rsidRPr="00F62B86">
              <w:rPr>
                <w:rFonts w:ascii="Arial" w:hAnsi="Arial" w:cs="Arial"/>
                <w:b/>
                <w:sz w:val="20"/>
              </w:rPr>
              <w:t>Consuntivo</w:t>
            </w:r>
            <w:r w:rsidRPr="00F62B86">
              <w:rPr>
                <w:rFonts w:ascii="Arial" w:hAnsi="Arial" w:cs="Arial"/>
                <w:sz w:val="20"/>
              </w:rPr>
              <w:t>:</w:t>
            </w:r>
          </w:p>
          <w:p w14:paraId="652C09B0" w14:textId="77777777" w:rsidR="00D20A07" w:rsidRPr="00A41320" w:rsidRDefault="00D20A07" w:rsidP="00CD1A1A">
            <w:pPr>
              <w:pStyle w:val="Intestazione"/>
              <w:tabs>
                <w:tab w:val="left" w:pos="708"/>
              </w:tabs>
              <w:rPr>
                <w:rFonts w:ascii="Arial" w:hAnsi="Arial" w:cs="Arial"/>
                <w:sz w:val="20"/>
                <w:lang w:eastAsia="it-IT"/>
              </w:rPr>
            </w:pPr>
          </w:p>
        </w:tc>
      </w:tr>
      <w:tr w:rsidR="00D20A07" w:rsidRPr="00A41320" w14:paraId="6901D487" w14:textId="77777777" w:rsidTr="00CD1A1A">
        <w:trPr>
          <w:cantSplit/>
        </w:trPr>
        <w:tc>
          <w:tcPr>
            <w:tcW w:w="1802" w:type="pct"/>
            <w:gridSpan w:val="4"/>
            <w:tcBorders>
              <w:left w:val="single" w:sz="4" w:space="0" w:color="000000"/>
              <w:bottom w:val="single" w:sz="4" w:space="0" w:color="000000"/>
            </w:tcBorders>
            <w:shd w:val="clear" w:color="auto" w:fill="auto"/>
          </w:tcPr>
          <w:p w14:paraId="78067CB3" w14:textId="77777777" w:rsidR="00D20A07" w:rsidRPr="00A41320" w:rsidRDefault="00D20A07" w:rsidP="00CD1A1A">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2BEAC7DB" w14:textId="77777777" w:rsidR="00D20A07" w:rsidRPr="00A41320" w:rsidRDefault="00D20A07" w:rsidP="00CD1A1A">
            <w:pPr>
              <w:snapToGrid w:val="0"/>
              <w:rPr>
                <w:rFonts w:ascii="Arial" w:hAnsi="Arial" w:cs="Arial"/>
                <w:sz w:val="20"/>
              </w:rPr>
            </w:pPr>
          </w:p>
        </w:tc>
      </w:tr>
    </w:tbl>
    <w:p w14:paraId="4B3788C6" w14:textId="77777777" w:rsidR="00B231CD" w:rsidRDefault="00B231CD" w:rsidP="004A6F2A">
      <w:pPr>
        <w:pStyle w:val="Rientrocorpodeltesto"/>
        <w:tabs>
          <w:tab w:val="left" w:pos="7938"/>
        </w:tabs>
        <w:ind w:firstLine="0"/>
        <w:jc w:val="left"/>
        <w:rPr>
          <w:rFonts w:ascii="Arial" w:hAnsi="Arial" w:cs="Arial"/>
          <w:b/>
          <w:sz w:val="22"/>
          <w:szCs w:val="22"/>
        </w:rPr>
      </w:pPr>
    </w:p>
    <w:p w14:paraId="22839C66" w14:textId="1602EA83" w:rsidR="004A6F2A" w:rsidRDefault="004A6F2A" w:rsidP="004A6F2A">
      <w:pPr>
        <w:pStyle w:val="Rientrocorpodeltesto"/>
        <w:tabs>
          <w:tab w:val="left" w:pos="7938"/>
        </w:tabs>
        <w:ind w:firstLine="0"/>
        <w:jc w:val="left"/>
        <w:rPr>
          <w:rFonts w:ascii="Arial" w:eastAsia="Calibri"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eastAsia="Calibri" w:hAnsi="Arial" w:cs="Arial"/>
          <w:b/>
          <w:sz w:val="22"/>
          <w:szCs w:val="22"/>
        </w:rPr>
        <w:tab/>
      </w:r>
    </w:p>
    <w:p w14:paraId="5CE4AF32" w14:textId="77777777" w:rsidR="004A6F2A" w:rsidRDefault="004A6F2A" w:rsidP="004A6F2A">
      <w:pPr>
        <w:rPr>
          <w:rFonts w:ascii="Arial" w:hAnsi="Arial" w:cs="Arial"/>
        </w:rPr>
      </w:pPr>
      <w:r>
        <w:rPr>
          <w:rFonts w:ascii="Arial" w:hAnsi="Arial" w:cs="Arial"/>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2467AE" w:rsidRPr="00A41320" w14:paraId="7147AFBF" w14:textId="77777777" w:rsidTr="00CD1A1A">
        <w:trPr>
          <w:cantSplit/>
        </w:trPr>
        <w:tc>
          <w:tcPr>
            <w:tcW w:w="2398" w:type="pct"/>
            <w:gridSpan w:val="6"/>
            <w:shd w:val="clear" w:color="auto" w:fill="auto"/>
          </w:tcPr>
          <w:p w14:paraId="48042960" w14:textId="77777777" w:rsidR="002467AE" w:rsidRDefault="002467AE"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62B42ED3" w14:textId="77777777" w:rsidR="002467AE" w:rsidRPr="00A41320" w:rsidRDefault="002467AE"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35754485" w14:textId="77777777" w:rsidR="002467AE" w:rsidRPr="00A41320" w:rsidRDefault="002467AE"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6ED2836C" w14:textId="77777777" w:rsidR="002467AE" w:rsidRDefault="002467AE"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1D08AFA9" w14:textId="0BFEC835" w:rsidR="002467AE" w:rsidRPr="00A41320" w:rsidRDefault="002467AE" w:rsidP="00CD1A1A">
            <w:pPr>
              <w:spacing w:after="0" w:line="360" w:lineRule="auto"/>
              <w:jc w:val="right"/>
              <w:rPr>
                <w:rFonts w:ascii="Arial" w:hAnsi="Arial" w:cs="Arial"/>
              </w:rPr>
            </w:pPr>
            <w:r w:rsidRPr="00A41320">
              <w:rPr>
                <w:rFonts w:ascii="Arial" w:hAnsi="Arial" w:cs="Arial"/>
                <w:b/>
                <w:sz w:val="20"/>
              </w:rPr>
              <w:t xml:space="preserve">Peso dell’obiettivo: </w:t>
            </w:r>
            <w:r w:rsidR="00CA5298">
              <w:rPr>
                <w:rFonts w:ascii="Arial" w:hAnsi="Arial" w:cs="Arial"/>
                <w:b/>
                <w:sz w:val="20"/>
              </w:rPr>
              <w:t>5</w:t>
            </w:r>
            <w:r w:rsidRPr="00A41320">
              <w:rPr>
                <w:rFonts w:ascii="Arial" w:hAnsi="Arial" w:cs="Arial"/>
                <w:b/>
                <w:sz w:val="20"/>
              </w:rPr>
              <w:t>/100</w:t>
            </w:r>
          </w:p>
        </w:tc>
      </w:tr>
      <w:tr w:rsidR="002467AE" w:rsidRPr="00A41320" w14:paraId="06A7AFE9" w14:textId="77777777" w:rsidTr="00CD1A1A">
        <w:trPr>
          <w:cantSplit/>
        </w:trPr>
        <w:tc>
          <w:tcPr>
            <w:tcW w:w="364" w:type="pct"/>
            <w:gridSpan w:val="2"/>
            <w:tcBorders>
              <w:bottom w:val="single" w:sz="4" w:space="0" w:color="000000"/>
            </w:tcBorders>
            <w:shd w:val="clear" w:color="auto" w:fill="auto"/>
          </w:tcPr>
          <w:p w14:paraId="662E2BEB" w14:textId="77777777" w:rsidR="002467AE" w:rsidRPr="00A41320" w:rsidRDefault="002467AE"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1457C831" w14:textId="77777777" w:rsidR="002467AE" w:rsidRPr="00A41320" w:rsidRDefault="002467AE" w:rsidP="00CD1A1A">
            <w:pPr>
              <w:rPr>
                <w:rFonts w:ascii="Arial" w:hAnsi="Arial" w:cs="Arial"/>
                <w:b/>
                <w:sz w:val="20"/>
              </w:rPr>
            </w:pPr>
          </w:p>
        </w:tc>
      </w:tr>
      <w:tr w:rsidR="002467AE" w:rsidRPr="00A41320" w14:paraId="12796110"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6A142248" w14:textId="2B542BB4" w:rsidR="002467AE" w:rsidRPr="00A41320" w:rsidRDefault="002467AE" w:rsidP="00CD1A1A">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7</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21741D8B" w14:textId="10058E2F" w:rsidR="002467AE" w:rsidRPr="00D20A07" w:rsidRDefault="002467AE" w:rsidP="00CD1A1A">
            <w:pPr>
              <w:rPr>
                <w:rFonts w:ascii="Arial" w:hAnsi="Arial" w:cs="Arial"/>
                <w:b/>
                <w:bCs/>
              </w:rPr>
            </w:pPr>
            <w:r w:rsidRPr="00A41320">
              <w:rPr>
                <w:rFonts w:ascii="Arial" w:hAnsi="Arial" w:cs="Arial"/>
                <w:b/>
                <w:sz w:val="20"/>
              </w:rPr>
              <w:t>Nome obiettivo</w:t>
            </w:r>
            <w:r w:rsidRPr="00A41320">
              <w:rPr>
                <w:rFonts w:ascii="Arial" w:hAnsi="Arial" w:cs="Arial"/>
                <w:sz w:val="20"/>
              </w:rPr>
              <w:t xml:space="preserve">: </w:t>
            </w:r>
            <w:r w:rsidRPr="002467AE">
              <w:rPr>
                <w:rFonts w:ascii="Arial" w:eastAsia="Calibri" w:hAnsi="Arial" w:cs="Arial"/>
                <w:b/>
                <w:bCs/>
                <w:lang w:eastAsia="zh-CN"/>
              </w:rPr>
              <w:t>DIGITALIZZAZIONE DEGLI ARCHIVI CARTACEI DELLE PRATICHE EDILIZIE</w:t>
            </w:r>
          </w:p>
          <w:p w14:paraId="7E9E1ADC" w14:textId="29F93766" w:rsidR="002467AE" w:rsidRPr="00D368DF" w:rsidRDefault="002467AE"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sidR="006B1B63">
              <w:rPr>
                <w:rFonts w:ascii="Arial" w:hAnsi="Arial" w:cs="Arial"/>
                <w:sz w:val="20"/>
              </w:rPr>
              <w:t>biennale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sidR="006B1B63">
              <w:rPr>
                <w:rFonts w:ascii="Arial" w:hAnsi="Arial" w:cs="Arial"/>
                <w:sz w:val="20"/>
              </w:rPr>
              <w:t>3</w:t>
            </w:r>
            <w:proofErr w:type="gramEnd"/>
          </w:p>
        </w:tc>
      </w:tr>
      <w:tr w:rsidR="002467AE" w:rsidRPr="00F67A51" w14:paraId="47B9A794"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558D4F18" w14:textId="77777777" w:rsidR="002467AE" w:rsidRPr="00F67A51" w:rsidRDefault="002467AE" w:rsidP="00CD1A1A">
            <w:pPr>
              <w:rPr>
                <w:rFonts w:ascii="Arial" w:hAnsi="Arial" w:cs="Arial"/>
                <w:sz w:val="20"/>
                <w:szCs w:val="20"/>
              </w:rPr>
            </w:pPr>
            <w:r w:rsidRPr="00F67A51">
              <w:rPr>
                <w:rFonts w:ascii="Arial" w:hAnsi="Arial" w:cs="Arial"/>
                <w:b/>
                <w:sz w:val="20"/>
                <w:szCs w:val="20"/>
              </w:rPr>
              <w:lastRenderedPageBreak/>
              <w:t>Descrizione dei risultati attesi</w:t>
            </w:r>
            <w:r w:rsidRPr="00F67A51">
              <w:rPr>
                <w:rFonts w:ascii="Arial" w:hAnsi="Arial" w:cs="Arial"/>
                <w:color w:val="000000"/>
                <w:sz w:val="20"/>
                <w:szCs w:val="20"/>
              </w:rPr>
              <w:t>:</w:t>
            </w:r>
          </w:p>
          <w:p w14:paraId="3FFDB180" w14:textId="1939C12A" w:rsidR="00CD1A1A" w:rsidRPr="00CD1A1A" w:rsidRDefault="00A50191" w:rsidP="00CD1A1A">
            <w:pPr>
              <w:jc w:val="both"/>
              <w:rPr>
                <w:rFonts w:ascii="Arial" w:hAnsi="Arial" w:cs="Arial"/>
                <w:bCs/>
                <w:sz w:val="20"/>
                <w:szCs w:val="20"/>
              </w:rPr>
            </w:pPr>
            <w:r w:rsidRPr="00A50191">
              <w:rPr>
                <w:rFonts w:ascii="Arial" w:hAnsi="Arial" w:cs="Arial"/>
                <w:bCs/>
                <w:sz w:val="20"/>
                <w:szCs w:val="20"/>
              </w:rPr>
              <w:t>L’obiettivo è quello di digitalizzare le pratiche edilizie cartacee del Comune integrando e completando l’archivio delle pratiche native digitali, per poter disporre di un archivio interamente digitale consultabile mediante l’applicativo dedicato, sia ai fini dell’accesso agli atti e altri usi consentiti dalla legge sia ai fini di consultazione da parte degli uffici comunali.</w:t>
            </w:r>
            <w:r>
              <w:rPr>
                <w:rFonts w:ascii="Arial" w:hAnsi="Arial" w:cs="Arial"/>
                <w:bCs/>
                <w:sz w:val="20"/>
                <w:szCs w:val="20"/>
              </w:rPr>
              <w:t xml:space="preserve"> </w:t>
            </w:r>
            <w:r w:rsidR="00CD1A1A" w:rsidRPr="00CD1A1A">
              <w:rPr>
                <w:rFonts w:ascii="Arial" w:hAnsi="Arial" w:cs="Arial"/>
                <w:bCs/>
                <w:sz w:val="20"/>
                <w:szCs w:val="20"/>
              </w:rPr>
              <w:t>L’Unione Bassa Reggiana nel 2021 ha coordinato un progetto, denominato “CITTADINIINPRATICA”, che ha ricevuto un contributo di € 502.335,51 dalla Regione Emilia Romagna nell’ambito del “bando investimenti” ai sensi della L.R. 5/2018, opportunità riservata alla dieci unioni “avanzate” della Regione, in cui rientra anche l’Unione Bassa Reggiana a decorrere dal Piano di Riordino Territoriale 2021-2023.</w:t>
            </w:r>
            <w:r w:rsidR="00CD1A1A">
              <w:rPr>
                <w:rFonts w:ascii="Arial" w:hAnsi="Arial" w:cs="Arial"/>
                <w:bCs/>
                <w:sz w:val="20"/>
                <w:szCs w:val="20"/>
              </w:rPr>
              <w:t xml:space="preserve"> </w:t>
            </w:r>
            <w:r w:rsidR="00CD1A1A" w:rsidRPr="00CD1A1A">
              <w:rPr>
                <w:rFonts w:ascii="Arial" w:hAnsi="Arial" w:cs="Arial"/>
                <w:bCs/>
                <w:sz w:val="20"/>
                <w:szCs w:val="20"/>
              </w:rPr>
              <w:t xml:space="preserve">L’importo complessivo del progetto è pari a € 530.065,60 (€ 27.730,09 a carico dell’Unione) e l’obiettivo è quello di dematerializzare e digitalizzare gli archivi cartacei degli 8 comuni creando un unico "Archivio digitale </w:t>
            </w:r>
            <w:proofErr w:type="spellStart"/>
            <w:r w:rsidR="00CD1A1A" w:rsidRPr="00CD1A1A">
              <w:rPr>
                <w:rFonts w:ascii="Arial" w:hAnsi="Arial" w:cs="Arial"/>
                <w:bCs/>
                <w:sz w:val="20"/>
                <w:szCs w:val="20"/>
              </w:rPr>
              <w:t>unionale</w:t>
            </w:r>
            <w:proofErr w:type="spellEnd"/>
            <w:r w:rsidR="00CD1A1A" w:rsidRPr="00CD1A1A">
              <w:rPr>
                <w:rFonts w:ascii="Arial" w:hAnsi="Arial" w:cs="Arial"/>
                <w:bCs/>
                <w:sz w:val="20"/>
                <w:szCs w:val="20"/>
              </w:rPr>
              <w:t>” che possa dare avvio ad un percorso di informatizzazione completa delle pratiche edilizie, anche nell’ottica di addivenire al fascicolo digitale del fabbricato.</w:t>
            </w:r>
          </w:p>
          <w:p w14:paraId="028F64EE" w14:textId="77777777" w:rsidR="00CD1A1A" w:rsidRPr="00CD1A1A" w:rsidRDefault="00CD1A1A" w:rsidP="00CD1A1A">
            <w:pPr>
              <w:jc w:val="both"/>
              <w:rPr>
                <w:rFonts w:ascii="Arial" w:hAnsi="Arial" w:cs="Arial"/>
                <w:bCs/>
                <w:sz w:val="20"/>
                <w:szCs w:val="20"/>
              </w:rPr>
            </w:pPr>
            <w:r w:rsidRPr="00CD1A1A">
              <w:rPr>
                <w:rFonts w:ascii="Arial" w:hAnsi="Arial" w:cs="Arial"/>
                <w:bCs/>
                <w:sz w:val="20"/>
                <w:szCs w:val="20"/>
              </w:rPr>
              <w:t>Seguendo il cronoprogramma, all’inizio del 2022 sarà predisposto il progetto esecutivo, partendo dalla raccolta dei dati e dallo stato di fatto degli archivi comunali, che dovrà essere approvato dalla Soprintendenza Archivistica e Bibliografica dell’Emilia-Romagna.</w:t>
            </w:r>
          </w:p>
          <w:p w14:paraId="521FA160" w14:textId="77777777" w:rsidR="00CD1A1A" w:rsidRPr="00CD1A1A" w:rsidRDefault="00CD1A1A" w:rsidP="00CD1A1A">
            <w:pPr>
              <w:jc w:val="both"/>
              <w:rPr>
                <w:rFonts w:ascii="Arial" w:hAnsi="Arial" w:cs="Arial"/>
                <w:bCs/>
                <w:sz w:val="20"/>
                <w:szCs w:val="20"/>
              </w:rPr>
            </w:pPr>
            <w:r w:rsidRPr="00CD1A1A">
              <w:rPr>
                <w:rFonts w:ascii="Arial" w:hAnsi="Arial" w:cs="Arial"/>
                <w:bCs/>
                <w:sz w:val="20"/>
                <w:szCs w:val="20"/>
              </w:rPr>
              <w:t xml:space="preserve">Importante sarà il ruolo degli uffici tecnici comunali che dovranno predisporre un accurato lavoro per rappresentare lo stato di fatto dell’organizzazione dell’archivio cartaceo delle pratiche edilizie, e che dovranno far parte del gruppo di lavoro per la predisposizione degli elaborati costituenti il progetto esecutivo che poi sarà oggetto di gara d’appalto per affidare il servizio di gestione e dematerializzazione dei documenti cartacei dell’archivio di tutti gli uffici tecnici comunali (edilizia privata), che </w:t>
            </w:r>
            <w:proofErr w:type="spellStart"/>
            <w:r w:rsidRPr="00CD1A1A">
              <w:rPr>
                <w:rFonts w:ascii="Arial" w:hAnsi="Arial" w:cs="Arial"/>
                <w:bCs/>
                <w:sz w:val="20"/>
                <w:szCs w:val="20"/>
              </w:rPr>
              <w:t>prevederà</w:t>
            </w:r>
            <w:proofErr w:type="spellEnd"/>
            <w:r w:rsidRPr="00CD1A1A">
              <w:rPr>
                <w:rFonts w:ascii="Arial" w:hAnsi="Arial" w:cs="Arial"/>
                <w:bCs/>
                <w:sz w:val="20"/>
                <w:szCs w:val="20"/>
              </w:rPr>
              <w:t xml:space="preserve"> tutte le attività necessarie all’ottenimento di un archivio composto da documenti digitali con valore probatorio, velocizzando le attività di reperimento e consultazione necessarie agli uffici per espletare al meglio e nel rispetto della normativa vigente le proprie mansioni (in particolare accessi atti legati ai numerosi bonus edilizi prorogati dalla Legge di Bilancio).</w:t>
            </w:r>
          </w:p>
          <w:p w14:paraId="6578EA47" w14:textId="57B43715" w:rsidR="00A50191" w:rsidRPr="00A50191" w:rsidRDefault="00CD1A1A" w:rsidP="00CD1A1A">
            <w:pPr>
              <w:jc w:val="both"/>
              <w:rPr>
                <w:rFonts w:ascii="Arial" w:hAnsi="Arial" w:cs="Arial"/>
                <w:bCs/>
                <w:sz w:val="20"/>
                <w:szCs w:val="20"/>
              </w:rPr>
            </w:pPr>
            <w:r w:rsidRPr="00CD1A1A">
              <w:rPr>
                <w:rFonts w:ascii="Arial" w:hAnsi="Arial" w:cs="Arial"/>
                <w:bCs/>
                <w:sz w:val="20"/>
                <w:szCs w:val="20"/>
              </w:rPr>
              <w:t xml:space="preserve">Questo importante intervento segnerà anche l’avvio del completamento del processo di digitalizzazione delle pratiche edilizie che dovrà essere integrato dal portale regionale che permetta a tecnici e cittadini di interagire con gli sportelli unici dell’edilizia esclusivamente in modalità telematica, con l’obiettivo sfidante della creazione del fascicolo digitale del fabbricato, documento tecnico nel quale sono contenute tutte le informazioni e caratteristiche relative allo stato di un immobile, sotto ogni profilo e che </w:t>
            </w:r>
            <w:proofErr w:type="spellStart"/>
            <w:r w:rsidRPr="00CD1A1A">
              <w:rPr>
                <w:rFonts w:ascii="Arial" w:hAnsi="Arial" w:cs="Arial"/>
                <w:bCs/>
                <w:sz w:val="20"/>
                <w:szCs w:val="20"/>
              </w:rPr>
              <w:t>prevederà</w:t>
            </w:r>
            <w:proofErr w:type="spellEnd"/>
            <w:r w:rsidRPr="00CD1A1A">
              <w:rPr>
                <w:rFonts w:ascii="Arial" w:hAnsi="Arial" w:cs="Arial"/>
                <w:bCs/>
                <w:sz w:val="20"/>
                <w:szCs w:val="20"/>
              </w:rPr>
              <w:t xml:space="preserve"> anche la georeferenziazione degli strumenti urbanistici e delle cartografie tramite il sistema informativo territoriale (SIT).</w:t>
            </w:r>
            <w:r>
              <w:rPr>
                <w:rFonts w:ascii="Arial" w:hAnsi="Arial" w:cs="Arial"/>
                <w:bCs/>
                <w:sz w:val="20"/>
                <w:szCs w:val="20"/>
              </w:rPr>
              <w:t xml:space="preserve"> </w:t>
            </w:r>
            <w:r w:rsidR="00A50191" w:rsidRPr="00A50191">
              <w:rPr>
                <w:rFonts w:ascii="Arial" w:hAnsi="Arial" w:cs="Arial"/>
                <w:bCs/>
                <w:sz w:val="20"/>
                <w:szCs w:val="20"/>
              </w:rPr>
              <w:t>Questo passaggio consentirà:</w:t>
            </w:r>
          </w:p>
          <w:p w14:paraId="6AC083AD" w14:textId="77777777" w:rsidR="00A50191" w:rsidRPr="00A50191" w:rsidRDefault="00A50191" w:rsidP="00A50191">
            <w:pPr>
              <w:jc w:val="both"/>
              <w:rPr>
                <w:rFonts w:ascii="Arial" w:hAnsi="Arial" w:cs="Arial"/>
                <w:bCs/>
                <w:sz w:val="20"/>
                <w:szCs w:val="20"/>
              </w:rPr>
            </w:pPr>
            <w:r w:rsidRPr="00A50191">
              <w:rPr>
                <w:rFonts w:ascii="Arial" w:hAnsi="Arial" w:cs="Arial"/>
                <w:bCs/>
                <w:sz w:val="20"/>
                <w:szCs w:val="20"/>
              </w:rPr>
              <w:t>- a tutti i cittadini e in modo particolare ai tecnici, di poter in tempi celeri, accedere alla storia di una costruzione, senza dover attendere i tempi dilatati che una ricerca manuale oggi richiede</w:t>
            </w:r>
          </w:p>
          <w:p w14:paraId="76887489" w14:textId="25447CB1" w:rsidR="00A50191" w:rsidRDefault="00A50191" w:rsidP="00A50191">
            <w:pPr>
              <w:jc w:val="both"/>
              <w:rPr>
                <w:rFonts w:ascii="Arial" w:hAnsi="Arial" w:cs="Arial"/>
                <w:bCs/>
                <w:sz w:val="20"/>
                <w:szCs w:val="20"/>
              </w:rPr>
            </w:pPr>
            <w:r w:rsidRPr="00A50191">
              <w:rPr>
                <w:rFonts w:ascii="Arial" w:hAnsi="Arial" w:cs="Arial"/>
                <w:bCs/>
                <w:sz w:val="20"/>
                <w:szCs w:val="20"/>
              </w:rPr>
              <w:t>- di poter utilizzare le risorse umane comunali su attività a più alto valore aggiunto</w:t>
            </w:r>
          </w:p>
          <w:p w14:paraId="4F706180" w14:textId="403E2EB4" w:rsidR="00A50191" w:rsidRPr="00A50191" w:rsidRDefault="00A50191" w:rsidP="00A50191">
            <w:pPr>
              <w:jc w:val="both"/>
              <w:rPr>
                <w:rFonts w:ascii="Arial" w:hAnsi="Arial" w:cs="Arial"/>
                <w:bCs/>
                <w:sz w:val="20"/>
                <w:szCs w:val="20"/>
              </w:rPr>
            </w:pPr>
            <w:r>
              <w:rPr>
                <w:rFonts w:ascii="Arial" w:hAnsi="Arial" w:cs="Arial"/>
                <w:bCs/>
                <w:sz w:val="20"/>
                <w:szCs w:val="20"/>
              </w:rPr>
              <w:t>- di ridurre i tempi di evasione per queste richieste</w:t>
            </w:r>
          </w:p>
          <w:p w14:paraId="6BEBB32A" w14:textId="1606FDD4" w:rsidR="00A50191" w:rsidRPr="00A50191" w:rsidRDefault="00A50191" w:rsidP="00A50191">
            <w:pPr>
              <w:jc w:val="both"/>
              <w:rPr>
                <w:rFonts w:ascii="Arial" w:hAnsi="Arial" w:cs="Arial"/>
                <w:bCs/>
                <w:sz w:val="20"/>
                <w:szCs w:val="20"/>
              </w:rPr>
            </w:pPr>
            <w:r w:rsidRPr="00A50191">
              <w:rPr>
                <w:rFonts w:ascii="Arial" w:hAnsi="Arial" w:cs="Arial"/>
                <w:bCs/>
                <w:sz w:val="20"/>
                <w:szCs w:val="20"/>
              </w:rPr>
              <w:t>- di efficientare la macchina amministrativa, obbligata a processi lunghi e farraginosi, per renderla così più snella e veloce</w:t>
            </w:r>
          </w:p>
          <w:p w14:paraId="3D9EAB08" w14:textId="77777777" w:rsidR="002467AE" w:rsidRDefault="00A50191" w:rsidP="00A50191">
            <w:pPr>
              <w:jc w:val="both"/>
              <w:rPr>
                <w:rFonts w:ascii="Arial" w:hAnsi="Arial" w:cs="Arial"/>
                <w:bCs/>
                <w:sz w:val="20"/>
                <w:szCs w:val="20"/>
              </w:rPr>
            </w:pPr>
            <w:r w:rsidRPr="00A50191">
              <w:rPr>
                <w:rFonts w:ascii="Arial" w:hAnsi="Arial" w:cs="Arial"/>
                <w:bCs/>
                <w:sz w:val="20"/>
                <w:szCs w:val="20"/>
              </w:rPr>
              <w:t>- di agevolare il lavoro agile senza creare alcun disagio ai cittadini, riducendo così l’afflusso di utenti nei locali comunali.</w:t>
            </w:r>
          </w:p>
          <w:p w14:paraId="20170EF2" w14:textId="77777777" w:rsidR="00CD1A1A" w:rsidRPr="00CD1A1A" w:rsidRDefault="00CD1A1A" w:rsidP="00CD1A1A">
            <w:pPr>
              <w:pStyle w:val="Corpotesto"/>
              <w:shd w:val="clear" w:color="auto" w:fill="FFFFFF"/>
              <w:spacing w:after="0"/>
              <w:rPr>
                <w:rFonts w:ascii="Arial" w:hAnsi="Arial" w:cs="Arial"/>
                <w:bCs/>
                <w:sz w:val="20"/>
                <w:szCs w:val="20"/>
              </w:rPr>
            </w:pPr>
            <w:r w:rsidRPr="00CD1A1A">
              <w:rPr>
                <w:rFonts w:ascii="Arial" w:hAnsi="Arial" w:cs="Arial"/>
                <w:bCs/>
                <w:sz w:val="20"/>
                <w:szCs w:val="20"/>
              </w:rPr>
              <w:lastRenderedPageBreak/>
              <w:t>Il progetto è finanziato sulle 2 annualità 2022 e 2023, obiettivo per il 2022 sarà la predisposizione e l’approvazione del progetto esecutivo, l’affidamento del servizio a ditta privata e l’inizio delle attività.</w:t>
            </w:r>
          </w:p>
          <w:p w14:paraId="53503979" w14:textId="4C4534CA" w:rsidR="00CD1A1A" w:rsidRPr="00F67A51" w:rsidRDefault="00CD1A1A" w:rsidP="00A50191">
            <w:pPr>
              <w:jc w:val="both"/>
              <w:rPr>
                <w:rFonts w:ascii="Arial" w:hAnsi="Arial" w:cs="Arial"/>
                <w:sz w:val="20"/>
                <w:szCs w:val="20"/>
              </w:rPr>
            </w:pPr>
          </w:p>
        </w:tc>
      </w:tr>
      <w:tr w:rsidR="00844616" w:rsidRPr="00A41320" w14:paraId="0CEA58D1"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385EC3B0" w14:textId="77777777" w:rsidR="002467AE" w:rsidRPr="00A41320" w:rsidRDefault="002467AE" w:rsidP="00CD1A1A">
            <w:pPr>
              <w:pStyle w:val="Intestazione"/>
              <w:tabs>
                <w:tab w:val="left" w:pos="708"/>
              </w:tabs>
              <w:rPr>
                <w:rFonts w:ascii="Arial" w:hAnsi="Arial" w:cs="Arial"/>
              </w:rPr>
            </w:pPr>
            <w:r w:rsidRPr="00A41320">
              <w:rPr>
                <w:rFonts w:ascii="Arial" w:hAnsi="Arial" w:cs="Arial"/>
                <w:sz w:val="20"/>
                <w:lang w:eastAsia="it-IT"/>
              </w:rPr>
              <w:lastRenderedPageBreak/>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2686187F" w14:textId="77777777" w:rsidR="002467AE" w:rsidRPr="00A41320" w:rsidRDefault="002467AE"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016686A6" w14:textId="77777777" w:rsidR="002467AE" w:rsidRPr="00A41320" w:rsidRDefault="002467AE"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55483EDB" w14:textId="77777777" w:rsidR="002467AE" w:rsidRPr="00A41320" w:rsidRDefault="002467AE"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4FA04C5F" w14:textId="77777777" w:rsidR="002467AE" w:rsidRPr="00A41320" w:rsidRDefault="002467AE"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539EC4A2" w14:textId="77777777" w:rsidR="002467AE" w:rsidRPr="00A41320" w:rsidRDefault="002467AE" w:rsidP="00CD1A1A">
            <w:pPr>
              <w:jc w:val="center"/>
              <w:rPr>
                <w:rFonts w:ascii="Arial" w:hAnsi="Arial" w:cs="Arial"/>
              </w:rPr>
            </w:pPr>
            <w:r w:rsidRPr="00A41320">
              <w:rPr>
                <w:rFonts w:ascii="Arial" w:hAnsi="Arial" w:cs="Arial"/>
                <w:sz w:val="20"/>
              </w:rPr>
              <w:t>Tempificazione delle attività</w:t>
            </w:r>
          </w:p>
        </w:tc>
      </w:tr>
      <w:tr w:rsidR="00844616" w:rsidRPr="00A41320" w14:paraId="047C5A3D"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155DF4DD" w14:textId="77777777" w:rsidR="002467AE" w:rsidRPr="00A41320" w:rsidRDefault="002467AE"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508778D5" w14:textId="77777777" w:rsidR="002467AE" w:rsidRPr="00A41320" w:rsidRDefault="002467AE"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78336635" w14:textId="77777777" w:rsidR="002467AE" w:rsidRPr="00A41320" w:rsidRDefault="002467AE"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66E4EF7F" w14:textId="77777777" w:rsidR="002467AE" w:rsidRPr="00A41320" w:rsidRDefault="002467AE"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77C4B8DE" w14:textId="77777777" w:rsidR="002467AE" w:rsidRPr="00A41320" w:rsidRDefault="002467AE"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50F525C4" w14:textId="77777777" w:rsidR="002467AE" w:rsidRPr="00A41320" w:rsidRDefault="002467AE"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67B6B9A0" w14:textId="77777777" w:rsidR="002467AE" w:rsidRPr="00A41320" w:rsidRDefault="002467AE"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67FC1EC4" w14:textId="77777777" w:rsidR="002467AE" w:rsidRPr="00A41320" w:rsidRDefault="002467AE"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4E3537C5" w14:textId="77777777" w:rsidR="002467AE" w:rsidRPr="00A41320" w:rsidRDefault="002467AE"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6AA94FFD" w14:textId="77777777" w:rsidR="002467AE" w:rsidRPr="00A41320" w:rsidRDefault="002467AE"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7C6E8B6D" w14:textId="77777777" w:rsidR="002467AE" w:rsidRPr="00A41320" w:rsidRDefault="002467AE"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37E7D1BB" w14:textId="77777777" w:rsidR="002467AE" w:rsidRPr="00A41320" w:rsidRDefault="002467AE"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5365B399" w14:textId="77777777" w:rsidR="002467AE" w:rsidRPr="00A41320" w:rsidRDefault="002467AE"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7FA7C50D" w14:textId="77777777" w:rsidR="002467AE" w:rsidRPr="00A41320" w:rsidRDefault="002467AE"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623F8712" w14:textId="77777777" w:rsidR="002467AE" w:rsidRPr="00A41320" w:rsidRDefault="002467AE"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3A2DA76A" w14:textId="77777777" w:rsidR="002467AE" w:rsidRPr="00A41320" w:rsidRDefault="002467AE" w:rsidP="00CD1A1A">
            <w:pPr>
              <w:jc w:val="center"/>
              <w:rPr>
                <w:rFonts w:ascii="Arial" w:hAnsi="Arial" w:cs="Arial"/>
              </w:rPr>
            </w:pPr>
            <w:proofErr w:type="spellStart"/>
            <w:r w:rsidRPr="00A41320">
              <w:rPr>
                <w:rFonts w:ascii="Arial" w:hAnsi="Arial" w:cs="Arial"/>
                <w:sz w:val="16"/>
                <w:szCs w:val="16"/>
              </w:rPr>
              <w:t>Dic</w:t>
            </w:r>
            <w:proofErr w:type="spellEnd"/>
          </w:p>
        </w:tc>
      </w:tr>
      <w:tr w:rsidR="00844616" w:rsidRPr="009407C4" w14:paraId="06D2BBCD"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19E89A3" w14:textId="77777777" w:rsidR="002467AE" w:rsidRPr="009407C4" w:rsidRDefault="002467AE" w:rsidP="00CD1A1A">
            <w:pPr>
              <w:jc w:val="center"/>
              <w:rPr>
                <w:rFonts w:ascii="Arial" w:hAnsi="Arial" w:cs="Arial"/>
              </w:rPr>
            </w:pPr>
            <w:r w:rsidRPr="009407C4">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2A1303E3" w14:textId="1C5454CA" w:rsidR="002467AE" w:rsidRPr="009407C4" w:rsidRDefault="00A50191" w:rsidP="00CD1A1A">
            <w:pPr>
              <w:rPr>
                <w:rFonts w:ascii="Arial" w:hAnsi="Arial" w:cs="Arial"/>
              </w:rPr>
            </w:pPr>
            <w:r w:rsidRPr="00A50191">
              <w:rPr>
                <w:rFonts w:ascii="Arial" w:hAnsi="Arial" w:cs="Arial"/>
                <w:sz w:val="20"/>
              </w:rPr>
              <w:t>Costituzione gruppo di lavoro</w:t>
            </w:r>
            <w:r w:rsidR="003209C9">
              <w:rPr>
                <w:rFonts w:ascii="Arial" w:hAnsi="Arial" w:cs="Arial"/>
                <w:sz w:val="20"/>
              </w:rPr>
              <w:t xml:space="preserve"> e coordinamento con i</w:t>
            </w:r>
            <w:r w:rsidR="005D6F69">
              <w:rPr>
                <w:rFonts w:ascii="Arial" w:hAnsi="Arial" w:cs="Arial"/>
                <w:sz w:val="20"/>
              </w:rPr>
              <w:t>l</w:t>
            </w:r>
            <w:r w:rsidR="003209C9">
              <w:rPr>
                <w:rFonts w:ascii="Arial" w:hAnsi="Arial" w:cs="Arial"/>
                <w:sz w:val="20"/>
              </w:rPr>
              <w:t xml:space="preserve"> responsabil</w:t>
            </w:r>
            <w:r w:rsidR="005D6F69">
              <w:rPr>
                <w:rFonts w:ascii="Arial" w:hAnsi="Arial" w:cs="Arial"/>
                <w:sz w:val="20"/>
              </w:rPr>
              <w:t xml:space="preserve">e dell’Unione dei comuni sul </w:t>
            </w:r>
            <w:r w:rsidR="003209C9">
              <w:rPr>
                <w:rFonts w:ascii="Arial" w:hAnsi="Arial" w:cs="Arial"/>
                <w:sz w:val="20"/>
              </w:rPr>
              <w:t>progetto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3688F4DB" w14:textId="1669AEBC" w:rsidR="002467AE" w:rsidRDefault="00A50191" w:rsidP="00CD1A1A">
            <w:pPr>
              <w:rPr>
                <w:rFonts w:ascii="Arial" w:hAnsi="Arial" w:cs="Arial"/>
                <w:sz w:val="20"/>
              </w:rPr>
            </w:pPr>
            <w:r>
              <w:rPr>
                <w:rFonts w:ascii="Arial" w:hAnsi="Arial" w:cs="Arial"/>
                <w:sz w:val="20"/>
              </w:rPr>
              <w:t>Chiara Lanzoni</w:t>
            </w:r>
          </w:p>
          <w:p w14:paraId="6F6121AF" w14:textId="32FD03F3" w:rsidR="00A50191" w:rsidRDefault="00A50191" w:rsidP="00CD1A1A">
            <w:pPr>
              <w:rPr>
                <w:rFonts w:ascii="Arial" w:hAnsi="Arial" w:cs="Arial"/>
                <w:sz w:val="20"/>
              </w:rPr>
            </w:pPr>
            <w:r w:rsidRPr="00A50191">
              <w:rPr>
                <w:rFonts w:ascii="Arial" w:hAnsi="Arial" w:cs="Arial"/>
                <w:sz w:val="20"/>
              </w:rPr>
              <w:t>Francesca Lasagna</w:t>
            </w:r>
          </w:p>
          <w:p w14:paraId="37B1FDC4" w14:textId="230D16E8" w:rsidR="00CD1A1A" w:rsidRPr="00A50191" w:rsidRDefault="00CD1A1A" w:rsidP="00CD1A1A">
            <w:pPr>
              <w:rPr>
                <w:rFonts w:ascii="Arial" w:hAnsi="Arial" w:cs="Arial"/>
                <w:sz w:val="20"/>
              </w:rPr>
            </w:pPr>
            <w:r>
              <w:rPr>
                <w:rFonts w:ascii="Arial" w:hAnsi="Arial" w:cs="Arial"/>
                <w:sz w:val="20"/>
              </w:rPr>
              <w:t>Clara Lasagna</w:t>
            </w:r>
          </w:p>
          <w:p w14:paraId="3F2643C9" w14:textId="77777777" w:rsidR="002467AE" w:rsidRPr="009407C4" w:rsidRDefault="002467AE" w:rsidP="00CD1A1A">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A0341C6" w14:textId="77777777" w:rsidR="002467AE" w:rsidRPr="0031409F" w:rsidRDefault="002467AE" w:rsidP="00CD1A1A">
            <w:pPr>
              <w:rPr>
                <w:rFonts w:ascii="Arial" w:hAnsi="Arial" w:cs="Arial"/>
                <w:caps/>
                <w:sz w:val="16"/>
                <w:szCs w:val="16"/>
                <w:highlight w:val="yellow"/>
              </w:rPr>
            </w:pPr>
            <w:r w:rsidRPr="005D6F69">
              <w:rPr>
                <w:rFonts w:ascii="Arial" w:hAnsi="Arial" w:cs="Arial"/>
                <w:caps/>
                <w:sz w:val="16"/>
                <w:szCs w:val="16"/>
              </w:rPr>
              <w:t xml:space="preserve">Incontri interni di staff e aggiornamento </w:t>
            </w:r>
          </w:p>
        </w:tc>
        <w:tc>
          <w:tcPr>
            <w:tcW w:w="96" w:type="pct"/>
            <w:tcBorders>
              <w:top w:val="single" w:sz="4" w:space="0" w:color="000000"/>
              <w:left w:val="single" w:sz="4" w:space="0" w:color="000000"/>
              <w:bottom w:val="single" w:sz="4" w:space="0" w:color="000000"/>
            </w:tcBorders>
            <w:shd w:val="clear" w:color="auto" w:fill="auto"/>
            <w:vAlign w:val="center"/>
          </w:tcPr>
          <w:p w14:paraId="29FF14E9"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9D1E92A"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4EAC4C7"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D8BDBEF"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9815143"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11777D7"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2C5D60BA"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15548F86"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6812B3E3"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308BEBC0" w14:textId="77777777" w:rsidR="002467AE" w:rsidRPr="009407C4" w:rsidRDefault="002467AE"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02DFE7E4" w14:textId="2421BEBA" w:rsidR="002467AE" w:rsidRPr="009407C4" w:rsidRDefault="002467AE" w:rsidP="00CD1A1A">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62CFBFB6" w14:textId="1B659C16" w:rsidR="002467AE" w:rsidRPr="009407C4" w:rsidRDefault="002467AE" w:rsidP="00CD1A1A">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56FA9790" w14:textId="0D15E101" w:rsidR="002467AE" w:rsidRPr="009407C4" w:rsidRDefault="002467AE" w:rsidP="00CD1A1A">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6695561D" w14:textId="7704C566" w:rsidR="002467AE" w:rsidRPr="009407C4" w:rsidRDefault="002467AE" w:rsidP="00CD1A1A">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0A157878" w14:textId="76A019A5" w:rsidR="002467AE" w:rsidRPr="009407C4" w:rsidRDefault="002467AE" w:rsidP="00CD1A1A">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74BB5694" w14:textId="6E560F91" w:rsidR="002467AE" w:rsidRPr="009407C4" w:rsidRDefault="002467AE" w:rsidP="00CD1A1A">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1F55471" w14:textId="256D54AC" w:rsidR="002467AE" w:rsidRPr="009407C4" w:rsidRDefault="002467AE" w:rsidP="00CD1A1A">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vAlign w:val="center"/>
          </w:tcPr>
          <w:p w14:paraId="4BB54373" w14:textId="290E5205" w:rsidR="002467AE" w:rsidRPr="009407C4" w:rsidRDefault="002467AE" w:rsidP="00CD1A1A">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03E968CD" w14:textId="70593334" w:rsidR="002467AE" w:rsidRPr="009407C4" w:rsidRDefault="002467AE" w:rsidP="00CD1A1A">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vAlign w:val="center"/>
          </w:tcPr>
          <w:p w14:paraId="2C6621AB" w14:textId="668751C7" w:rsidR="002467AE" w:rsidRPr="009407C4" w:rsidRDefault="002467AE"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65266281" w14:textId="758E134C" w:rsidR="002467AE" w:rsidRPr="009407C4" w:rsidRDefault="002467AE" w:rsidP="00CD1A1A">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0C9DD059" w14:textId="2E14F880" w:rsidR="002467AE" w:rsidRPr="009407C4" w:rsidRDefault="002467AE" w:rsidP="00CD1A1A">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1D4EA5E0" w14:textId="09201010" w:rsidR="002467AE" w:rsidRPr="009407C4" w:rsidRDefault="002467AE" w:rsidP="00CD1A1A">
            <w:pPr>
              <w:pStyle w:val="Intestazione"/>
              <w:jc w:val="center"/>
              <w:rPr>
                <w:rFonts w:ascii="Arial" w:hAnsi="Arial" w:cs="Arial"/>
              </w:rPr>
            </w:pP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6D3E370C" w14:textId="1886DEDA" w:rsidR="002467AE" w:rsidRPr="009407C4" w:rsidRDefault="002467AE" w:rsidP="00CD1A1A">
            <w:pPr>
              <w:pStyle w:val="Intestazione"/>
              <w:jc w:val="center"/>
              <w:rPr>
                <w:rFonts w:ascii="Arial" w:hAnsi="Arial" w:cs="Arial"/>
              </w:rPr>
            </w:pPr>
          </w:p>
        </w:tc>
      </w:tr>
      <w:tr w:rsidR="00844616" w:rsidRPr="009407C4" w14:paraId="55B93B03"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5D7B6570" w14:textId="33A2E758" w:rsidR="003209C9" w:rsidRPr="009407C4" w:rsidRDefault="00AE04A9" w:rsidP="003209C9">
            <w:pPr>
              <w:jc w:val="center"/>
              <w:rPr>
                <w:rFonts w:ascii="Arial" w:hAnsi="Arial" w:cs="Arial"/>
              </w:rPr>
            </w:pPr>
            <w:r>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61EF5BD8" w14:textId="0E299627" w:rsidR="003209C9" w:rsidRPr="009407C4" w:rsidRDefault="003209C9" w:rsidP="003209C9">
            <w:pPr>
              <w:rPr>
                <w:rFonts w:ascii="Arial" w:hAnsi="Arial" w:cs="Arial"/>
                <w:sz w:val="20"/>
              </w:rPr>
            </w:pPr>
            <w:r w:rsidRPr="0031409F">
              <w:rPr>
                <w:rFonts w:ascii="Arial" w:hAnsi="Arial" w:cs="Arial"/>
                <w:sz w:val="20"/>
              </w:rPr>
              <w:t>Analisi dello Stato di Fatto tramite definizione delle consistenze e dello stato di ordinamento</w:t>
            </w:r>
            <w:r>
              <w:rPr>
                <w:rFonts w:ascii="Arial" w:hAnsi="Arial" w:cs="Arial"/>
                <w:sz w:val="20"/>
              </w:rPr>
              <w:t>, a</w:t>
            </w:r>
            <w:r w:rsidRPr="00EF3B41">
              <w:rPr>
                <w:rFonts w:ascii="Arial" w:hAnsi="Arial" w:cs="Arial"/>
                <w:sz w:val="20"/>
              </w:rPr>
              <w:t>nalisi criticità di gestione degli originali analogici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6BFE08FF" w14:textId="77777777" w:rsidR="00CD1A1A" w:rsidRDefault="00CD1A1A" w:rsidP="003209C9">
            <w:pPr>
              <w:rPr>
                <w:rFonts w:ascii="Arial" w:hAnsi="Arial" w:cs="Arial"/>
                <w:sz w:val="20"/>
              </w:rPr>
            </w:pPr>
            <w:r>
              <w:rPr>
                <w:rFonts w:ascii="Arial" w:hAnsi="Arial" w:cs="Arial"/>
                <w:sz w:val="20"/>
              </w:rPr>
              <w:t>Chiara Lanzoni</w:t>
            </w:r>
          </w:p>
          <w:p w14:paraId="75FEFE06" w14:textId="328679DE" w:rsidR="003209C9" w:rsidRDefault="003209C9" w:rsidP="003209C9">
            <w:pPr>
              <w:rPr>
                <w:rFonts w:ascii="Arial" w:hAnsi="Arial" w:cs="Arial"/>
                <w:sz w:val="20"/>
              </w:rPr>
            </w:pPr>
            <w:r w:rsidRPr="00A50191">
              <w:rPr>
                <w:rFonts w:ascii="Arial" w:hAnsi="Arial" w:cs="Arial"/>
                <w:sz w:val="20"/>
              </w:rPr>
              <w:t>Francesca Lasagna</w:t>
            </w:r>
          </w:p>
          <w:p w14:paraId="61763A79" w14:textId="21521892" w:rsidR="00CD1A1A" w:rsidRPr="00A50191" w:rsidRDefault="00CD1A1A" w:rsidP="003209C9">
            <w:pPr>
              <w:rPr>
                <w:rFonts w:ascii="Arial" w:hAnsi="Arial" w:cs="Arial"/>
                <w:sz w:val="20"/>
              </w:rPr>
            </w:pPr>
            <w:r>
              <w:rPr>
                <w:rFonts w:ascii="Arial" w:hAnsi="Arial" w:cs="Arial"/>
                <w:sz w:val="20"/>
              </w:rPr>
              <w:t>Clara Lasagna</w:t>
            </w:r>
          </w:p>
          <w:p w14:paraId="30A8B6BC" w14:textId="77777777" w:rsidR="003209C9" w:rsidRPr="009407C4" w:rsidRDefault="003209C9" w:rsidP="003209C9">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53771BBE" w14:textId="1EC9551E" w:rsidR="003209C9" w:rsidRPr="009407C4" w:rsidRDefault="003209C9" w:rsidP="003209C9">
            <w:pPr>
              <w:rPr>
                <w:rFonts w:ascii="Arial" w:hAnsi="Arial" w:cs="Arial"/>
                <w:caps/>
              </w:rPr>
            </w:pPr>
            <w:r w:rsidRPr="00120AA4">
              <w:rPr>
                <w:rFonts w:ascii="Arial" w:hAnsi="Arial" w:cs="Arial"/>
                <w:caps/>
                <w:sz w:val="16"/>
                <w:szCs w:val="16"/>
              </w:rPr>
              <w:t>Elenco di consistenza archivistico</w:t>
            </w:r>
            <w:r>
              <w:rPr>
                <w:rFonts w:ascii="Arial" w:hAnsi="Arial" w:cs="Arial"/>
                <w:caps/>
                <w:sz w:val="16"/>
                <w:szCs w:val="16"/>
              </w:rPr>
              <w:t>, relazione e compilazione dati relativi a</w:t>
            </w:r>
            <w:r w:rsidRPr="00120AA4">
              <w:rPr>
                <w:rFonts w:ascii="Arial" w:hAnsi="Arial" w:cs="Arial"/>
                <w:caps/>
                <w:sz w:val="16"/>
                <w:szCs w:val="16"/>
              </w:rPr>
              <w:t>ll’archivio da digitalizzare</w:t>
            </w:r>
          </w:p>
        </w:tc>
        <w:tc>
          <w:tcPr>
            <w:tcW w:w="96" w:type="pct"/>
            <w:tcBorders>
              <w:top w:val="single" w:sz="4" w:space="0" w:color="000000"/>
              <w:left w:val="single" w:sz="4" w:space="0" w:color="000000"/>
              <w:bottom w:val="single" w:sz="4" w:space="0" w:color="000000"/>
            </w:tcBorders>
            <w:shd w:val="clear" w:color="auto" w:fill="auto"/>
            <w:vAlign w:val="center"/>
          </w:tcPr>
          <w:p w14:paraId="1B7032E0" w14:textId="419733EF"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A5C6F9A" w14:textId="60B04119"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07323194" w14:textId="64BE3DC9"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BA4AAF2" w14:textId="715542D3"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73ED7E2" w14:textId="6EF18DB0"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0ECEE5D" w14:textId="43D58EA6"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4C8149E4" w14:textId="72CE5DEE"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16FC7D15" w14:textId="71F65551"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6F574C84" w14:textId="1233E6F6"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31F6582" w14:textId="6C301972"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685E1F3" w14:textId="0C4D1F75"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393A0A30" w14:textId="29CDC6F6" w:rsidR="003209C9" w:rsidRPr="009407C4" w:rsidRDefault="003209C9" w:rsidP="003209C9">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2A594EE" w14:textId="6C52BA3A" w:rsidR="003209C9" w:rsidRPr="009407C4" w:rsidRDefault="003209C9" w:rsidP="003209C9">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254F187F" w14:textId="0D4D5F6E" w:rsidR="003209C9" w:rsidRPr="009407C4" w:rsidRDefault="003209C9" w:rsidP="003209C9">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666B9628" w14:textId="57CDCD64" w:rsidR="003209C9" w:rsidRPr="009407C4" w:rsidRDefault="003209C9" w:rsidP="003209C9">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486C5B17" w14:textId="443F9F44" w:rsidR="003209C9" w:rsidRPr="009407C4" w:rsidRDefault="003209C9" w:rsidP="003209C9">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7FEF6408" w14:textId="505ABE34" w:rsidR="003209C9" w:rsidRPr="009407C4" w:rsidRDefault="003209C9" w:rsidP="003209C9">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vAlign w:val="center"/>
          </w:tcPr>
          <w:p w14:paraId="1DDD8F94" w14:textId="13376CEF" w:rsidR="003209C9" w:rsidRPr="009407C4" w:rsidRDefault="003209C9" w:rsidP="003209C9">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57D9E03B" w14:textId="7B0BEAB0" w:rsidR="003209C9" w:rsidRPr="009407C4" w:rsidRDefault="003209C9" w:rsidP="003209C9">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vAlign w:val="center"/>
          </w:tcPr>
          <w:p w14:paraId="5C7C0B80" w14:textId="4EB46ECF" w:rsidR="003209C9" w:rsidRPr="009407C4" w:rsidRDefault="003209C9" w:rsidP="003209C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1DD22610" w14:textId="1C283CE2" w:rsidR="003209C9" w:rsidRPr="009407C4" w:rsidRDefault="003209C9" w:rsidP="003209C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220AF141" w14:textId="0E097709" w:rsidR="003209C9" w:rsidRPr="009407C4" w:rsidRDefault="003209C9" w:rsidP="003209C9">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18D6225B" w14:textId="38A0DB4A" w:rsidR="003209C9" w:rsidRPr="009407C4" w:rsidRDefault="003209C9" w:rsidP="003209C9">
            <w:pPr>
              <w:pStyle w:val="Intestazione"/>
              <w:jc w:val="center"/>
              <w:rPr>
                <w:rFonts w:ascii="Arial" w:hAnsi="Arial" w:cs="Arial"/>
              </w:rPr>
            </w:pP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69F0CB6E" w14:textId="2CD31387" w:rsidR="003209C9" w:rsidRPr="009407C4" w:rsidRDefault="003209C9" w:rsidP="003209C9">
            <w:pPr>
              <w:pStyle w:val="Intestazione"/>
              <w:jc w:val="center"/>
              <w:rPr>
                <w:rFonts w:ascii="Arial" w:hAnsi="Arial" w:cs="Arial"/>
              </w:rPr>
            </w:pPr>
          </w:p>
        </w:tc>
      </w:tr>
      <w:tr w:rsidR="00844616" w:rsidRPr="009407C4" w14:paraId="4A2EEDC7"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E19CC30" w14:textId="0BAC0631" w:rsidR="00844616" w:rsidRPr="009407C4" w:rsidRDefault="00844616" w:rsidP="00844616">
            <w:pPr>
              <w:jc w:val="center"/>
              <w:rPr>
                <w:rFonts w:ascii="Arial" w:hAnsi="Arial" w:cs="Arial"/>
              </w:rPr>
            </w:pPr>
            <w:r>
              <w:rPr>
                <w:rFonts w:ascii="Arial" w:hAnsi="Arial" w:cs="Arial"/>
                <w:sz w:val="20"/>
              </w:rPr>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7EBB2F11" w14:textId="351E1F67" w:rsidR="00844616" w:rsidRPr="009407C4" w:rsidRDefault="00844616" w:rsidP="00844616">
            <w:pPr>
              <w:rPr>
                <w:rFonts w:ascii="Arial" w:hAnsi="Arial" w:cs="Arial"/>
                <w:sz w:val="20"/>
              </w:rPr>
            </w:pPr>
            <w:r>
              <w:rPr>
                <w:rFonts w:ascii="Arial" w:hAnsi="Arial" w:cs="Arial"/>
                <w:sz w:val="20"/>
              </w:rPr>
              <w:t xml:space="preserve">Supporto alla redazione del progetto e degli atti di gara. </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62F29067" w14:textId="77777777" w:rsidR="00844616" w:rsidRDefault="00844616" w:rsidP="00844616">
            <w:pPr>
              <w:rPr>
                <w:rFonts w:ascii="Arial" w:hAnsi="Arial" w:cs="Arial"/>
                <w:sz w:val="20"/>
              </w:rPr>
            </w:pPr>
            <w:r>
              <w:rPr>
                <w:rFonts w:ascii="Arial" w:hAnsi="Arial" w:cs="Arial"/>
                <w:sz w:val="20"/>
              </w:rPr>
              <w:t>Chiara Lanzoni</w:t>
            </w:r>
          </w:p>
          <w:p w14:paraId="0E9ABDD3" w14:textId="77777777" w:rsidR="00844616" w:rsidRPr="00A50191" w:rsidRDefault="00844616" w:rsidP="00844616">
            <w:pPr>
              <w:rPr>
                <w:rFonts w:ascii="Arial" w:hAnsi="Arial" w:cs="Arial"/>
                <w:sz w:val="20"/>
              </w:rPr>
            </w:pPr>
            <w:r w:rsidRPr="00A50191">
              <w:rPr>
                <w:rFonts w:ascii="Arial" w:hAnsi="Arial" w:cs="Arial"/>
                <w:sz w:val="20"/>
              </w:rPr>
              <w:t>Francesca Lasagna</w:t>
            </w:r>
          </w:p>
          <w:p w14:paraId="0059D367" w14:textId="0AC5475F" w:rsidR="00844616" w:rsidRPr="009407C4" w:rsidRDefault="00844616" w:rsidP="00844616">
            <w:pPr>
              <w:rPr>
                <w:rFonts w:ascii="Arial" w:hAnsi="Arial" w:cs="Arial"/>
              </w:rPr>
            </w:pPr>
            <w:r w:rsidRPr="00D67575">
              <w:rPr>
                <w:rFonts w:ascii="Arial" w:hAnsi="Arial" w:cs="Arial"/>
                <w:sz w:val="20"/>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110FCCE5" w14:textId="64B6BA2A" w:rsidR="00844616" w:rsidRPr="009407C4" w:rsidRDefault="00844616" w:rsidP="00844616">
            <w:pPr>
              <w:rPr>
                <w:rFonts w:ascii="Arial" w:hAnsi="Arial" w:cs="Arial"/>
                <w:caps/>
              </w:rPr>
            </w:pPr>
            <w:r>
              <w:rPr>
                <w:rFonts w:ascii="Arial" w:hAnsi="Arial" w:cs="Arial"/>
                <w:caps/>
                <w:sz w:val="16"/>
                <w:szCs w:val="16"/>
              </w:rPr>
              <w:t>delibera approvazione progetto esecutivo</w:t>
            </w:r>
          </w:p>
        </w:tc>
        <w:tc>
          <w:tcPr>
            <w:tcW w:w="96" w:type="pct"/>
            <w:tcBorders>
              <w:top w:val="single" w:sz="4" w:space="0" w:color="000000"/>
              <w:left w:val="single" w:sz="4" w:space="0" w:color="000000"/>
              <w:bottom w:val="single" w:sz="4" w:space="0" w:color="000000"/>
            </w:tcBorders>
            <w:shd w:val="clear" w:color="auto" w:fill="auto"/>
            <w:vAlign w:val="center"/>
          </w:tcPr>
          <w:p w14:paraId="263422B2" w14:textId="77777777" w:rsidR="00844616" w:rsidRPr="009407C4" w:rsidRDefault="00844616" w:rsidP="00844616">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3923BCAB" w14:textId="77777777" w:rsidR="00844616" w:rsidRPr="009407C4" w:rsidRDefault="00844616" w:rsidP="00844616">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B09CC68" w14:textId="77777777" w:rsidR="00844616" w:rsidRPr="009407C4" w:rsidRDefault="00844616" w:rsidP="00844616">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31F374EB" w14:textId="77777777" w:rsidR="00844616" w:rsidRPr="009407C4" w:rsidRDefault="00844616" w:rsidP="00844616">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63D92B9E" w14:textId="77777777" w:rsidR="00844616" w:rsidRPr="009407C4" w:rsidRDefault="00844616" w:rsidP="00844616">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1D6B3AD8" w14:textId="77777777" w:rsidR="00844616" w:rsidRPr="009407C4" w:rsidRDefault="00844616" w:rsidP="00844616">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35BD4045" w14:textId="77777777" w:rsidR="00844616" w:rsidRPr="009407C4" w:rsidRDefault="00844616" w:rsidP="00844616">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38575BB4" w14:textId="599CF716" w:rsidR="00844616" w:rsidRPr="009407C4" w:rsidRDefault="00C27B12" w:rsidP="00844616">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A65CA8E" w14:textId="564557BF"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E186BF8"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09F306C1"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B56BEC1"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59E0C522" w14:textId="79C6347D" w:rsidR="00844616" w:rsidRPr="009407C4" w:rsidRDefault="00844616" w:rsidP="00844616">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1EF78D15" w14:textId="3D441FFD" w:rsidR="00844616" w:rsidRPr="009407C4" w:rsidRDefault="00844616" w:rsidP="00844616">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19EC2F67" w14:textId="70343078" w:rsidR="00844616" w:rsidRPr="009407C4" w:rsidRDefault="00844616" w:rsidP="00844616">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14E354EB" w14:textId="5B1C8557" w:rsidR="00844616" w:rsidRPr="009407C4" w:rsidRDefault="00844616" w:rsidP="00844616">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703D6E52" w14:textId="42B955C7" w:rsidR="00844616" w:rsidRPr="009407C4" w:rsidRDefault="00844616" w:rsidP="00844616">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vAlign w:val="center"/>
          </w:tcPr>
          <w:p w14:paraId="7FBE2D68" w14:textId="4CD2815B" w:rsidR="00844616" w:rsidRPr="009407C4" w:rsidRDefault="00844616" w:rsidP="00844616">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3DE0E518" w14:textId="35A317BD" w:rsidR="00844616" w:rsidRPr="009407C4" w:rsidRDefault="00844616" w:rsidP="00844616">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vAlign w:val="center"/>
          </w:tcPr>
          <w:p w14:paraId="77C19C5D" w14:textId="53CB3452" w:rsidR="00844616" w:rsidRPr="009407C4" w:rsidRDefault="00844616" w:rsidP="00844616">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59988309" w14:textId="0A78B52D" w:rsidR="00844616" w:rsidRPr="009407C4" w:rsidRDefault="00844616" w:rsidP="00844616">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4AE7D5CC" w14:textId="4B68B1C5" w:rsidR="00844616" w:rsidRPr="009407C4" w:rsidRDefault="00844616" w:rsidP="00844616">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3B01D1AB" w14:textId="0E82CFC0" w:rsidR="00844616" w:rsidRPr="009407C4" w:rsidRDefault="00844616" w:rsidP="00844616">
            <w:pPr>
              <w:pStyle w:val="Intestazione"/>
              <w:jc w:val="center"/>
              <w:rPr>
                <w:rFonts w:ascii="Arial" w:hAnsi="Arial" w:cs="Arial"/>
              </w:rPr>
            </w:pP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4FD56FCD" w14:textId="5110D9DD" w:rsidR="00844616" w:rsidRPr="009407C4" w:rsidRDefault="00844616" w:rsidP="00844616">
            <w:pPr>
              <w:pStyle w:val="Intestazione"/>
              <w:jc w:val="center"/>
              <w:rPr>
                <w:rFonts w:ascii="Arial" w:hAnsi="Arial" w:cs="Arial"/>
              </w:rPr>
            </w:pPr>
          </w:p>
        </w:tc>
      </w:tr>
      <w:tr w:rsidR="00C27B12" w:rsidRPr="009407C4" w14:paraId="6BEFD086" w14:textId="77777777" w:rsidTr="00952EF9">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225853A" w14:textId="3567D1D2" w:rsidR="00C27B12" w:rsidRPr="009407C4" w:rsidRDefault="00C27B12" w:rsidP="00C27B12">
            <w:pPr>
              <w:jc w:val="center"/>
              <w:rPr>
                <w:rFonts w:ascii="Arial" w:hAnsi="Arial" w:cs="Arial"/>
              </w:rPr>
            </w:pPr>
            <w:r>
              <w:rPr>
                <w:rFonts w:ascii="Arial" w:hAnsi="Arial" w:cs="Arial"/>
                <w:sz w:val="20"/>
              </w:rPr>
              <w:lastRenderedPageBreak/>
              <w:t>4</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474C967" w14:textId="1F69F42A" w:rsidR="00C27B12" w:rsidRDefault="00C27B12" w:rsidP="00C27B12">
            <w:pPr>
              <w:rPr>
                <w:rFonts w:ascii="Arial" w:hAnsi="Arial" w:cs="Arial"/>
                <w:sz w:val="20"/>
              </w:rPr>
            </w:pPr>
            <w:r w:rsidRPr="00C27B12">
              <w:rPr>
                <w:rFonts w:ascii="Arial" w:hAnsi="Arial" w:cs="Arial"/>
                <w:sz w:val="20"/>
              </w:rPr>
              <w:t>Svolgimento gara d’appalto per la selezione della ditta che dovrà attuare la digitalizzazione delle pratiche edilizie</w:t>
            </w:r>
          </w:p>
          <w:p w14:paraId="4F5F4B42" w14:textId="77777777" w:rsidR="00C27B12" w:rsidRPr="009407C4" w:rsidRDefault="00C27B12" w:rsidP="00C27B12">
            <w:pPr>
              <w:rPr>
                <w:rFonts w:ascii="Arial" w:hAnsi="Arial" w:cs="Arial"/>
                <w:sz w:val="20"/>
              </w:rPr>
            </w:pP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15D710D3" w14:textId="77777777" w:rsidR="00C27B12" w:rsidRDefault="00C27B12" w:rsidP="00C27B12">
            <w:pPr>
              <w:rPr>
                <w:rFonts w:ascii="Arial" w:hAnsi="Arial" w:cs="Arial"/>
                <w:sz w:val="20"/>
              </w:rPr>
            </w:pPr>
            <w:r>
              <w:rPr>
                <w:rFonts w:ascii="Arial" w:hAnsi="Arial" w:cs="Arial"/>
                <w:sz w:val="20"/>
              </w:rPr>
              <w:t>Chiara Lanzoni</w:t>
            </w:r>
          </w:p>
          <w:p w14:paraId="55BE19D2" w14:textId="00DB57DC" w:rsidR="00C27B12" w:rsidRPr="009407C4" w:rsidRDefault="00C27B12" w:rsidP="00C27B12">
            <w:pPr>
              <w:rPr>
                <w:rFonts w:ascii="Arial" w:hAnsi="Arial" w:cs="Arial"/>
              </w:rPr>
            </w:pPr>
            <w:r w:rsidRPr="00D67575">
              <w:rPr>
                <w:rFonts w:ascii="Arial" w:hAnsi="Arial" w:cs="Arial"/>
                <w:sz w:val="20"/>
              </w:rPr>
              <w:t>Genni Accorsi</w:t>
            </w:r>
            <w:r w:rsidRPr="009407C4">
              <w:rPr>
                <w:rFonts w:ascii="Arial" w:hAnsi="Arial" w:cs="Arial"/>
              </w:rPr>
              <w:t xml:space="preserve"> </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8F16BEC" w14:textId="009B836F" w:rsidR="00C27B12" w:rsidRPr="009407C4" w:rsidRDefault="00C27B12" w:rsidP="00C27B12">
            <w:pPr>
              <w:rPr>
                <w:rFonts w:ascii="Arial" w:hAnsi="Arial" w:cs="Arial"/>
                <w:caps/>
              </w:rPr>
            </w:pPr>
            <w:r w:rsidRPr="00C27B12">
              <w:rPr>
                <w:rFonts w:ascii="Arial" w:hAnsi="Arial" w:cs="Arial"/>
                <w:caps/>
                <w:sz w:val="16"/>
                <w:szCs w:val="16"/>
              </w:rPr>
              <w:t>Determina affidamento servizio</w:t>
            </w:r>
          </w:p>
        </w:tc>
        <w:tc>
          <w:tcPr>
            <w:tcW w:w="96" w:type="pct"/>
            <w:tcBorders>
              <w:top w:val="single" w:sz="4" w:space="0" w:color="000000"/>
              <w:left w:val="single" w:sz="4" w:space="0" w:color="000000"/>
              <w:bottom w:val="single" w:sz="4" w:space="0" w:color="000000"/>
            </w:tcBorders>
            <w:shd w:val="clear" w:color="auto" w:fill="auto"/>
            <w:vAlign w:val="center"/>
          </w:tcPr>
          <w:p w14:paraId="60C62662" w14:textId="77777777" w:rsidR="00C27B12" w:rsidRPr="009407C4" w:rsidRDefault="00C27B12" w:rsidP="00C27B12">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CBB5BF0" w14:textId="77777777" w:rsidR="00C27B12" w:rsidRPr="009407C4" w:rsidRDefault="00C27B12" w:rsidP="00C27B12">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AC2D3F7" w14:textId="77777777" w:rsidR="00C27B12" w:rsidRPr="009407C4" w:rsidRDefault="00C27B12" w:rsidP="00C27B12">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0F4A730A" w14:textId="77777777" w:rsidR="00C27B12" w:rsidRPr="009407C4" w:rsidRDefault="00C27B12" w:rsidP="00C27B12">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362C04F9" w14:textId="77777777" w:rsidR="00C27B12" w:rsidRPr="009407C4" w:rsidRDefault="00C27B12" w:rsidP="00C27B12">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1C7A317" w14:textId="77777777" w:rsidR="00C27B12" w:rsidRPr="009407C4" w:rsidRDefault="00C27B12" w:rsidP="00C27B12">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2C89300" w14:textId="77777777" w:rsidR="00C27B12" w:rsidRPr="009407C4" w:rsidRDefault="00C27B12" w:rsidP="00C27B12">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13BC6B8D" w14:textId="77777777" w:rsidR="00C27B12" w:rsidRPr="009407C4" w:rsidRDefault="00C27B12" w:rsidP="00C27B12">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3E76C023" w14:textId="77777777" w:rsidR="00C27B12" w:rsidRPr="009407C4" w:rsidRDefault="00C27B12" w:rsidP="00C27B12">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6CB5D63B" w14:textId="77777777" w:rsidR="00C27B12" w:rsidRPr="009407C4" w:rsidRDefault="00C27B12" w:rsidP="00C27B12">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6E87545" w14:textId="35094DD6" w:rsidR="00C27B12" w:rsidRPr="009407C4" w:rsidRDefault="00C27B12" w:rsidP="00C27B12">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EE797D4" w14:textId="40FBEA80" w:rsidR="00C27B12" w:rsidRPr="009407C4" w:rsidRDefault="00C27B12" w:rsidP="00C27B12">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45B88FF5" w14:textId="1B600F96" w:rsidR="00C27B12" w:rsidRPr="009407C4" w:rsidRDefault="00C27B12" w:rsidP="00C27B12">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477923A" w14:textId="4D08DA87" w:rsidR="00C27B12" w:rsidRPr="009407C4" w:rsidRDefault="00C27B12" w:rsidP="00C27B12">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0A31AE50" w14:textId="0C40A48F" w:rsidR="00C27B12" w:rsidRPr="009407C4" w:rsidRDefault="00C27B12" w:rsidP="00C27B12">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2EF8F47A" w14:textId="7370199E" w:rsidR="00C27B12" w:rsidRPr="009407C4" w:rsidRDefault="00C27B12" w:rsidP="00C27B12">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1FC7B5C1" w14:textId="32E0C19B" w:rsidR="00C27B12" w:rsidRPr="009407C4" w:rsidRDefault="00C27B12" w:rsidP="00C27B12">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vAlign w:val="center"/>
          </w:tcPr>
          <w:p w14:paraId="4B9460E3" w14:textId="538F1335" w:rsidR="00C27B12" w:rsidRPr="009407C4" w:rsidRDefault="00C27B12" w:rsidP="00C27B12">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1655D203" w14:textId="4D8A73F3" w:rsidR="00C27B12" w:rsidRPr="009407C4" w:rsidRDefault="00C27B12" w:rsidP="00C27B12">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vAlign w:val="center"/>
          </w:tcPr>
          <w:p w14:paraId="756685FE" w14:textId="723DF26F" w:rsidR="00C27B12" w:rsidRPr="009407C4" w:rsidRDefault="00C27B12" w:rsidP="00C27B12">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792F575B" w14:textId="78D082FC" w:rsidR="00C27B12" w:rsidRPr="009407C4" w:rsidRDefault="00C27B12" w:rsidP="00C27B12">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28374874" w14:textId="5CCB2829" w:rsidR="00C27B12" w:rsidRPr="009407C4" w:rsidRDefault="00C27B12" w:rsidP="00C27B12">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6BE3507F" w14:textId="3B7A458E" w:rsidR="00C27B12" w:rsidRPr="009407C4" w:rsidRDefault="00C27B12" w:rsidP="00C27B12">
            <w:pPr>
              <w:pStyle w:val="Intestazione"/>
              <w:jc w:val="center"/>
              <w:rPr>
                <w:rFonts w:ascii="Arial" w:hAnsi="Arial" w:cs="Arial"/>
              </w:rPr>
            </w:pP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A94077C" w14:textId="26F5B700" w:rsidR="00C27B12" w:rsidRPr="009407C4" w:rsidRDefault="00C27B12" w:rsidP="00C27B12">
            <w:pPr>
              <w:pStyle w:val="Intestazione"/>
              <w:jc w:val="center"/>
              <w:rPr>
                <w:rFonts w:ascii="Arial" w:hAnsi="Arial" w:cs="Arial"/>
              </w:rPr>
            </w:pPr>
          </w:p>
        </w:tc>
      </w:tr>
      <w:tr w:rsidR="00844616" w:rsidRPr="009407C4" w14:paraId="6B5F3CF7"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0F2D01F3" w14:textId="0D1FB517" w:rsidR="00844616" w:rsidRPr="009407C4" w:rsidRDefault="00C27B12" w:rsidP="00844616">
            <w:pPr>
              <w:jc w:val="center"/>
              <w:rPr>
                <w:rFonts w:ascii="Arial" w:hAnsi="Arial" w:cs="Arial"/>
              </w:rPr>
            </w:pPr>
            <w:r>
              <w:rPr>
                <w:rFonts w:ascii="Arial" w:hAnsi="Arial" w:cs="Arial"/>
                <w:sz w:val="20"/>
              </w:rPr>
              <w:t>5</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51CD04F5" w14:textId="77777777" w:rsidR="00844616" w:rsidRDefault="00844616" w:rsidP="00844616">
            <w:pPr>
              <w:rPr>
                <w:rFonts w:ascii="Arial" w:hAnsi="Arial" w:cs="Arial"/>
                <w:sz w:val="20"/>
              </w:rPr>
            </w:pPr>
            <w:r w:rsidRPr="00844616">
              <w:rPr>
                <w:rFonts w:ascii="Arial" w:hAnsi="Arial" w:cs="Arial"/>
                <w:sz w:val="20"/>
              </w:rPr>
              <w:t>Inizio attività di digitalizzazione dei documenti cartacei</w:t>
            </w:r>
          </w:p>
          <w:p w14:paraId="4CB0835F" w14:textId="0BC38511" w:rsidR="00844616" w:rsidRPr="009407C4" w:rsidRDefault="00844616" w:rsidP="00844616">
            <w:pPr>
              <w:rPr>
                <w:rFonts w:ascii="Arial" w:hAnsi="Arial" w:cs="Arial"/>
                <w:sz w:val="20"/>
              </w:rPr>
            </w:pP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27CDEAD3" w14:textId="77777777" w:rsidR="00844616" w:rsidRDefault="00844616" w:rsidP="00844616">
            <w:pPr>
              <w:rPr>
                <w:rFonts w:ascii="Arial" w:hAnsi="Arial" w:cs="Arial"/>
                <w:sz w:val="20"/>
              </w:rPr>
            </w:pPr>
            <w:r>
              <w:rPr>
                <w:rFonts w:ascii="Arial" w:hAnsi="Arial" w:cs="Arial"/>
                <w:sz w:val="20"/>
              </w:rPr>
              <w:t>Chiara Lanzoni</w:t>
            </w:r>
          </w:p>
          <w:p w14:paraId="3BA5FCD6" w14:textId="38B235FD" w:rsidR="00844616" w:rsidRDefault="00844616" w:rsidP="00844616">
            <w:pPr>
              <w:rPr>
                <w:rFonts w:ascii="Arial" w:hAnsi="Arial" w:cs="Arial"/>
                <w:sz w:val="20"/>
              </w:rPr>
            </w:pPr>
            <w:r w:rsidRPr="00A50191">
              <w:rPr>
                <w:rFonts w:ascii="Arial" w:hAnsi="Arial" w:cs="Arial"/>
                <w:sz w:val="20"/>
              </w:rPr>
              <w:t>Francesca Lasagna</w:t>
            </w:r>
          </w:p>
          <w:p w14:paraId="681ED3C9" w14:textId="259BA0FB" w:rsidR="00844616" w:rsidRPr="00A50191" w:rsidRDefault="00844616" w:rsidP="00844616">
            <w:pPr>
              <w:rPr>
                <w:rFonts w:ascii="Arial" w:hAnsi="Arial" w:cs="Arial"/>
                <w:sz w:val="20"/>
              </w:rPr>
            </w:pPr>
            <w:r>
              <w:rPr>
                <w:rFonts w:ascii="Arial" w:hAnsi="Arial" w:cs="Arial"/>
                <w:sz w:val="20"/>
              </w:rPr>
              <w:t>Clara Lasagna</w:t>
            </w:r>
          </w:p>
          <w:p w14:paraId="69E170B0" w14:textId="77777777" w:rsidR="00844616" w:rsidRPr="009407C4" w:rsidRDefault="00844616" w:rsidP="00844616">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8ACECB4" w14:textId="2A9147FA" w:rsidR="00844616" w:rsidRPr="009407C4" w:rsidRDefault="00844616" w:rsidP="00844616">
            <w:pPr>
              <w:rPr>
                <w:rFonts w:ascii="Arial" w:hAnsi="Arial" w:cs="Arial"/>
                <w:caps/>
              </w:rPr>
            </w:pPr>
            <w:r w:rsidRPr="005D6F69">
              <w:rPr>
                <w:rFonts w:ascii="Arial" w:hAnsi="Arial" w:cs="Arial"/>
                <w:caps/>
                <w:sz w:val="16"/>
                <w:szCs w:val="16"/>
              </w:rPr>
              <w:t>Incontri interni di staff e aggiornamento</w:t>
            </w:r>
          </w:p>
        </w:tc>
        <w:tc>
          <w:tcPr>
            <w:tcW w:w="96" w:type="pct"/>
            <w:tcBorders>
              <w:top w:val="single" w:sz="4" w:space="0" w:color="000000"/>
              <w:left w:val="single" w:sz="4" w:space="0" w:color="000000"/>
              <w:bottom w:val="single" w:sz="4" w:space="0" w:color="000000"/>
            </w:tcBorders>
            <w:shd w:val="clear" w:color="auto" w:fill="auto"/>
            <w:vAlign w:val="center"/>
          </w:tcPr>
          <w:p w14:paraId="6D0163EB" w14:textId="77777777" w:rsidR="00844616" w:rsidRPr="009407C4" w:rsidRDefault="00844616" w:rsidP="00844616">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96326DB" w14:textId="77777777" w:rsidR="00844616" w:rsidRPr="009407C4" w:rsidRDefault="00844616" w:rsidP="00844616">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BD67C66" w14:textId="77777777" w:rsidR="00844616" w:rsidRPr="009407C4" w:rsidRDefault="00844616" w:rsidP="00844616">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0E6F0A8F" w14:textId="77777777" w:rsidR="00844616" w:rsidRPr="009407C4" w:rsidRDefault="00844616" w:rsidP="00844616">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54F4B796" w14:textId="77777777" w:rsidR="00844616" w:rsidRPr="009407C4" w:rsidRDefault="00844616" w:rsidP="00844616">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4B33D2B4" w14:textId="77777777" w:rsidR="00844616" w:rsidRPr="009407C4" w:rsidRDefault="00844616" w:rsidP="00844616">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1E271BBC" w14:textId="77777777" w:rsidR="00844616" w:rsidRPr="009407C4" w:rsidRDefault="00844616" w:rsidP="00844616">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5D5FB4B1" w14:textId="4C42E471" w:rsidR="00844616" w:rsidRPr="009407C4" w:rsidRDefault="00844616" w:rsidP="00844616">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3BA3C963" w14:textId="455E4326" w:rsidR="00844616" w:rsidRPr="009407C4" w:rsidRDefault="00844616" w:rsidP="00844616">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1571A1B3" w14:textId="6C6363E8" w:rsidR="00844616" w:rsidRPr="009407C4" w:rsidRDefault="00844616" w:rsidP="00844616">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4355157C" w14:textId="562534B2" w:rsidR="00844616" w:rsidRPr="009407C4" w:rsidRDefault="00844616" w:rsidP="00844616">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32261E80" w14:textId="52A9C631" w:rsidR="00844616" w:rsidRPr="009407C4" w:rsidRDefault="00844616" w:rsidP="00844616">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7B6CCFEA" w14:textId="2C36F034" w:rsidR="00844616" w:rsidRPr="009407C4" w:rsidRDefault="00844616" w:rsidP="00844616">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187145C9" w14:textId="7430500A" w:rsidR="00844616" w:rsidRPr="009407C4" w:rsidRDefault="00844616" w:rsidP="00844616">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4C8EFA93" w14:textId="2E93B916" w:rsidR="00844616" w:rsidRPr="009407C4" w:rsidRDefault="00844616" w:rsidP="00844616">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242FA8FA" w14:textId="51B4B4E0"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37254E9" w14:textId="1C8BE758"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64306388" w14:textId="3E36D903"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2F674009"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271054C4"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38909F39"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F391424"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6BC67906"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381DD41D" w14:textId="77777777" w:rsidR="00844616" w:rsidRPr="009407C4" w:rsidRDefault="00844616" w:rsidP="00844616">
            <w:pPr>
              <w:pStyle w:val="Intestazione"/>
              <w:jc w:val="center"/>
              <w:rPr>
                <w:rFonts w:ascii="Arial" w:hAnsi="Arial" w:cs="Arial"/>
              </w:rPr>
            </w:pPr>
            <w:r w:rsidRPr="009407C4">
              <w:rPr>
                <w:rFonts w:ascii="Arial" w:hAnsi="Arial" w:cs="Arial"/>
                <w:sz w:val="20"/>
                <w:lang w:eastAsia="it-IT"/>
              </w:rPr>
              <w:t>X</w:t>
            </w:r>
          </w:p>
        </w:tc>
      </w:tr>
      <w:tr w:rsidR="00844616" w:rsidRPr="009407C4" w14:paraId="7BD9A7B1" w14:textId="77777777" w:rsidTr="00952EF9">
        <w:trPr>
          <w:cantSplit/>
        </w:trPr>
        <w:tc>
          <w:tcPr>
            <w:tcW w:w="147" w:type="pct"/>
            <w:tcBorders>
              <w:top w:val="single" w:sz="4" w:space="0" w:color="000000"/>
              <w:left w:val="single" w:sz="4" w:space="0" w:color="000000"/>
              <w:bottom w:val="single" w:sz="4" w:space="0" w:color="000000"/>
            </w:tcBorders>
            <w:shd w:val="clear" w:color="auto" w:fill="auto"/>
            <w:vAlign w:val="center"/>
          </w:tcPr>
          <w:p w14:paraId="0F14CB7C" w14:textId="1A3EA653" w:rsidR="00844616" w:rsidRPr="009407C4" w:rsidRDefault="00C27B12" w:rsidP="00952EF9">
            <w:pPr>
              <w:jc w:val="center"/>
              <w:rPr>
                <w:rFonts w:ascii="Arial" w:hAnsi="Arial" w:cs="Arial"/>
              </w:rPr>
            </w:pPr>
            <w:r>
              <w:rPr>
                <w:rFonts w:ascii="Arial" w:hAnsi="Arial" w:cs="Arial"/>
                <w:sz w:val="20"/>
              </w:rPr>
              <w:t>6</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06ED0B5" w14:textId="77777777" w:rsidR="00844616" w:rsidRPr="009407C4" w:rsidRDefault="00844616" w:rsidP="00952EF9">
            <w:pPr>
              <w:rPr>
                <w:rFonts w:ascii="Arial" w:hAnsi="Arial" w:cs="Arial"/>
                <w:sz w:val="20"/>
              </w:rPr>
            </w:pPr>
            <w:r w:rsidRPr="00120AA4">
              <w:rPr>
                <w:rFonts w:ascii="Arial" w:hAnsi="Arial" w:cs="Arial"/>
                <w:sz w:val="20"/>
              </w:rPr>
              <w:t>Gestione informatica dei documenti digitalizzati e successiva conservazione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76497489" w14:textId="77777777" w:rsidR="00844616" w:rsidRDefault="00844616" w:rsidP="00952EF9">
            <w:pPr>
              <w:rPr>
                <w:rFonts w:ascii="Arial" w:hAnsi="Arial" w:cs="Arial"/>
                <w:sz w:val="20"/>
              </w:rPr>
            </w:pPr>
            <w:r>
              <w:rPr>
                <w:rFonts w:ascii="Arial" w:hAnsi="Arial" w:cs="Arial"/>
                <w:sz w:val="20"/>
              </w:rPr>
              <w:t>Chiara Lanzoni</w:t>
            </w:r>
          </w:p>
          <w:p w14:paraId="7B08A23A" w14:textId="77777777" w:rsidR="00844616" w:rsidRDefault="00844616" w:rsidP="00952EF9">
            <w:pPr>
              <w:rPr>
                <w:rFonts w:ascii="Arial" w:hAnsi="Arial" w:cs="Arial"/>
                <w:sz w:val="20"/>
              </w:rPr>
            </w:pPr>
            <w:r w:rsidRPr="00A50191">
              <w:rPr>
                <w:rFonts w:ascii="Arial" w:hAnsi="Arial" w:cs="Arial"/>
                <w:sz w:val="20"/>
              </w:rPr>
              <w:t>Francesca Lasagna</w:t>
            </w:r>
          </w:p>
          <w:p w14:paraId="15449205" w14:textId="77777777" w:rsidR="00844616" w:rsidRPr="00A50191" w:rsidRDefault="00844616" w:rsidP="00952EF9">
            <w:pPr>
              <w:rPr>
                <w:rFonts w:ascii="Arial" w:hAnsi="Arial" w:cs="Arial"/>
                <w:sz w:val="20"/>
              </w:rPr>
            </w:pPr>
            <w:r>
              <w:rPr>
                <w:rFonts w:ascii="Arial" w:hAnsi="Arial" w:cs="Arial"/>
                <w:sz w:val="20"/>
              </w:rPr>
              <w:t>Clara Lasagna</w:t>
            </w:r>
          </w:p>
          <w:p w14:paraId="02A2828B" w14:textId="77777777" w:rsidR="00844616" w:rsidRPr="009407C4" w:rsidRDefault="00844616" w:rsidP="00952EF9">
            <w:pPr>
              <w:rPr>
                <w:rFonts w:ascii="Arial" w:hAnsi="Arial" w:cs="Arial"/>
              </w:rPr>
            </w:pP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2F76AEDE" w14:textId="77777777" w:rsidR="00844616" w:rsidRPr="009407C4" w:rsidRDefault="00844616" w:rsidP="00952EF9">
            <w:pPr>
              <w:rPr>
                <w:rFonts w:ascii="Arial" w:hAnsi="Arial" w:cs="Arial"/>
                <w:caps/>
              </w:rPr>
            </w:pPr>
            <w:r w:rsidRPr="005D6F69">
              <w:rPr>
                <w:rFonts w:ascii="Arial" w:hAnsi="Arial" w:cs="Arial"/>
                <w:caps/>
                <w:sz w:val="16"/>
                <w:szCs w:val="16"/>
              </w:rPr>
              <w:t>Incontri interni di staff e aggiornamento</w:t>
            </w:r>
          </w:p>
        </w:tc>
        <w:tc>
          <w:tcPr>
            <w:tcW w:w="96" w:type="pct"/>
            <w:tcBorders>
              <w:top w:val="single" w:sz="4" w:space="0" w:color="000000"/>
              <w:left w:val="single" w:sz="4" w:space="0" w:color="000000"/>
              <w:bottom w:val="single" w:sz="4" w:space="0" w:color="000000"/>
            </w:tcBorders>
            <w:shd w:val="clear" w:color="auto" w:fill="auto"/>
            <w:vAlign w:val="center"/>
          </w:tcPr>
          <w:p w14:paraId="771F401B" w14:textId="77777777" w:rsidR="00844616" w:rsidRPr="009407C4" w:rsidRDefault="00844616" w:rsidP="00952EF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04EB4B44" w14:textId="77777777" w:rsidR="00844616" w:rsidRPr="009407C4" w:rsidRDefault="00844616" w:rsidP="00952EF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51B32221" w14:textId="77777777" w:rsidR="00844616" w:rsidRPr="009407C4" w:rsidRDefault="00844616" w:rsidP="00952EF9">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60312F31" w14:textId="77777777" w:rsidR="00844616" w:rsidRPr="009407C4" w:rsidRDefault="00844616" w:rsidP="00952EF9">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59EC5785" w14:textId="77777777" w:rsidR="00844616" w:rsidRPr="009407C4" w:rsidRDefault="00844616" w:rsidP="00952EF9">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AE678A9" w14:textId="77777777" w:rsidR="00844616" w:rsidRPr="009407C4" w:rsidRDefault="00844616" w:rsidP="00952EF9">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56AFC216" w14:textId="77777777" w:rsidR="00844616" w:rsidRPr="009407C4" w:rsidRDefault="00844616" w:rsidP="00952EF9">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2FB5A5E7" w14:textId="77777777" w:rsidR="00844616" w:rsidRPr="009407C4" w:rsidRDefault="00844616" w:rsidP="00952EF9">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66AA5593" w14:textId="77777777" w:rsidR="00844616" w:rsidRPr="009407C4" w:rsidRDefault="00844616" w:rsidP="00952EF9">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2FA1CD42" w14:textId="77777777" w:rsidR="00844616" w:rsidRPr="009407C4" w:rsidRDefault="00844616" w:rsidP="00952EF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D4C232F" w14:textId="77777777" w:rsidR="00844616" w:rsidRPr="009407C4" w:rsidRDefault="00844616" w:rsidP="00952EF9">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1CEEA37C" w14:textId="77777777" w:rsidR="00844616" w:rsidRPr="009407C4" w:rsidRDefault="00844616" w:rsidP="00952EF9">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0A02849F" w14:textId="77777777" w:rsidR="00844616" w:rsidRPr="009407C4" w:rsidRDefault="00844616" w:rsidP="00952EF9">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1DA6808F" w14:textId="292A8F02" w:rsidR="00844616" w:rsidRPr="009407C4" w:rsidRDefault="00844616" w:rsidP="00952EF9">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179EBBA7" w14:textId="7C7B81AC" w:rsidR="00844616" w:rsidRPr="009407C4" w:rsidRDefault="00844616" w:rsidP="00952EF9">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3F91B701"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4268A30"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659031B2"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67CF66D5"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1AA8EC2C"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D7911F3"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8B27970"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41E96F37"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335C6D4B" w14:textId="77777777" w:rsidR="00844616" w:rsidRPr="009407C4" w:rsidRDefault="00844616" w:rsidP="00952EF9">
            <w:pPr>
              <w:pStyle w:val="Intestazione"/>
              <w:jc w:val="center"/>
              <w:rPr>
                <w:rFonts w:ascii="Arial" w:hAnsi="Arial" w:cs="Arial"/>
              </w:rPr>
            </w:pPr>
            <w:r w:rsidRPr="009407C4">
              <w:rPr>
                <w:rFonts w:ascii="Arial" w:hAnsi="Arial" w:cs="Arial"/>
                <w:sz w:val="20"/>
                <w:lang w:eastAsia="it-IT"/>
              </w:rPr>
              <w:t>X</w:t>
            </w:r>
          </w:p>
        </w:tc>
      </w:tr>
      <w:tr w:rsidR="00844616" w:rsidRPr="00A41320" w14:paraId="79ECF855"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0564D120" w14:textId="1A3B6D68" w:rsidR="00844616" w:rsidRPr="00E306FF" w:rsidRDefault="00844616" w:rsidP="00844616">
            <w:pPr>
              <w:jc w:val="both"/>
              <w:rPr>
                <w:rFonts w:ascii="Arial" w:hAnsi="Arial" w:cs="Arial"/>
              </w:rPr>
            </w:pPr>
            <w:r w:rsidRPr="00E306FF">
              <w:rPr>
                <w:rFonts w:ascii="Arial" w:hAnsi="Arial" w:cs="Arial"/>
                <w:b/>
                <w:sz w:val="20"/>
              </w:rPr>
              <w:lastRenderedPageBreak/>
              <w:t>Indicatori di risultato:</w:t>
            </w:r>
          </w:p>
          <w:p w14:paraId="1EF704E7" w14:textId="77777777" w:rsidR="001A510C" w:rsidRDefault="001A510C" w:rsidP="00844616">
            <w:pPr>
              <w:suppressAutoHyphens/>
              <w:spacing w:after="0" w:line="240" w:lineRule="auto"/>
              <w:rPr>
                <w:rFonts w:ascii="Arial" w:hAnsi="Arial" w:cs="Arial"/>
                <w:sz w:val="20"/>
              </w:rPr>
            </w:pPr>
            <w:r w:rsidRPr="001A510C">
              <w:rPr>
                <w:rFonts w:ascii="Arial" w:hAnsi="Arial" w:cs="Arial"/>
                <w:sz w:val="20"/>
              </w:rPr>
              <w:t xml:space="preserve">Confronto periodico tra i Responsabili tecnici dei comuni dell’Unione (progetto </w:t>
            </w:r>
            <w:proofErr w:type="spellStart"/>
            <w:r w:rsidRPr="001A510C">
              <w:rPr>
                <w:rFonts w:ascii="Arial" w:hAnsi="Arial" w:cs="Arial"/>
                <w:sz w:val="20"/>
              </w:rPr>
              <w:t>unionale</w:t>
            </w:r>
            <w:proofErr w:type="spellEnd"/>
            <w:r w:rsidRPr="001A510C">
              <w:rPr>
                <w:rFonts w:ascii="Arial" w:hAnsi="Arial" w:cs="Arial"/>
                <w:sz w:val="20"/>
              </w:rPr>
              <w:t>)</w:t>
            </w:r>
          </w:p>
          <w:p w14:paraId="2CCAF342" w14:textId="77777777" w:rsidR="001A510C" w:rsidRDefault="001A510C" w:rsidP="00844616">
            <w:pPr>
              <w:suppressAutoHyphens/>
              <w:spacing w:after="0" w:line="240" w:lineRule="auto"/>
              <w:rPr>
                <w:rFonts w:ascii="Arial" w:hAnsi="Arial" w:cs="Arial"/>
                <w:sz w:val="20"/>
              </w:rPr>
            </w:pPr>
          </w:p>
          <w:p w14:paraId="1888F955" w14:textId="0583CFE3" w:rsidR="00C27B12" w:rsidRDefault="00C27B12" w:rsidP="00844616">
            <w:pPr>
              <w:suppressAutoHyphens/>
              <w:spacing w:after="0" w:line="240" w:lineRule="auto"/>
              <w:rPr>
                <w:rFonts w:ascii="Arial" w:hAnsi="Arial" w:cs="Arial"/>
                <w:sz w:val="20"/>
              </w:rPr>
            </w:pPr>
            <w:r>
              <w:rPr>
                <w:rFonts w:ascii="Arial" w:hAnsi="Arial" w:cs="Arial"/>
                <w:sz w:val="20"/>
              </w:rPr>
              <w:t xml:space="preserve">Predisposizione atti di competenza </w:t>
            </w:r>
          </w:p>
          <w:p w14:paraId="03221D24" w14:textId="77777777" w:rsidR="00C27B12" w:rsidRDefault="00C27B12" w:rsidP="00844616">
            <w:pPr>
              <w:suppressAutoHyphens/>
              <w:spacing w:after="0" w:line="240" w:lineRule="auto"/>
              <w:rPr>
                <w:rFonts w:ascii="Arial" w:hAnsi="Arial" w:cs="Arial"/>
                <w:sz w:val="20"/>
              </w:rPr>
            </w:pPr>
          </w:p>
          <w:p w14:paraId="4615C35D" w14:textId="77777777" w:rsidR="00C27B12" w:rsidRDefault="00C27B12" w:rsidP="00C27B12">
            <w:pPr>
              <w:suppressAutoHyphens/>
              <w:spacing w:after="0" w:line="240" w:lineRule="auto"/>
              <w:rPr>
                <w:rFonts w:ascii="Arial" w:hAnsi="Arial" w:cs="Arial"/>
                <w:sz w:val="20"/>
              </w:rPr>
            </w:pPr>
            <w:r>
              <w:rPr>
                <w:rFonts w:ascii="Arial" w:hAnsi="Arial" w:cs="Arial"/>
                <w:sz w:val="20"/>
              </w:rPr>
              <w:t>Progetto esecutivo (a supporto dell’Unione Bassa Reggiana)</w:t>
            </w:r>
          </w:p>
          <w:p w14:paraId="4D6DCDD0" w14:textId="77777777" w:rsidR="00C27B12" w:rsidRDefault="00C27B12" w:rsidP="00C27B12">
            <w:pPr>
              <w:suppressAutoHyphens/>
              <w:spacing w:after="0" w:line="240" w:lineRule="auto"/>
              <w:rPr>
                <w:rFonts w:ascii="Arial" w:hAnsi="Arial" w:cs="Arial"/>
                <w:sz w:val="20"/>
              </w:rPr>
            </w:pPr>
          </w:p>
          <w:p w14:paraId="6809722B" w14:textId="77777777" w:rsidR="00C27B12" w:rsidRDefault="00C27B12" w:rsidP="00C27B12">
            <w:pPr>
              <w:suppressAutoHyphens/>
              <w:spacing w:after="0" w:line="240" w:lineRule="auto"/>
              <w:rPr>
                <w:rFonts w:ascii="Arial" w:hAnsi="Arial" w:cs="Arial"/>
                <w:sz w:val="20"/>
              </w:rPr>
            </w:pPr>
            <w:r w:rsidRPr="0031409F">
              <w:rPr>
                <w:rFonts w:ascii="Arial" w:hAnsi="Arial" w:cs="Arial"/>
                <w:sz w:val="20"/>
              </w:rPr>
              <w:t xml:space="preserve">Avvio attività di digitalizzazione e di gestione/conservazione delle pratiche edilizie </w:t>
            </w:r>
          </w:p>
          <w:p w14:paraId="391D80AF" w14:textId="77777777" w:rsidR="00844616" w:rsidRPr="0031409F" w:rsidRDefault="00844616" w:rsidP="00844616">
            <w:pPr>
              <w:suppressAutoHyphens/>
              <w:spacing w:after="0" w:line="240" w:lineRule="auto"/>
              <w:rPr>
                <w:rFonts w:ascii="Arial" w:hAnsi="Arial" w:cs="Arial"/>
                <w:sz w:val="20"/>
              </w:rPr>
            </w:pPr>
          </w:p>
          <w:p w14:paraId="3BDE91EA" w14:textId="77777777" w:rsidR="00844616" w:rsidRPr="0031409F" w:rsidRDefault="00844616" w:rsidP="00844616">
            <w:pPr>
              <w:suppressAutoHyphens/>
              <w:spacing w:after="0" w:line="240" w:lineRule="auto"/>
              <w:rPr>
                <w:rFonts w:ascii="Arial" w:hAnsi="Arial" w:cs="Arial"/>
                <w:b/>
                <w:bCs/>
                <w:sz w:val="20"/>
              </w:rPr>
            </w:pPr>
            <w:r w:rsidRPr="0031409F">
              <w:rPr>
                <w:rFonts w:ascii="Arial" w:hAnsi="Arial" w:cs="Arial"/>
                <w:b/>
                <w:bCs/>
                <w:sz w:val="20"/>
              </w:rPr>
              <w:t xml:space="preserve">Criticità: </w:t>
            </w:r>
          </w:p>
          <w:p w14:paraId="39A10E76" w14:textId="3FAA5AAC" w:rsidR="00844616" w:rsidRPr="00E306FF" w:rsidRDefault="00844616" w:rsidP="00844616">
            <w:pPr>
              <w:suppressAutoHyphens/>
              <w:spacing w:after="0" w:line="240" w:lineRule="auto"/>
              <w:rPr>
                <w:rFonts w:ascii="Arial" w:hAnsi="Arial" w:cs="Arial"/>
                <w:sz w:val="20"/>
              </w:rPr>
            </w:pPr>
            <w:r w:rsidRPr="00CD1A1A">
              <w:rPr>
                <w:rFonts w:ascii="Arial" w:hAnsi="Arial" w:cs="Arial"/>
                <w:sz w:val="20"/>
              </w:rPr>
              <w:t xml:space="preserve">Il progetto coinvolge tutti gli 8 comuni dell’Unione Bassa Reggiana, con il coordinamento della struttura </w:t>
            </w:r>
            <w:r>
              <w:rPr>
                <w:rFonts w:ascii="Arial" w:hAnsi="Arial" w:cs="Arial"/>
                <w:sz w:val="20"/>
              </w:rPr>
              <w:t>dell’Unione</w:t>
            </w:r>
            <w:r w:rsidRPr="00CD1A1A">
              <w:rPr>
                <w:rFonts w:ascii="Arial" w:hAnsi="Arial" w:cs="Arial"/>
                <w:sz w:val="20"/>
              </w:rPr>
              <w:t>, beneficiaria del contributo</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C50553" w14:textId="77777777" w:rsidR="00844616" w:rsidRPr="00F62B86" w:rsidRDefault="00844616" w:rsidP="00844616">
            <w:pPr>
              <w:rPr>
                <w:rFonts w:ascii="Arial" w:hAnsi="Arial" w:cs="Arial"/>
              </w:rPr>
            </w:pPr>
            <w:r w:rsidRPr="00F62B86">
              <w:rPr>
                <w:rFonts w:ascii="Arial" w:hAnsi="Arial" w:cs="Arial"/>
                <w:b/>
                <w:sz w:val="20"/>
              </w:rPr>
              <w:t>Livello di attuazione:</w:t>
            </w:r>
          </w:p>
          <w:p w14:paraId="6D6A28C7" w14:textId="77777777" w:rsidR="00844616" w:rsidRPr="00F62B86" w:rsidRDefault="00844616" w:rsidP="00844616">
            <w:pPr>
              <w:rPr>
                <w:rFonts w:ascii="Arial" w:hAnsi="Arial" w:cs="Arial"/>
              </w:rPr>
            </w:pPr>
            <w:r w:rsidRPr="00F62B86">
              <w:rPr>
                <w:rFonts w:ascii="Arial" w:hAnsi="Arial" w:cs="Arial"/>
                <w:b/>
                <w:sz w:val="20"/>
              </w:rPr>
              <w:t>1° monitoraggio trim.</w:t>
            </w:r>
            <w:r w:rsidRPr="00F62B86">
              <w:rPr>
                <w:rFonts w:ascii="Arial" w:hAnsi="Arial" w:cs="Arial"/>
                <w:sz w:val="20"/>
              </w:rPr>
              <w:t xml:space="preserve">: </w:t>
            </w:r>
          </w:p>
          <w:p w14:paraId="1CAB3C27" w14:textId="77777777" w:rsidR="00844616" w:rsidRPr="00F62B86" w:rsidRDefault="00844616" w:rsidP="00844616">
            <w:pPr>
              <w:rPr>
                <w:rFonts w:ascii="Arial" w:hAnsi="Arial" w:cs="Arial"/>
                <w:sz w:val="20"/>
              </w:rPr>
            </w:pPr>
          </w:p>
          <w:p w14:paraId="702F6055" w14:textId="77777777" w:rsidR="00844616" w:rsidRPr="00F62B86" w:rsidRDefault="00844616" w:rsidP="00844616">
            <w:pPr>
              <w:rPr>
                <w:rFonts w:ascii="Arial" w:hAnsi="Arial" w:cs="Arial"/>
              </w:rPr>
            </w:pPr>
            <w:r w:rsidRPr="00F62B86">
              <w:rPr>
                <w:rFonts w:ascii="Arial" w:hAnsi="Arial" w:cs="Arial"/>
                <w:b/>
                <w:sz w:val="20"/>
              </w:rPr>
              <w:t>2° monitoraggio trim.</w:t>
            </w:r>
            <w:r w:rsidRPr="00F62B86">
              <w:rPr>
                <w:rFonts w:ascii="Arial" w:hAnsi="Arial" w:cs="Arial"/>
                <w:sz w:val="20"/>
              </w:rPr>
              <w:t xml:space="preserve">:  </w:t>
            </w:r>
          </w:p>
          <w:p w14:paraId="648F979C" w14:textId="77777777" w:rsidR="00844616" w:rsidRPr="00F62B86" w:rsidRDefault="00844616" w:rsidP="00844616">
            <w:pPr>
              <w:rPr>
                <w:rFonts w:ascii="Arial" w:hAnsi="Arial" w:cs="Arial"/>
                <w:sz w:val="20"/>
              </w:rPr>
            </w:pPr>
          </w:p>
          <w:p w14:paraId="15F52DDB" w14:textId="7B2BF115" w:rsidR="00844616" w:rsidRPr="0031409F" w:rsidRDefault="00844616" w:rsidP="00844616">
            <w:pPr>
              <w:rPr>
                <w:rFonts w:ascii="Arial" w:hAnsi="Arial" w:cs="Arial"/>
              </w:rPr>
            </w:pPr>
            <w:r w:rsidRPr="00F62B86">
              <w:rPr>
                <w:rFonts w:ascii="Arial" w:hAnsi="Arial" w:cs="Arial"/>
                <w:b/>
                <w:sz w:val="20"/>
              </w:rPr>
              <w:t>Consuntivo</w:t>
            </w:r>
            <w:r w:rsidRPr="00F62B86">
              <w:rPr>
                <w:rFonts w:ascii="Arial" w:hAnsi="Arial" w:cs="Arial"/>
                <w:sz w:val="20"/>
              </w:rPr>
              <w:t>:</w:t>
            </w:r>
          </w:p>
        </w:tc>
      </w:tr>
      <w:tr w:rsidR="00844616" w:rsidRPr="00A41320" w14:paraId="385470D2" w14:textId="77777777" w:rsidTr="00CD1A1A">
        <w:trPr>
          <w:cantSplit/>
        </w:trPr>
        <w:tc>
          <w:tcPr>
            <w:tcW w:w="1802" w:type="pct"/>
            <w:gridSpan w:val="4"/>
            <w:tcBorders>
              <w:left w:val="single" w:sz="4" w:space="0" w:color="000000"/>
              <w:bottom w:val="single" w:sz="4" w:space="0" w:color="000000"/>
            </w:tcBorders>
            <w:shd w:val="clear" w:color="auto" w:fill="auto"/>
          </w:tcPr>
          <w:p w14:paraId="12FFC38D" w14:textId="77777777" w:rsidR="00844616" w:rsidRPr="00A41320" w:rsidRDefault="00844616" w:rsidP="00844616">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78FDB6A3" w14:textId="77777777" w:rsidR="00844616" w:rsidRPr="00A41320" w:rsidRDefault="00844616" w:rsidP="00844616">
            <w:pPr>
              <w:snapToGrid w:val="0"/>
              <w:rPr>
                <w:rFonts w:ascii="Arial" w:hAnsi="Arial" w:cs="Arial"/>
                <w:sz w:val="20"/>
              </w:rPr>
            </w:pPr>
          </w:p>
        </w:tc>
      </w:tr>
    </w:tbl>
    <w:p w14:paraId="02070452" w14:textId="77777777" w:rsidR="004A6F2A" w:rsidRDefault="004A6F2A" w:rsidP="004A6F2A">
      <w:pPr>
        <w:tabs>
          <w:tab w:val="left" w:pos="7938"/>
        </w:tabs>
        <w:suppressAutoHyphens/>
        <w:spacing w:after="0" w:line="240" w:lineRule="auto"/>
        <w:rPr>
          <w:rFonts w:ascii="Arial" w:eastAsia="Calibri" w:hAnsi="Arial" w:cs="Arial"/>
          <w:b/>
          <w:lang w:eastAsia="zh-CN"/>
        </w:rPr>
      </w:pPr>
    </w:p>
    <w:p w14:paraId="2D4168EA" w14:textId="2E782D8A" w:rsidR="004A6F2A" w:rsidRPr="00B805F6" w:rsidRDefault="00A50191" w:rsidP="004A6F2A">
      <w:pPr>
        <w:rPr>
          <w:rFonts w:ascii="Arial" w:eastAsia="Times New Roman" w:hAnsi="Arial" w:cs="Arial"/>
          <w:b/>
          <w:kern w:val="2"/>
          <w:lang w:eastAsia="zh-CN"/>
        </w:rPr>
      </w:pPr>
      <w:r>
        <w:rPr>
          <w:rFonts w:ascii="Arial" w:hAnsi="Arial" w:cs="Arial"/>
          <w:b/>
        </w:rPr>
        <w:t xml:space="preserve"> </w:t>
      </w:r>
      <w:r w:rsidR="004A6F2A">
        <w:rPr>
          <w:rFonts w:ascii="Arial" w:hAnsi="Arial" w:cs="Arial"/>
          <w:b/>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7C331D" w:rsidRPr="00A41320" w14:paraId="47A8B1A8" w14:textId="77777777" w:rsidTr="00CD1A1A">
        <w:trPr>
          <w:cantSplit/>
        </w:trPr>
        <w:tc>
          <w:tcPr>
            <w:tcW w:w="2398" w:type="pct"/>
            <w:gridSpan w:val="6"/>
            <w:shd w:val="clear" w:color="auto" w:fill="auto"/>
          </w:tcPr>
          <w:p w14:paraId="7495169C" w14:textId="77777777" w:rsidR="007C331D" w:rsidRDefault="007C331D"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16915D3B" w14:textId="77777777" w:rsidR="007C331D" w:rsidRPr="00A41320" w:rsidRDefault="007C331D"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61B24BF7" w14:textId="77777777" w:rsidR="007C331D" w:rsidRPr="00A41320" w:rsidRDefault="007C331D"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10193107" w14:textId="77777777" w:rsidR="007C331D" w:rsidRDefault="007C331D"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317A9B68" w14:textId="77777777" w:rsidR="007C331D" w:rsidRPr="00A41320" w:rsidRDefault="007C331D" w:rsidP="00CD1A1A">
            <w:pPr>
              <w:spacing w:after="0" w:line="360" w:lineRule="auto"/>
              <w:jc w:val="right"/>
              <w:rPr>
                <w:rFonts w:ascii="Arial" w:hAnsi="Arial" w:cs="Arial"/>
              </w:rPr>
            </w:pPr>
            <w:r w:rsidRPr="00A41320">
              <w:rPr>
                <w:rFonts w:ascii="Arial" w:hAnsi="Arial" w:cs="Arial"/>
                <w:b/>
                <w:sz w:val="20"/>
              </w:rPr>
              <w:t xml:space="preserve">Peso dell’obiettivo: </w:t>
            </w:r>
            <w:r>
              <w:rPr>
                <w:rFonts w:ascii="Arial" w:hAnsi="Arial" w:cs="Arial"/>
                <w:b/>
                <w:sz w:val="20"/>
              </w:rPr>
              <w:t>5</w:t>
            </w:r>
            <w:r w:rsidRPr="00A41320">
              <w:rPr>
                <w:rFonts w:ascii="Arial" w:hAnsi="Arial" w:cs="Arial"/>
                <w:b/>
                <w:sz w:val="20"/>
              </w:rPr>
              <w:t>/100</w:t>
            </w:r>
          </w:p>
        </w:tc>
      </w:tr>
      <w:tr w:rsidR="007C331D" w:rsidRPr="00A41320" w14:paraId="67DFF9A0" w14:textId="77777777" w:rsidTr="00CD1A1A">
        <w:trPr>
          <w:cantSplit/>
        </w:trPr>
        <w:tc>
          <w:tcPr>
            <w:tcW w:w="364" w:type="pct"/>
            <w:gridSpan w:val="2"/>
            <w:tcBorders>
              <w:bottom w:val="single" w:sz="4" w:space="0" w:color="000000"/>
            </w:tcBorders>
            <w:shd w:val="clear" w:color="auto" w:fill="auto"/>
          </w:tcPr>
          <w:p w14:paraId="2DB461CF" w14:textId="77777777" w:rsidR="007C331D" w:rsidRPr="00A41320" w:rsidRDefault="007C331D"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7C190BA0" w14:textId="77777777" w:rsidR="007C331D" w:rsidRPr="00A41320" w:rsidRDefault="007C331D" w:rsidP="00CD1A1A">
            <w:pPr>
              <w:rPr>
                <w:rFonts w:ascii="Arial" w:hAnsi="Arial" w:cs="Arial"/>
                <w:b/>
                <w:sz w:val="20"/>
              </w:rPr>
            </w:pPr>
          </w:p>
        </w:tc>
      </w:tr>
      <w:tr w:rsidR="007C331D" w:rsidRPr="00A41320" w14:paraId="5DCF55F4"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16785CBF" w14:textId="418B8E4A" w:rsidR="007C331D" w:rsidRPr="00A41320" w:rsidRDefault="007C331D" w:rsidP="00CD1A1A">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8</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228ADB43" w14:textId="69C0D779" w:rsidR="007C331D" w:rsidRPr="00D20A07" w:rsidRDefault="007C331D" w:rsidP="00CD1A1A">
            <w:pPr>
              <w:rPr>
                <w:rFonts w:ascii="Arial" w:hAnsi="Arial" w:cs="Arial"/>
                <w:b/>
                <w:bCs/>
              </w:rPr>
            </w:pPr>
            <w:r w:rsidRPr="00A41320">
              <w:rPr>
                <w:rFonts w:ascii="Arial" w:hAnsi="Arial" w:cs="Arial"/>
                <w:b/>
                <w:sz w:val="20"/>
              </w:rPr>
              <w:t>Nome obiettivo</w:t>
            </w:r>
            <w:r w:rsidRPr="00A41320">
              <w:rPr>
                <w:rFonts w:ascii="Arial" w:hAnsi="Arial" w:cs="Arial"/>
                <w:sz w:val="20"/>
              </w:rPr>
              <w:t xml:space="preserve">: </w:t>
            </w:r>
            <w:r w:rsidRPr="007C331D">
              <w:rPr>
                <w:rFonts w:ascii="Arial" w:eastAsia="Calibri" w:hAnsi="Arial" w:cs="Arial"/>
                <w:b/>
                <w:bCs/>
                <w:lang w:eastAsia="zh-CN"/>
              </w:rPr>
              <w:t>MONITORAGGIO DEGLI EQUILIBRI DI BILANCIO ALLA LUCE DEL PERDURARE DELL’EMERGENZA SANITARIA ED ECONOMICA DA COVID-19</w:t>
            </w:r>
            <w:r w:rsidR="00FA19C1">
              <w:rPr>
                <w:rFonts w:ascii="Arial" w:eastAsia="Calibri" w:hAnsi="Arial" w:cs="Arial"/>
                <w:b/>
                <w:bCs/>
                <w:lang w:eastAsia="zh-CN"/>
              </w:rPr>
              <w:t xml:space="preserve"> E DELLA GUERRA IN UCRAINA</w:t>
            </w:r>
          </w:p>
          <w:p w14:paraId="1A3205D9" w14:textId="77777777" w:rsidR="007C331D" w:rsidRDefault="007C331D"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annuale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2</w:t>
            </w:r>
            <w:proofErr w:type="gramEnd"/>
          </w:p>
          <w:p w14:paraId="440A64F1" w14:textId="1832B5CC" w:rsidR="007C331D" w:rsidRPr="007C331D" w:rsidRDefault="007C331D" w:rsidP="00CD1A1A">
            <w:pPr>
              <w:rPr>
                <w:rFonts w:ascii="Arial" w:hAnsi="Arial" w:cs="Arial"/>
                <w:b/>
                <w:bCs/>
                <w:sz w:val="20"/>
              </w:rPr>
            </w:pPr>
            <w:r w:rsidRPr="007C331D">
              <w:rPr>
                <w:rFonts w:ascii="Arial" w:hAnsi="Arial" w:cs="Arial"/>
                <w:b/>
                <w:bCs/>
                <w:sz w:val="20"/>
              </w:rPr>
              <w:t>OBIETTIVO INTERSETTORIALE</w:t>
            </w:r>
          </w:p>
        </w:tc>
      </w:tr>
      <w:tr w:rsidR="007C331D" w:rsidRPr="00F67A51" w14:paraId="29617CFE"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76215AC3" w14:textId="77777777" w:rsidR="007C331D" w:rsidRPr="00F800B4" w:rsidRDefault="007C331D" w:rsidP="00CD1A1A">
            <w:pPr>
              <w:rPr>
                <w:rFonts w:ascii="Arial" w:hAnsi="Arial" w:cs="Arial"/>
                <w:sz w:val="20"/>
                <w:szCs w:val="20"/>
              </w:rPr>
            </w:pPr>
            <w:r w:rsidRPr="00F800B4">
              <w:rPr>
                <w:rFonts w:ascii="Arial" w:hAnsi="Arial" w:cs="Arial"/>
                <w:b/>
                <w:sz w:val="20"/>
                <w:szCs w:val="20"/>
              </w:rPr>
              <w:t>Descrizione dei risultati attesi</w:t>
            </w:r>
            <w:r w:rsidRPr="00F800B4">
              <w:rPr>
                <w:rFonts w:ascii="Arial" w:hAnsi="Arial" w:cs="Arial"/>
                <w:color w:val="000000"/>
                <w:sz w:val="20"/>
                <w:szCs w:val="20"/>
              </w:rPr>
              <w:t>:</w:t>
            </w:r>
          </w:p>
          <w:p w14:paraId="226575B6" w14:textId="1E63FDB4" w:rsidR="00FA19C1" w:rsidRPr="00F67A51" w:rsidRDefault="00F800B4" w:rsidP="00512139">
            <w:pPr>
              <w:jc w:val="both"/>
              <w:rPr>
                <w:rFonts w:ascii="Arial" w:hAnsi="Arial" w:cs="Arial"/>
                <w:sz w:val="20"/>
                <w:szCs w:val="20"/>
              </w:rPr>
            </w:pPr>
            <w:r w:rsidRPr="00F800B4">
              <w:rPr>
                <w:rFonts w:ascii="Arial" w:hAnsi="Arial" w:cs="Arial"/>
                <w:sz w:val="20"/>
                <w:szCs w:val="20"/>
              </w:rPr>
              <w:t xml:space="preserve">L’emergenza sanitaria da Covid-19 in atto ormai da </w:t>
            </w:r>
            <w:r>
              <w:rPr>
                <w:rFonts w:ascii="Arial" w:hAnsi="Arial" w:cs="Arial"/>
                <w:sz w:val="20"/>
                <w:szCs w:val="20"/>
              </w:rPr>
              <w:t>due anni</w:t>
            </w:r>
            <w:r w:rsidRPr="00F800B4">
              <w:rPr>
                <w:rFonts w:ascii="Arial" w:hAnsi="Arial" w:cs="Arial"/>
                <w:sz w:val="20"/>
                <w:szCs w:val="20"/>
              </w:rPr>
              <w:t>, si è trasformata inevitabilmente in emergenza economica. I provvedimenti di ‘distanziamento sociale’ e conseguente blocco delle attività produttive, adottati dal Governo durante la prima e la seconda ondata della pandemia, hanno infatti avuto importanti riflessi anche sugli equilibri dei bilanci comunali.</w:t>
            </w:r>
            <w:r w:rsidR="00FA19C1">
              <w:rPr>
                <w:rFonts w:ascii="Arial" w:hAnsi="Arial" w:cs="Arial"/>
                <w:sz w:val="20"/>
                <w:szCs w:val="20"/>
              </w:rPr>
              <w:t xml:space="preserve"> </w:t>
            </w:r>
            <w:r w:rsidR="00FA19C1" w:rsidRPr="00FA19C1">
              <w:rPr>
                <w:rFonts w:ascii="Arial" w:hAnsi="Arial" w:cs="Arial"/>
                <w:sz w:val="20"/>
                <w:szCs w:val="20"/>
              </w:rPr>
              <w:t>La guerra in Ucraina esplosa nelle scorse settimane sta già producendo effetti dirompenti sull’economia mondiale. Nei mesi scorsi sono state adottate le prime misure di legge a sostegno anche degli enti locali; altre ne verranno certamente in futuro. In questo difficile e complesso contesto geopolitico e socio-economico il costante monitoraggio dell’andamento delle entrate e delle spese continua a rappresentare un’attività essenziale del responsabile del servizio finanziario e dell’intera struttura organizzativa dell’Ente. Si tratta di un’attività che deve essere svolta con cadenza pressoché quotidiana, con la costante collaborazione dei singoli responsabili di servizio (ciascuno per la parte di Peg di propria competenza) e l’Amministrazione comunale. Finalità dell’obiettivo è pertanto proprio il costante monitoraggio del bilancio 2022, in stretta e costante collaborazione con la giunta comunale e con i responsabili di servizio, ciascuno per la parte di risorse in entrata ed in uscita di propria competenza, nonché dei rapporti finanziari con tali soggetti esterni.</w:t>
            </w:r>
          </w:p>
        </w:tc>
      </w:tr>
      <w:tr w:rsidR="008B164C" w:rsidRPr="00A41320" w14:paraId="182ABDDA"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1C04E6C1" w14:textId="77777777" w:rsidR="007C331D" w:rsidRPr="00A41320" w:rsidRDefault="007C331D"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031542B9" w14:textId="77777777" w:rsidR="007C331D" w:rsidRPr="00A41320" w:rsidRDefault="007C331D"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61AD670E" w14:textId="77777777" w:rsidR="007C331D" w:rsidRPr="00A41320" w:rsidRDefault="007C331D"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5457789A" w14:textId="77777777" w:rsidR="007C331D" w:rsidRPr="00A41320" w:rsidRDefault="007C331D"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3ABA87BC" w14:textId="77777777" w:rsidR="007C331D" w:rsidRPr="00A41320" w:rsidRDefault="007C331D"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20F5FE55" w14:textId="77777777" w:rsidR="007C331D" w:rsidRPr="00A41320" w:rsidRDefault="007C331D" w:rsidP="00CD1A1A">
            <w:pPr>
              <w:jc w:val="center"/>
              <w:rPr>
                <w:rFonts w:ascii="Arial" w:hAnsi="Arial" w:cs="Arial"/>
              </w:rPr>
            </w:pPr>
            <w:r w:rsidRPr="00A41320">
              <w:rPr>
                <w:rFonts w:ascii="Arial" w:hAnsi="Arial" w:cs="Arial"/>
                <w:sz w:val="20"/>
              </w:rPr>
              <w:t>Tempificazione delle attività</w:t>
            </w:r>
          </w:p>
        </w:tc>
      </w:tr>
      <w:tr w:rsidR="008B164C" w:rsidRPr="00A41320" w14:paraId="0B9E7949"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3AC205CC" w14:textId="77777777" w:rsidR="007C331D" w:rsidRPr="00A41320" w:rsidRDefault="007C331D"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40654664" w14:textId="77777777" w:rsidR="007C331D" w:rsidRPr="00A41320" w:rsidRDefault="007C331D"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084A37A8" w14:textId="77777777" w:rsidR="007C331D" w:rsidRPr="00A41320" w:rsidRDefault="007C331D"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2245ECE4" w14:textId="77777777" w:rsidR="007C331D" w:rsidRPr="00A41320" w:rsidRDefault="007C331D"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6F9DBDE4" w14:textId="77777777" w:rsidR="007C331D" w:rsidRPr="00A41320" w:rsidRDefault="007C331D"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118AD695" w14:textId="77777777" w:rsidR="007C331D" w:rsidRPr="00A41320" w:rsidRDefault="007C331D"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1656C442" w14:textId="77777777" w:rsidR="007C331D" w:rsidRPr="00A41320" w:rsidRDefault="007C331D"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19B3DF50" w14:textId="77777777" w:rsidR="007C331D" w:rsidRPr="00A41320" w:rsidRDefault="007C331D"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248AB08B" w14:textId="77777777" w:rsidR="007C331D" w:rsidRPr="00A41320" w:rsidRDefault="007C331D"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77A38BFA" w14:textId="77777777" w:rsidR="007C331D" w:rsidRPr="00A41320" w:rsidRDefault="007C331D"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583DDA99" w14:textId="77777777" w:rsidR="007C331D" w:rsidRPr="00A41320" w:rsidRDefault="007C331D"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57F80542" w14:textId="77777777" w:rsidR="007C331D" w:rsidRPr="00A41320" w:rsidRDefault="007C331D"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60EEA179" w14:textId="77777777" w:rsidR="007C331D" w:rsidRPr="00A41320" w:rsidRDefault="007C331D"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3DB57965" w14:textId="77777777" w:rsidR="007C331D" w:rsidRPr="00A41320" w:rsidRDefault="007C331D"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75FEFABE" w14:textId="77777777" w:rsidR="007C331D" w:rsidRPr="00A41320" w:rsidRDefault="007C331D"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51E6502C" w14:textId="77777777" w:rsidR="007C331D" w:rsidRPr="00A41320" w:rsidRDefault="007C331D" w:rsidP="00CD1A1A">
            <w:pPr>
              <w:jc w:val="center"/>
              <w:rPr>
                <w:rFonts w:ascii="Arial" w:hAnsi="Arial" w:cs="Arial"/>
              </w:rPr>
            </w:pPr>
            <w:proofErr w:type="spellStart"/>
            <w:r w:rsidRPr="00A41320">
              <w:rPr>
                <w:rFonts w:ascii="Arial" w:hAnsi="Arial" w:cs="Arial"/>
                <w:sz w:val="16"/>
                <w:szCs w:val="16"/>
              </w:rPr>
              <w:t>Dic</w:t>
            </w:r>
            <w:proofErr w:type="spellEnd"/>
          </w:p>
        </w:tc>
      </w:tr>
      <w:tr w:rsidR="008B164C" w:rsidRPr="009407C4" w14:paraId="3222BCDC"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599F9C11" w14:textId="77777777" w:rsidR="007C331D" w:rsidRPr="009407C4" w:rsidRDefault="007C331D" w:rsidP="00CD1A1A">
            <w:pPr>
              <w:jc w:val="center"/>
              <w:rPr>
                <w:rFonts w:ascii="Arial" w:hAnsi="Arial" w:cs="Arial"/>
              </w:rPr>
            </w:pPr>
            <w:r w:rsidRPr="009407C4">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5B331B01" w14:textId="1C7833DB" w:rsidR="007C331D" w:rsidRPr="009407C4" w:rsidRDefault="00AE04A9" w:rsidP="00CD1A1A">
            <w:pPr>
              <w:rPr>
                <w:rFonts w:ascii="Arial" w:hAnsi="Arial" w:cs="Arial"/>
              </w:rPr>
            </w:pPr>
            <w:r w:rsidRPr="00AE04A9">
              <w:rPr>
                <w:rFonts w:ascii="Arial" w:hAnsi="Arial" w:cs="Arial"/>
                <w:sz w:val="20"/>
              </w:rPr>
              <w:t>Monitoraggio e verifica dell’andamento di entrate e uscite di bilancio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19514E03" w14:textId="6CCCCD40" w:rsidR="007C331D" w:rsidRPr="009407C4" w:rsidRDefault="00DC4519" w:rsidP="00AE04A9">
            <w:pPr>
              <w:rPr>
                <w:rFonts w:ascii="Arial" w:hAnsi="Arial" w:cs="Arial"/>
              </w:rPr>
            </w:pPr>
            <w:r w:rsidRPr="00DC4519">
              <w:rPr>
                <w:rFonts w:ascii="Arial" w:hAnsi="Arial" w:cs="Arial"/>
                <w:sz w:val="20"/>
              </w:rPr>
              <w:t>Responsabil</w:t>
            </w:r>
            <w:r w:rsidR="008B164C">
              <w:rPr>
                <w:rFonts w:ascii="Arial" w:hAnsi="Arial" w:cs="Arial"/>
                <w:sz w:val="20"/>
              </w:rPr>
              <w:t>e</w:t>
            </w:r>
            <w:r w:rsidRPr="00DC4519">
              <w:rPr>
                <w:rFonts w:ascii="Arial" w:hAnsi="Arial" w:cs="Arial"/>
                <w:sz w:val="20"/>
              </w:rPr>
              <w:t xml:space="preserve"> di servizio</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5F2A943E" w14:textId="2545CBED" w:rsidR="007C331D" w:rsidRPr="0031409F" w:rsidRDefault="001219F3" w:rsidP="00CD1A1A">
            <w:pPr>
              <w:rPr>
                <w:rFonts w:ascii="Arial" w:hAnsi="Arial" w:cs="Arial"/>
                <w:caps/>
                <w:sz w:val="16"/>
                <w:szCs w:val="16"/>
                <w:highlight w:val="yellow"/>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7F85EF7A"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0411D2C"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D08F294"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B4F108E"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33AC391"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306D836B"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4576F84"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595E1E60"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AC039CC"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B75F053"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6914FE2"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FB25FA0"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90B64C1"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1524FB9C"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6D54BB0"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7FC58BBB"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588E7B3F"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6D1AF288"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3DD732A8"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03BF3C90"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5A831882"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25015E8"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05654797"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19782B53" w14:textId="77777777" w:rsidR="007C331D" w:rsidRPr="009407C4" w:rsidRDefault="007C331D" w:rsidP="00CD1A1A">
            <w:pPr>
              <w:pStyle w:val="Intestazione"/>
              <w:jc w:val="center"/>
              <w:rPr>
                <w:rFonts w:ascii="Arial" w:hAnsi="Arial" w:cs="Arial"/>
              </w:rPr>
            </w:pPr>
            <w:r w:rsidRPr="009407C4">
              <w:rPr>
                <w:rFonts w:ascii="Arial" w:hAnsi="Arial" w:cs="Arial"/>
                <w:sz w:val="20"/>
                <w:lang w:eastAsia="it-IT"/>
              </w:rPr>
              <w:t>X</w:t>
            </w:r>
          </w:p>
        </w:tc>
      </w:tr>
      <w:tr w:rsidR="008B164C" w:rsidRPr="009407C4" w14:paraId="67E2C06D"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79B4161D" w14:textId="6C2EA8FA" w:rsidR="00DC4519" w:rsidRPr="009407C4" w:rsidRDefault="00DC4519" w:rsidP="00DC4519">
            <w:pPr>
              <w:jc w:val="center"/>
              <w:rPr>
                <w:rFonts w:ascii="Arial" w:hAnsi="Arial" w:cs="Arial"/>
              </w:rPr>
            </w:pPr>
            <w:r>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CC160B5" w14:textId="6F53A4FF" w:rsidR="00DC4519" w:rsidRPr="009407C4" w:rsidRDefault="00DC4519" w:rsidP="00DC4519">
            <w:pPr>
              <w:rPr>
                <w:rFonts w:ascii="Arial" w:hAnsi="Arial" w:cs="Arial"/>
                <w:sz w:val="20"/>
              </w:rPr>
            </w:pPr>
            <w:r w:rsidRPr="00AE04A9">
              <w:rPr>
                <w:rFonts w:ascii="Arial" w:hAnsi="Arial" w:cs="Arial"/>
                <w:sz w:val="20"/>
              </w:rPr>
              <w:t>Confronto con i responsabili di servizio ciascuno per quanto di competenza</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94333BA" w14:textId="5EBDD114" w:rsidR="00DC4519" w:rsidRPr="009407C4" w:rsidRDefault="00DC4519" w:rsidP="00DC4519">
            <w:pPr>
              <w:rPr>
                <w:rFonts w:ascii="Arial" w:hAnsi="Arial" w:cs="Arial"/>
              </w:rPr>
            </w:pPr>
            <w:r w:rsidRPr="00DC4519">
              <w:rPr>
                <w:rFonts w:ascii="Arial" w:hAnsi="Arial" w:cs="Arial"/>
                <w:sz w:val="20"/>
              </w:rPr>
              <w:t>Responsabil</w:t>
            </w:r>
            <w:r w:rsidR="008B164C">
              <w:rPr>
                <w:rFonts w:ascii="Arial" w:hAnsi="Arial" w:cs="Arial"/>
                <w:sz w:val="20"/>
              </w:rPr>
              <w:t>e</w:t>
            </w:r>
            <w:r w:rsidRPr="00DC4519">
              <w:rPr>
                <w:rFonts w:ascii="Arial" w:hAnsi="Arial" w:cs="Arial"/>
                <w:sz w:val="20"/>
              </w:rPr>
              <w:t xml:space="preserve"> di servizio</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2244069" w14:textId="3C204D17" w:rsidR="00DC4519" w:rsidRPr="009407C4" w:rsidRDefault="001219F3" w:rsidP="00DC4519">
            <w:pPr>
              <w:rPr>
                <w:rFonts w:ascii="Arial" w:hAnsi="Arial" w:cs="Arial"/>
                <w:caps/>
              </w:rPr>
            </w:pPr>
            <w:r w:rsidRPr="005D6F69">
              <w:rPr>
                <w:rFonts w:ascii="Arial" w:hAnsi="Arial" w:cs="Arial"/>
                <w:caps/>
                <w:sz w:val="16"/>
                <w:szCs w:val="16"/>
              </w:rPr>
              <w:t>Incontri interni di staff e aggiornamento</w:t>
            </w:r>
          </w:p>
        </w:tc>
        <w:tc>
          <w:tcPr>
            <w:tcW w:w="96" w:type="pct"/>
            <w:tcBorders>
              <w:top w:val="single" w:sz="4" w:space="0" w:color="000000"/>
              <w:left w:val="single" w:sz="4" w:space="0" w:color="000000"/>
              <w:bottom w:val="single" w:sz="4" w:space="0" w:color="000000"/>
            </w:tcBorders>
            <w:shd w:val="clear" w:color="auto" w:fill="auto"/>
            <w:vAlign w:val="center"/>
          </w:tcPr>
          <w:p w14:paraId="33C7CDD1"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32FA451"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5BF85A7"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3F77236C"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896B236"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283FA280"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2C49DD05"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28B0DE76"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24531FF3"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3FD60E8"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A7B5D87"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9BFD530"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4F6287C6" w14:textId="15FD34BE"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11FFA228" w14:textId="2DDD252E"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6FC893D" w14:textId="17E82C7B"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71299F2E" w14:textId="40FF2B32"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64CCA67D" w14:textId="18290611"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1A1BF024" w14:textId="78DA790A"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3CD849AE" w14:textId="70625DAE"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508F5F51" w14:textId="08B0CF8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7488EBA" w14:textId="02163681"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598496B" w14:textId="293598C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5E454B29" w14:textId="0832E0B1"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23615410" w14:textId="22E29AFA"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r>
      <w:tr w:rsidR="008B164C" w:rsidRPr="009407C4" w14:paraId="67B43E0A"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00FD14E8" w14:textId="77777777" w:rsidR="00DC4519" w:rsidRPr="009407C4" w:rsidRDefault="00DC4519" w:rsidP="00DC4519">
            <w:pPr>
              <w:jc w:val="center"/>
              <w:rPr>
                <w:rFonts w:ascii="Arial" w:hAnsi="Arial" w:cs="Arial"/>
              </w:rPr>
            </w:pPr>
            <w:r>
              <w:rPr>
                <w:rFonts w:ascii="Arial" w:hAnsi="Arial" w:cs="Arial"/>
                <w:sz w:val="20"/>
              </w:rPr>
              <w:lastRenderedPageBreak/>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817ACB3" w14:textId="55C2BEF8" w:rsidR="00DC4519" w:rsidRPr="009407C4" w:rsidRDefault="00DC4519" w:rsidP="00DC4519">
            <w:pPr>
              <w:rPr>
                <w:rFonts w:ascii="Arial" w:hAnsi="Arial" w:cs="Arial"/>
                <w:sz w:val="20"/>
              </w:rPr>
            </w:pPr>
            <w:r w:rsidRPr="00DC4519">
              <w:rPr>
                <w:rFonts w:ascii="Arial" w:hAnsi="Arial" w:cs="Arial"/>
                <w:sz w:val="20"/>
              </w:rPr>
              <w:t>Approfondimento delle norme di legge adottate dal Legislatore a sostegno degli enti locali e loro effetti sugli equilibri di bilancio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D07B9C8" w14:textId="34262354" w:rsidR="00DC4519" w:rsidRPr="009407C4" w:rsidRDefault="00DC4519" w:rsidP="00DC4519">
            <w:pPr>
              <w:rPr>
                <w:rFonts w:ascii="Arial" w:hAnsi="Arial" w:cs="Arial"/>
              </w:rPr>
            </w:pPr>
            <w:r w:rsidRPr="00DC4519">
              <w:rPr>
                <w:rFonts w:ascii="Arial" w:hAnsi="Arial" w:cs="Arial"/>
                <w:sz w:val="20"/>
              </w:rPr>
              <w:t>Responsabil</w:t>
            </w:r>
            <w:r w:rsidR="008B164C">
              <w:rPr>
                <w:rFonts w:ascii="Arial" w:hAnsi="Arial" w:cs="Arial"/>
                <w:sz w:val="20"/>
              </w:rPr>
              <w:t xml:space="preserve">e </w:t>
            </w:r>
            <w:r w:rsidRPr="00DC4519">
              <w:rPr>
                <w:rFonts w:ascii="Arial" w:hAnsi="Arial" w:cs="Arial"/>
                <w:sz w:val="20"/>
              </w:rPr>
              <w:t>di servizio</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C6F0B22" w14:textId="324F879A" w:rsidR="00DC4519" w:rsidRPr="009407C4" w:rsidRDefault="001219F3" w:rsidP="00DC4519">
            <w:pPr>
              <w:rPr>
                <w:rFonts w:ascii="Arial" w:hAnsi="Arial" w:cs="Arial"/>
                <w:caps/>
              </w:rPr>
            </w:pPr>
            <w:r w:rsidRPr="005D6F69">
              <w:rPr>
                <w:rFonts w:ascii="Arial" w:hAnsi="Arial" w:cs="Arial"/>
                <w:caps/>
                <w:sz w:val="16"/>
                <w:szCs w:val="16"/>
              </w:rPr>
              <w:t>Incontri interni di staff e aggiornamento</w:t>
            </w:r>
          </w:p>
        </w:tc>
        <w:tc>
          <w:tcPr>
            <w:tcW w:w="96" w:type="pct"/>
            <w:tcBorders>
              <w:top w:val="single" w:sz="4" w:space="0" w:color="000000"/>
              <w:left w:val="single" w:sz="4" w:space="0" w:color="000000"/>
              <w:bottom w:val="single" w:sz="4" w:space="0" w:color="000000"/>
            </w:tcBorders>
            <w:shd w:val="clear" w:color="auto" w:fill="auto"/>
            <w:vAlign w:val="center"/>
          </w:tcPr>
          <w:p w14:paraId="0B0ADA0B" w14:textId="61D22B41"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A5B7E6F" w14:textId="56D253F9"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630E4921" w14:textId="5DEC5EDB"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36186AE7" w14:textId="4FFFEADF"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1C9F9AE" w14:textId="27E25BC2"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C7C7948" w14:textId="31E6E6C9"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E45764D" w14:textId="02308789"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79D85C2F" w14:textId="1ACC566F"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7C556CC9" w14:textId="2C1C94A1"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743B42A4"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07895E0"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D1A756F"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0B1812F9"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359C804C"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4FF2B308"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2CCB286D"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8DAB45E"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49463AA9"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26454E4C"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4BD97879"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0EFA301"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344D5087"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15172BEE"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34FCF79E"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r>
      <w:tr w:rsidR="008B164C" w:rsidRPr="009407C4" w14:paraId="3D5FB2FC"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08BCF714" w14:textId="18CEF6EE" w:rsidR="00DC4519" w:rsidRPr="009407C4" w:rsidRDefault="00DC4519" w:rsidP="00DC4519">
            <w:pPr>
              <w:jc w:val="center"/>
              <w:rPr>
                <w:rFonts w:ascii="Arial" w:hAnsi="Arial" w:cs="Arial"/>
              </w:rPr>
            </w:pPr>
            <w:r>
              <w:rPr>
                <w:rFonts w:ascii="Arial" w:hAnsi="Arial" w:cs="Arial"/>
                <w:sz w:val="20"/>
              </w:rPr>
              <w:t>4</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545F6DE4" w14:textId="08B13DEA" w:rsidR="00DC4519" w:rsidRPr="009407C4" w:rsidRDefault="00DC4519" w:rsidP="00DC4519">
            <w:pPr>
              <w:rPr>
                <w:rFonts w:ascii="Arial" w:hAnsi="Arial" w:cs="Arial"/>
                <w:sz w:val="20"/>
              </w:rPr>
            </w:pPr>
            <w:r w:rsidRPr="00DC4519">
              <w:rPr>
                <w:rFonts w:ascii="Arial" w:hAnsi="Arial" w:cs="Arial"/>
                <w:sz w:val="20"/>
              </w:rPr>
              <w:t>Confronto con i principali enti partecipati (</w:t>
            </w:r>
            <w:proofErr w:type="spellStart"/>
            <w:r w:rsidRPr="00DC4519">
              <w:rPr>
                <w:rFonts w:ascii="Arial" w:hAnsi="Arial" w:cs="Arial"/>
                <w:sz w:val="20"/>
              </w:rPr>
              <w:t>Sabar</w:t>
            </w:r>
            <w:proofErr w:type="spellEnd"/>
            <w:r w:rsidRPr="00DC4519">
              <w:rPr>
                <w:rFonts w:ascii="Arial" w:hAnsi="Arial" w:cs="Arial"/>
                <w:sz w:val="20"/>
              </w:rPr>
              <w:t xml:space="preserve"> Spa, </w:t>
            </w:r>
            <w:proofErr w:type="spellStart"/>
            <w:r w:rsidRPr="00DC4519">
              <w:rPr>
                <w:rFonts w:ascii="Arial" w:hAnsi="Arial" w:cs="Arial"/>
                <w:sz w:val="20"/>
              </w:rPr>
              <w:t>Sabar</w:t>
            </w:r>
            <w:proofErr w:type="spellEnd"/>
            <w:r w:rsidRPr="00DC4519">
              <w:rPr>
                <w:rFonts w:ascii="Arial" w:hAnsi="Arial" w:cs="Arial"/>
                <w:sz w:val="20"/>
              </w:rPr>
              <w:t xml:space="preserve"> Servizi </w:t>
            </w:r>
            <w:proofErr w:type="spellStart"/>
            <w:r w:rsidRPr="00DC4519">
              <w:rPr>
                <w:rFonts w:ascii="Arial" w:hAnsi="Arial" w:cs="Arial"/>
                <w:sz w:val="20"/>
              </w:rPr>
              <w:t>srl</w:t>
            </w:r>
            <w:proofErr w:type="spellEnd"/>
            <w:r w:rsidRPr="00DC4519">
              <w:rPr>
                <w:rFonts w:ascii="Arial" w:hAnsi="Arial" w:cs="Arial"/>
                <w:sz w:val="20"/>
              </w:rPr>
              <w:t>, ASBR, ASP ‘Progetto Persona’, ecc.) su trasferimenti previsionali anno 2021 e loro adeguatezza</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6BF970CA" w14:textId="015BA25A" w:rsidR="00DC4519" w:rsidRPr="009407C4" w:rsidRDefault="00DC4519" w:rsidP="00DC4519">
            <w:pPr>
              <w:rPr>
                <w:rFonts w:ascii="Arial" w:hAnsi="Arial" w:cs="Arial"/>
              </w:rPr>
            </w:pPr>
            <w:r w:rsidRPr="00DC4519">
              <w:rPr>
                <w:rFonts w:ascii="Arial" w:hAnsi="Arial" w:cs="Arial"/>
                <w:sz w:val="20"/>
              </w:rPr>
              <w:t>Responsabile del servizio finanziario / Assessore al bilancio e alle partecipate</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5B68E77F" w14:textId="77777777" w:rsidR="00DC4519" w:rsidRPr="009407C4" w:rsidRDefault="00DC4519" w:rsidP="00DC4519">
            <w:pPr>
              <w:rPr>
                <w:rFonts w:ascii="Arial" w:hAnsi="Arial" w:cs="Arial"/>
                <w:caps/>
              </w:rPr>
            </w:pPr>
            <w:r w:rsidRPr="005D6F69">
              <w:rPr>
                <w:rFonts w:ascii="Arial" w:hAnsi="Arial" w:cs="Arial"/>
                <w:caps/>
                <w:sz w:val="16"/>
                <w:szCs w:val="16"/>
              </w:rPr>
              <w:t>Incontri interni di staff e aggiornamento</w:t>
            </w:r>
          </w:p>
        </w:tc>
        <w:tc>
          <w:tcPr>
            <w:tcW w:w="96" w:type="pct"/>
            <w:tcBorders>
              <w:top w:val="single" w:sz="4" w:space="0" w:color="000000"/>
              <w:left w:val="single" w:sz="4" w:space="0" w:color="000000"/>
              <w:bottom w:val="single" w:sz="4" w:space="0" w:color="000000"/>
            </w:tcBorders>
            <w:shd w:val="clear" w:color="auto" w:fill="auto"/>
            <w:vAlign w:val="center"/>
          </w:tcPr>
          <w:p w14:paraId="6285E58D" w14:textId="506C50BB"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5C43A13" w14:textId="6661E654"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13F4BB4E" w14:textId="54CE20E5"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EC24EFE" w14:textId="02D0DF1E"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F5D2DD4" w14:textId="220C20EC"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64B409C3" w14:textId="4657B8DB"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69E75F78" w14:textId="2E5B801A"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6C46726E" w14:textId="074E376C"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65A0DF1E" w14:textId="5EB0D2C5"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79C7729" w14:textId="4092B3AC"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89443FF" w14:textId="57039ABC"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B018140" w14:textId="4054028D"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33C85894" w14:textId="71F2B668"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27FB0800" w14:textId="074CB629"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646EA07E" w14:textId="24F4F878"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03100055" w14:textId="64ECE88F"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17E96857" w14:textId="6FA2B566"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70549291" w14:textId="50160922"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7787C806"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2F11780E"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4C377DE3"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7E54E47"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02F8A0FC"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174496F3" w14:textId="77777777" w:rsidR="00DC4519" w:rsidRPr="009407C4" w:rsidRDefault="00DC4519" w:rsidP="00DC4519">
            <w:pPr>
              <w:pStyle w:val="Intestazione"/>
              <w:jc w:val="center"/>
              <w:rPr>
                <w:rFonts w:ascii="Arial" w:hAnsi="Arial" w:cs="Arial"/>
              </w:rPr>
            </w:pPr>
            <w:r w:rsidRPr="009407C4">
              <w:rPr>
                <w:rFonts w:ascii="Arial" w:hAnsi="Arial" w:cs="Arial"/>
                <w:sz w:val="20"/>
                <w:lang w:eastAsia="it-IT"/>
              </w:rPr>
              <w:t>X</w:t>
            </w:r>
          </w:p>
        </w:tc>
      </w:tr>
      <w:tr w:rsidR="008B164C" w:rsidRPr="009407C4" w14:paraId="199B52C2"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75779E6E" w14:textId="4019A313" w:rsidR="008B164C" w:rsidRPr="009407C4" w:rsidRDefault="008B164C" w:rsidP="00CD1A1A">
            <w:pPr>
              <w:jc w:val="center"/>
              <w:rPr>
                <w:rFonts w:ascii="Arial" w:hAnsi="Arial" w:cs="Arial"/>
              </w:rPr>
            </w:pPr>
            <w:r>
              <w:rPr>
                <w:rFonts w:ascii="Arial" w:hAnsi="Arial" w:cs="Arial"/>
                <w:sz w:val="20"/>
              </w:rPr>
              <w:t>5</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905EA42" w14:textId="0F58D618" w:rsidR="008B164C" w:rsidRPr="009407C4" w:rsidRDefault="008B164C" w:rsidP="00CD1A1A">
            <w:pPr>
              <w:rPr>
                <w:rFonts w:ascii="Arial" w:hAnsi="Arial" w:cs="Arial"/>
                <w:sz w:val="20"/>
              </w:rPr>
            </w:pPr>
            <w:r w:rsidRPr="008B164C">
              <w:rPr>
                <w:rFonts w:ascii="Arial" w:hAnsi="Arial" w:cs="Arial"/>
                <w:sz w:val="20"/>
              </w:rPr>
              <w:t>Confronto con la giunta comunale sull’esito dell’attività di monitoraggio e condivisione delle misure da adottare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2F8A90A" w14:textId="19FE8D2D" w:rsidR="008B164C" w:rsidRPr="009407C4" w:rsidRDefault="008B164C" w:rsidP="00CD1A1A">
            <w:pPr>
              <w:rPr>
                <w:rFonts w:ascii="Arial" w:hAnsi="Arial" w:cs="Arial"/>
              </w:rPr>
            </w:pPr>
            <w:r w:rsidRPr="00DC4519">
              <w:rPr>
                <w:rFonts w:ascii="Arial" w:hAnsi="Arial" w:cs="Arial"/>
                <w:sz w:val="20"/>
              </w:rPr>
              <w:t>Responsabil</w:t>
            </w:r>
            <w:r>
              <w:rPr>
                <w:rFonts w:ascii="Arial" w:hAnsi="Arial" w:cs="Arial"/>
                <w:sz w:val="20"/>
              </w:rPr>
              <w:t>e</w:t>
            </w:r>
            <w:r w:rsidRPr="00DC4519">
              <w:rPr>
                <w:rFonts w:ascii="Arial" w:hAnsi="Arial" w:cs="Arial"/>
                <w:sz w:val="20"/>
              </w:rPr>
              <w:t xml:space="preserve"> di servizio</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5879ADE9" w14:textId="17CDFEBC" w:rsidR="008B164C" w:rsidRPr="009407C4" w:rsidRDefault="005C14BB" w:rsidP="00CD1A1A">
            <w:pPr>
              <w:rPr>
                <w:rFonts w:ascii="Arial" w:hAnsi="Arial" w:cs="Arial"/>
                <w:caps/>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4F11B63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588050A"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E363F2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02219204"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5CEB44A5"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48B559B1"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703EAD6B"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2F8FE512"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3E53BF7A"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DE5804A"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8776FF9"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90F7C2B"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621B803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5412D543"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18C3AE9"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2BBCF91A"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BAD290C"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0D0C799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32A1739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76DC4A9C"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C272BF1"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05CDC4B3"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41FFBC27"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AE1F5B2"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r>
      <w:tr w:rsidR="008B164C" w:rsidRPr="009407C4" w14:paraId="5B13929E"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76C28C94" w14:textId="22C98F4F" w:rsidR="008B164C" w:rsidRPr="009407C4" w:rsidRDefault="008B164C" w:rsidP="00CD1A1A">
            <w:pPr>
              <w:jc w:val="center"/>
              <w:rPr>
                <w:rFonts w:ascii="Arial" w:hAnsi="Arial" w:cs="Arial"/>
              </w:rPr>
            </w:pPr>
            <w:r>
              <w:rPr>
                <w:rFonts w:ascii="Arial" w:hAnsi="Arial" w:cs="Arial"/>
                <w:sz w:val="20"/>
              </w:rPr>
              <w:t>6</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2097FB22" w14:textId="572480BF" w:rsidR="008B164C" w:rsidRPr="009407C4" w:rsidRDefault="008B164C" w:rsidP="00CD1A1A">
            <w:pPr>
              <w:rPr>
                <w:rFonts w:ascii="Arial" w:hAnsi="Arial" w:cs="Arial"/>
                <w:sz w:val="20"/>
              </w:rPr>
            </w:pPr>
            <w:r w:rsidRPr="008B164C">
              <w:rPr>
                <w:rFonts w:ascii="Arial" w:hAnsi="Arial" w:cs="Arial"/>
                <w:sz w:val="20"/>
              </w:rPr>
              <w:t>Adozione delle eventuali misure di cui al precedente punto n.5, ove necessarie al fine di mantenere gli equilibri di bilancio</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018A1A74" w14:textId="2E6BF302" w:rsidR="008B164C" w:rsidRPr="000F3103" w:rsidRDefault="008B164C" w:rsidP="00CD1A1A">
            <w:pPr>
              <w:rPr>
                <w:rFonts w:ascii="Arial" w:hAnsi="Arial" w:cs="Arial"/>
              </w:rPr>
            </w:pPr>
            <w:r w:rsidRPr="000F3103">
              <w:rPr>
                <w:rFonts w:ascii="Arial" w:hAnsi="Arial" w:cs="Arial"/>
                <w:sz w:val="20"/>
              </w:rPr>
              <w:t xml:space="preserve">Responsabile del servizio finanziario </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2A25721D" w14:textId="529C2060" w:rsidR="008B164C" w:rsidRPr="000F3103" w:rsidRDefault="005C14BB" w:rsidP="00CD1A1A">
            <w:pPr>
              <w:rPr>
                <w:rFonts w:ascii="Arial" w:hAnsi="Arial" w:cs="Arial"/>
                <w:caps/>
              </w:rPr>
            </w:pPr>
            <w:r w:rsidRPr="000F3103">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79978F2F"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465D02CF"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941A3AD"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663113F0"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03D6D434"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6397859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46ECBC42"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02FF17FB"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0F47B029"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4C3DBC4F"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776E0201"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524FE25D"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5DABE951"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2722B8F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7A1ED530"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0BE57D24"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7DFE745D"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25C30D05"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46D74EC2"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4CF54F6D"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79F4F87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45ECCE5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28B4A2AB"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34D14367"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r>
      <w:tr w:rsidR="008B164C" w:rsidRPr="009407C4" w14:paraId="53F0DE9D"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18ECAD30" w14:textId="4C6FAAC6" w:rsidR="008B164C" w:rsidRPr="009407C4" w:rsidRDefault="008B164C" w:rsidP="00CD1A1A">
            <w:pPr>
              <w:jc w:val="center"/>
              <w:rPr>
                <w:rFonts w:ascii="Arial" w:hAnsi="Arial" w:cs="Arial"/>
              </w:rPr>
            </w:pPr>
            <w:r>
              <w:rPr>
                <w:rFonts w:ascii="Arial" w:hAnsi="Arial" w:cs="Arial"/>
                <w:sz w:val="20"/>
              </w:rPr>
              <w:t>7</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ABCD298" w14:textId="73210FE2" w:rsidR="008B164C" w:rsidRPr="009407C4" w:rsidRDefault="008B164C" w:rsidP="00CD1A1A">
            <w:pPr>
              <w:rPr>
                <w:rFonts w:ascii="Arial" w:hAnsi="Arial" w:cs="Arial"/>
                <w:sz w:val="20"/>
              </w:rPr>
            </w:pPr>
            <w:r w:rsidRPr="008B164C">
              <w:rPr>
                <w:rFonts w:ascii="Arial" w:hAnsi="Arial" w:cs="Arial"/>
                <w:sz w:val="20"/>
              </w:rPr>
              <w:t>Predisposizione degli atti amministrativi (deliberazioni di Consiglio/Giunta) relativi alle misure di cui ai punti precedenti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67C4C97E" w14:textId="763DA963" w:rsidR="008B164C" w:rsidRDefault="008B164C" w:rsidP="00CD1A1A">
            <w:pPr>
              <w:rPr>
                <w:rFonts w:ascii="Arial" w:hAnsi="Arial" w:cs="Arial"/>
                <w:sz w:val="20"/>
              </w:rPr>
            </w:pPr>
            <w:r w:rsidRPr="00DC4519">
              <w:rPr>
                <w:rFonts w:ascii="Arial" w:hAnsi="Arial" w:cs="Arial"/>
                <w:sz w:val="20"/>
              </w:rPr>
              <w:t>Responsabil</w:t>
            </w:r>
            <w:r>
              <w:rPr>
                <w:rFonts w:ascii="Arial" w:hAnsi="Arial" w:cs="Arial"/>
                <w:sz w:val="20"/>
              </w:rPr>
              <w:t>i</w:t>
            </w:r>
            <w:r w:rsidRPr="00DC4519">
              <w:rPr>
                <w:rFonts w:ascii="Arial" w:hAnsi="Arial" w:cs="Arial"/>
                <w:sz w:val="20"/>
              </w:rPr>
              <w:t xml:space="preserve"> del servizio </w:t>
            </w:r>
          </w:p>
          <w:p w14:paraId="48E7E7FC" w14:textId="51C3B7DA" w:rsidR="008B164C" w:rsidRPr="009407C4" w:rsidRDefault="008B164C" w:rsidP="00CD1A1A">
            <w:pPr>
              <w:rPr>
                <w:rFonts w:ascii="Arial" w:hAnsi="Arial" w:cs="Arial"/>
              </w:rPr>
            </w:pPr>
            <w:r w:rsidRPr="008B164C">
              <w:rPr>
                <w:rFonts w:ascii="Arial" w:hAnsi="Arial" w:cs="Arial"/>
                <w:sz w:val="20"/>
              </w:rPr>
              <w:t>Genni Accorsi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3BB956D" w14:textId="00271EC7" w:rsidR="008B164C" w:rsidRPr="009407C4" w:rsidRDefault="005C14BB" w:rsidP="00CD1A1A">
            <w:pPr>
              <w:rPr>
                <w:rFonts w:ascii="Arial" w:hAnsi="Arial" w:cs="Arial"/>
                <w:caps/>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4E603922"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5C7CB294"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36DBC0D1"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2780DEBB"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15ED6661"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4F7D64CA"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shd w:val="clear" w:color="auto" w:fill="auto"/>
            <w:vAlign w:val="center"/>
          </w:tcPr>
          <w:p w14:paraId="1890732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shd w:val="clear" w:color="auto" w:fill="auto"/>
            <w:vAlign w:val="center"/>
          </w:tcPr>
          <w:p w14:paraId="789E4381"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2" w:type="pct"/>
            <w:tcBorders>
              <w:top w:val="single" w:sz="4" w:space="0" w:color="000000"/>
              <w:left w:val="single" w:sz="4" w:space="0" w:color="000000"/>
              <w:bottom w:val="single" w:sz="4" w:space="0" w:color="000000"/>
            </w:tcBorders>
            <w:shd w:val="clear" w:color="auto" w:fill="auto"/>
            <w:vAlign w:val="center"/>
          </w:tcPr>
          <w:p w14:paraId="6A90AFBC"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1" w:type="pct"/>
            <w:tcBorders>
              <w:top w:val="single" w:sz="4" w:space="0" w:color="000000"/>
              <w:left w:val="single" w:sz="4" w:space="0" w:color="000000"/>
              <w:bottom w:val="single" w:sz="4" w:space="0" w:color="000000"/>
            </w:tcBorders>
            <w:shd w:val="clear" w:color="auto" w:fill="auto"/>
            <w:vAlign w:val="center"/>
          </w:tcPr>
          <w:p w14:paraId="4BB2B383"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shd w:val="clear" w:color="auto" w:fill="auto"/>
            <w:vAlign w:val="center"/>
          </w:tcPr>
          <w:p w14:paraId="219D77DE"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310C39DE"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4" w:type="pct"/>
            <w:tcBorders>
              <w:top w:val="single" w:sz="4" w:space="0" w:color="000000"/>
              <w:left w:val="single" w:sz="4" w:space="0" w:color="000000"/>
              <w:bottom w:val="single" w:sz="4" w:space="0" w:color="000000"/>
            </w:tcBorders>
            <w:shd w:val="clear" w:color="auto" w:fill="auto"/>
            <w:vAlign w:val="center"/>
          </w:tcPr>
          <w:p w14:paraId="3D14D8A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shd w:val="clear" w:color="auto" w:fill="auto"/>
            <w:vAlign w:val="center"/>
          </w:tcPr>
          <w:p w14:paraId="63C88B2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tcBorders>
              <w:top w:val="single" w:sz="4" w:space="0" w:color="000000"/>
              <w:left w:val="single" w:sz="4" w:space="0" w:color="000000"/>
              <w:bottom w:val="single" w:sz="4" w:space="0" w:color="000000"/>
            </w:tcBorders>
            <w:shd w:val="clear" w:color="auto" w:fill="auto"/>
            <w:vAlign w:val="center"/>
          </w:tcPr>
          <w:p w14:paraId="1F8F6D7A"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shd w:val="clear" w:color="auto" w:fill="auto"/>
            <w:vAlign w:val="center"/>
          </w:tcPr>
          <w:p w14:paraId="5C67A30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6" w:type="pct"/>
            <w:tcBorders>
              <w:top w:val="single" w:sz="4" w:space="0" w:color="000000"/>
              <w:left w:val="single" w:sz="4" w:space="0" w:color="000000"/>
              <w:bottom w:val="single" w:sz="4" w:space="0" w:color="000000"/>
            </w:tcBorders>
            <w:shd w:val="clear" w:color="auto" w:fill="auto"/>
            <w:vAlign w:val="center"/>
          </w:tcPr>
          <w:p w14:paraId="0EE64F3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5" w:type="pct"/>
            <w:tcBorders>
              <w:top w:val="single" w:sz="4" w:space="0" w:color="000000"/>
              <w:left w:val="single" w:sz="4" w:space="0" w:color="000000"/>
              <w:bottom w:val="single" w:sz="4" w:space="0" w:color="000000"/>
            </w:tcBorders>
            <w:vAlign w:val="center"/>
          </w:tcPr>
          <w:p w14:paraId="34799446"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3" w:type="pct"/>
            <w:tcBorders>
              <w:top w:val="single" w:sz="4" w:space="0" w:color="000000"/>
              <w:left w:val="single" w:sz="4" w:space="0" w:color="000000"/>
              <w:bottom w:val="single" w:sz="4" w:space="0" w:color="000000"/>
            </w:tcBorders>
            <w:vAlign w:val="center"/>
          </w:tcPr>
          <w:p w14:paraId="373A0A1C"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100" w:type="pct"/>
            <w:tcBorders>
              <w:top w:val="single" w:sz="4" w:space="0" w:color="000000"/>
              <w:left w:val="single" w:sz="4" w:space="0" w:color="000000"/>
              <w:bottom w:val="single" w:sz="4" w:space="0" w:color="000000"/>
            </w:tcBorders>
            <w:vAlign w:val="center"/>
          </w:tcPr>
          <w:p w14:paraId="48A2B55B"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25142E17"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6" w:type="pct"/>
            <w:tcBorders>
              <w:top w:val="single" w:sz="4" w:space="0" w:color="000000"/>
              <w:left w:val="single" w:sz="4" w:space="0" w:color="000000"/>
              <w:bottom w:val="single" w:sz="4" w:space="0" w:color="000000"/>
            </w:tcBorders>
            <w:vAlign w:val="center"/>
          </w:tcPr>
          <w:p w14:paraId="1238ED84"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7" w:type="pct"/>
            <w:tcBorders>
              <w:top w:val="single" w:sz="4" w:space="0" w:color="000000"/>
              <w:left w:val="single" w:sz="4" w:space="0" w:color="000000"/>
              <w:bottom w:val="single" w:sz="4" w:space="0" w:color="000000"/>
            </w:tcBorders>
            <w:vAlign w:val="center"/>
          </w:tcPr>
          <w:p w14:paraId="2CFCAD88"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749A064E" w14:textId="77777777" w:rsidR="008B164C" w:rsidRPr="009407C4" w:rsidRDefault="008B164C" w:rsidP="00CD1A1A">
            <w:pPr>
              <w:pStyle w:val="Intestazione"/>
              <w:jc w:val="center"/>
              <w:rPr>
                <w:rFonts w:ascii="Arial" w:hAnsi="Arial" w:cs="Arial"/>
              </w:rPr>
            </w:pPr>
            <w:r w:rsidRPr="009407C4">
              <w:rPr>
                <w:rFonts w:ascii="Arial" w:hAnsi="Arial" w:cs="Arial"/>
                <w:sz w:val="20"/>
                <w:lang w:eastAsia="it-IT"/>
              </w:rPr>
              <w:t>X</w:t>
            </w:r>
          </w:p>
        </w:tc>
      </w:tr>
      <w:tr w:rsidR="007C331D" w:rsidRPr="00A41320" w14:paraId="1FF79789"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1B623BB3" w14:textId="77777777" w:rsidR="007C331D" w:rsidRPr="00E306FF" w:rsidRDefault="007C331D" w:rsidP="00CD1A1A">
            <w:pPr>
              <w:jc w:val="both"/>
              <w:rPr>
                <w:rFonts w:ascii="Arial" w:hAnsi="Arial" w:cs="Arial"/>
              </w:rPr>
            </w:pPr>
            <w:r w:rsidRPr="00E306FF">
              <w:rPr>
                <w:rFonts w:ascii="Arial" w:hAnsi="Arial" w:cs="Arial"/>
                <w:b/>
                <w:sz w:val="20"/>
              </w:rPr>
              <w:t>Indicatori di risultato:</w:t>
            </w:r>
          </w:p>
          <w:p w14:paraId="60E896C7" w14:textId="77777777" w:rsidR="00B6340B" w:rsidRPr="00B6340B" w:rsidRDefault="00B6340B" w:rsidP="00B6340B">
            <w:pPr>
              <w:suppressAutoHyphens/>
              <w:spacing w:after="0" w:line="240" w:lineRule="auto"/>
              <w:rPr>
                <w:rFonts w:ascii="Arial" w:hAnsi="Arial" w:cs="Arial"/>
                <w:sz w:val="20"/>
              </w:rPr>
            </w:pPr>
            <w:r w:rsidRPr="00B6340B">
              <w:rPr>
                <w:rFonts w:ascii="Arial" w:hAnsi="Arial" w:cs="Arial"/>
                <w:sz w:val="20"/>
              </w:rPr>
              <w:t>Confronto periodico tra i Responsabili di servizio con il coordinamento del Responsabile del servizio finanziario</w:t>
            </w:r>
          </w:p>
          <w:p w14:paraId="55ED469B" w14:textId="77777777" w:rsidR="00B6340B" w:rsidRPr="00B6340B" w:rsidRDefault="00B6340B" w:rsidP="00B6340B">
            <w:pPr>
              <w:suppressAutoHyphens/>
              <w:spacing w:after="0" w:line="240" w:lineRule="auto"/>
              <w:rPr>
                <w:rFonts w:ascii="Arial" w:hAnsi="Arial" w:cs="Arial"/>
                <w:sz w:val="20"/>
              </w:rPr>
            </w:pPr>
            <w:r w:rsidRPr="00B6340B">
              <w:rPr>
                <w:rFonts w:ascii="Arial" w:hAnsi="Arial" w:cs="Arial"/>
                <w:sz w:val="20"/>
              </w:rPr>
              <w:t xml:space="preserve"> </w:t>
            </w:r>
          </w:p>
          <w:p w14:paraId="0ABA7AE2" w14:textId="0463129F" w:rsidR="00B6340B" w:rsidRPr="00B6340B" w:rsidRDefault="00B6340B" w:rsidP="00B6340B">
            <w:pPr>
              <w:suppressAutoHyphens/>
              <w:spacing w:after="0" w:line="240" w:lineRule="auto"/>
              <w:rPr>
                <w:rFonts w:ascii="Arial" w:hAnsi="Arial" w:cs="Arial"/>
                <w:sz w:val="20"/>
              </w:rPr>
            </w:pPr>
            <w:r w:rsidRPr="00B6340B">
              <w:rPr>
                <w:rFonts w:ascii="Arial" w:hAnsi="Arial" w:cs="Arial"/>
                <w:sz w:val="20"/>
              </w:rPr>
              <w:t>Informativa periodica alla Giunta comunale</w:t>
            </w:r>
          </w:p>
          <w:p w14:paraId="2F08EA06" w14:textId="77777777" w:rsidR="00B6340B" w:rsidRPr="00B6340B" w:rsidRDefault="00B6340B" w:rsidP="00B6340B">
            <w:pPr>
              <w:suppressAutoHyphens/>
              <w:spacing w:after="0" w:line="240" w:lineRule="auto"/>
              <w:rPr>
                <w:rFonts w:ascii="Arial" w:hAnsi="Arial" w:cs="Arial"/>
                <w:sz w:val="20"/>
              </w:rPr>
            </w:pPr>
            <w:r w:rsidRPr="00B6340B">
              <w:rPr>
                <w:rFonts w:ascii="Arial" w:hAnsi="Arial" w:cs="Arial"/>
                <w:sz w:val="20"/>
              </w:rPr>
              <w:t xml:space="preserve"> </w:t>
            </w:r>
          </w:p>
          <w:p w14:paraId="62262DF5" w14:textId="0406AB52" w:rsidR="007C331D" w:rsidRPr="00E306FF" w:rsidRDefault="00B6340B" w:rsidP="00B6340B">
            <w:pPr>
              <w:suppressAutoHyphens/>
              <w:spacing w:after="0" w:line="240" w:lineRule="auto"/>
              <w:rPr>
                <w:rFonts w:ascii="Arial" w:hAnsi="Arial" w:cs="Arial"/>
                <w:sz w:val="20"/>
              </w:rPr>
            </w:pPr>
            <w:r w:rsidRPr="00B6340B">
              <w:rPr>
                <w:rFonts w:ascii="Arial" w:hAnsi="Arial" w:cs="Arial"/>
                <w:sz w:val="20"/>
              </w:rPr>
              <w:t>Rispetto della tempistica prevista per le singole fasi dell’obiettivo</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BDFA40" w14:textId="77777777" w:rsidR="007C331D" w:rsidRPr="00F62B86" w:rsidRDefault="007C331D" w:rsidP="00CD1A1A">
            <w:pPr>
              <w:rPr>
                <w:rFonts w:ascii="Arial" w:hAnsi="Arial" w:cs="Arial"/>
              </w:rPr>
            </w:pPr>
            <w:r w:rsidRPr="00F62B86">
              <w:rPr>
                <w:rFonts w:ascii="Arial" w:hAnsi="Arial" w:cs="Arial"/>
                <w:b/>
                <w:sz w:val="20"/>
              </w:rPr>
              <w:t>Livello di attuazione:</w:t>
            </w:r>
          </w:p>
          <w:p w14:paraId="2C3658D2" w14:textId="77777777" w:rsidR="007C331D" w:rsidRPr="00F62B86" w:rsidRDefault="007C331D" w:rsidP="00CD1A1A">
            <w:pPr>
              <w:rPr>
                <w:rFonts w:ascii="Arial" w:hAnsi="Arial" w:cs="Arial"/>
              </w:rPr>
            </w:pPr>
            <w:r w:rsidRPr="00F62B86">
              <w:rPr>
                <w:rFonts w:ascii="Arial" w:hAnsi="Arial" w:cs="Arial"/>
                <w:b/>
                <w:sz w:val="20"/>
              </w:rPr>
              <w:t>1° monitoraggio trim.</w:t>
            </w:r>
            <w:r w:rsidRPr="00F62B86">
              <w:rPr>
                <w:rFonts w:ascii="Arial" w:hAnsi="Arial" w:cs="Arial"/>
                <w:sz w:val="20"/>
              </w:rPr>
              <w:t xml:space="preserve">: </w:t>
            </w:r>
          </w:p>
          <w:p w14:paraId="3BFA3599" w14:textId="77777777" w:rsidR="007C331D" w:rsidRPr="00F62B86" w:rsidRDefault="007C331D" w:rsidP="00CD1A1A">
            <w:pPr>
              <w:rPr>
                <w:rFonts w:ascii="Arial" w:hAnsi="Arial" w:cs="Arial"/>
                <w:sz w:val="20"/>
              </w:rPr>
            </w:pPr>
          </w:p>
          <w:p w14:paraId="08E70919" w14:textId="77777777" w:rsidR="007C331D" w:rsidRPr="00F62B86" w:rsidRDefault="007C331D" w:rsidP="00CD1A1A">
            <w:pPr>
              <w:rPr>
                <w:rFonts w:ascii="Arial" w:hAnsi="Arial" w:cs="Arial"/>
              </w:rPr>
            </w:pPr>
            <w:r w:rsidRPr="00F62B86">
              <w:rPr>
                <w:rFonts w:ascii="Arial" w:hAnsi="Arial" w:cs="Arial"/>
                <w:b/>
                <w:sz w:val="20"/>
              </w:rPr>
              <w:t>2° monitoraggio trim.</w:t>
            </w:r>
            <w:r w:rsidRPr="00F62B86">
              <w:rPr>
                <w:rFonts w:ascii="Arial" w:hAnsi="Arial" w:cs="Arial"/>
                <w:sz w:val="20"/>
              </w:rPr>
              <w:t xml:space="preserve">:  </w:t>
            </w:r>
          </w:p>
          <w:p w14:paraId="2254C7BF" w14:textId="77777777" w:rsidR="007C331D" w:rsidRPr="00F62B86" w:rsidRDefault="007C331D" w:rsidP="00CD1A1A">
            <w:pPr>
              <w:rPr>
                <w:rFonts w:ascii="Arial" w:hAnsi="Arial" w:cs="Arial"/>
                <w:sz w:val="20"/>
              </w:rPr>
            </w:pPr>
          </w:p>
          <w:p w14:paraId="297F9EB0" w14:textId="77777777" w:rsidR="007C331D" w:rsidRPr="0031409F" w:rsidRDefault="007C331D" w:rsidP="00CD1A1A">
            <w:pPr>
              <w:rPr>
                <w:rFonts w:ascii="Arial" w:hAnsi="Arial" w:cs="Arial"/>
              </w:rPr>
            </w:pPr>
            <w:r w:rsidRPr="00F62B86">
              <w:rPr>
                <w:rFonts w:ascii="Arial" w:hAnsi="Arial" w:cs="Arial"/>
                <w:b/>
                <w:sz w:val="20"/>
              </w:rPr>
              <w:t>Consuntivo</w:t>
            </w:r>
            <w:r w:rsidRPr="00F62B86">
              <w:rPr>
                <w:rFonts w:ascii="Arial" w:hAnsi="Arial" w:cs="Arial"/>
                <w:sz w:val="20"/>
              </w:rPr>
              <w:t>:</w:t>
            </w:r>
          </w:p>
        </w:tc>
      </w:tr>
      <w:tr w:rsidR="007C331D" w:rsidRPr="00A41320" w14:paraId="05115C43" w14:textId="77777777" w:rsidTr="00CD1A1A">
        <w:trPr>
          <w:cantSplit/>
        </w:trPr>
        <w:tc>
          <w:tcPr>
            <w:tcW w:w="1802" w:type="pct"/>
            <w:gridSpan w:val="4"/>
            <w:tcBorders>
              <w:left w:val="single" w:sz="4" w:space="0" w:color="000000"/>
              <w:bottom w:val="single" w:sz="4" w:space="0" w:color="000000"/>
            </w:tcBorders>
            <w:shd w:val="clear" w:color="auto" w:fill="auto"/>
          </w:tcPr>
          <w:p w14:paraId="787D3530" w14:textId="77777777" w:rsidR="007C331D" w:rsidRPr="00A41320" w:rsidRDefault="007C331D" w:rsidP="00CD1A1A">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766E6B25" w14:textId="77777777" w:rsidR="007C331D" w:rsidRPr="00A41320" w:rsidRDefault="007C331D" w:rsidP="00CD1A1A">
            <w:pPr>
              <w:snapToGrid w:val="0"/>
              <w:rPr>
                <w:rFonts w:ascii="Arial" w:hAnsi="Arial" w:cs="Arial"/>
                <w:sz w:val="20"/>
              </w:rPr>
            </w:pPr>
          </w:p>
        </w:tc>
      </w:tr>
    </w:tbl>
    <w:p w14:paraId="26D02680" w14:textId="77777777" w:rsidR="005D35D6" w:rsidRDefault="004A6F2A" w:rsidP="003C4078">
      <w:pPr>
        <w:pStyle w:val="Rientrocorpodeltesto"/>
        <w:tabs>
          <w:tab w:val="left" w:pos="7938"/>
        </w:tabs>
        <w:ind w:firstLine="0"/>
        <w:jc w:val="left"/>
        <w:rPr>
          <w:rFonts w:ascii="Arial" w:hAnsi="Arial" w:cs="Arial"/>
          <w:b/>
          <w:sz w:val="20"/>
        </w:rPr>
      </w:pPr>
      <w:r>
        <w:rPr>
          <w:rFonts w:ascii="Arial" w:hAnsi="Arial" w:cs="Arial"/>
          <w:b/>
          <w:sz w:val="20"/>
        </w:rPr>
        <w:lastRenderedPageBreak/>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5D35D6" w:rsidRPr="00A41320" w14:paraId="31DF8A75" w14:textId="77777777" w:rsidTr="00CD1A1A">
        <w:trPr>
          <w:cantSplit/>
        </w:trPr>
        <w:tc>
          <w:tcPr>
            <w:tcW w:w="2398" w:type="pct"/>
            <w:gridSpan w:val="6"/>
            <w:shd w:val="clear" w:color="auto" w:fill="auto"/>
          </w:tcPr>
          <w:p w14:paraId="1A61D66B" w14:textId="77777777" w:rsidR="005D35D6" w:rsidRDefault="005D35D6" w:rsidP="00CD1A1A">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366B7926" w14:textId="77777777" w:rsidR="005D35D6" w:rsidRPr="00A41320" w:rsidRDefault="005D35D6" w:rsidP="00CD1A1A">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54137C12" w14:textId="77777777" w:rsidR="005D35D6" w:rsidRPr="00A41320" w:rsidRDefault="005D35D6" w:rsidP="00CD1A1A">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0A8BB381" w14:textId="77777777" w:rsidR="005D35D6" w:rsidRDefault="005D35D6" w:rsidP="00CD1A1A">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2C722418" w14:textId="77777777" w:rsidR="005D35D6" w:rsidRPr="00A41320" w:rsidRDefault="005D35D6" w:rsidP="00CD1A1A">
            <w:pPr>
              <w:spacing w:after="0" w:line="360" w:lineRule="auto"/>
              <w:jc w:val="right"/>
              <w:rPr>
                <w:rFonts w:ascii="Arial" w:hAnsi="Arial" w:cs="Arial"/>
              </w:rPr>
            </w:pPr>
            <w:r w:rsidRPr="00A41320">
              <w:rPr>
                <w:rFonts w:ascii="Arial" w:hAnsi="Arial" w:cs="Arial"/>
                <w:b/>
                <w:sz w:val="20"/>
              </w:rPr>
              <w:t xml:space="preserve">Peso dell’obiettivo: </w:t>
            </w:r>
            <w:r>
              <w:rPr>
                <w:rFonts w:ascii="Arial" w:hAnsi="Arial" w:cs="Arial"/>
                <w:b/>
                <w:sz w:val="20"/>
              </w:rPr>
              <w:t>5</w:t>
            </w:r>
            <w:r w:rsidRPr="00A41320">
              <w:rPr>
                <w:rFonts w:ascii="Arial" w:hAnsi="Arial" w:cs="Arial"/>
                <w:b/>
                <w:sz w:val="20"/>
              </w:rPr>
              <w:t>/100</w:t>
            </w:r>
          </w:p>
        </w:tc>
      </w:tr>
      <w:tr w:rsidR="005D35D6" w:rsidRPr="00A41320" w14:paraId="3807DEF0" w14:textId="77777777" w:rsidTr="00CD1A1A">
        <w:trPr>
          <w:cantSplit/>
        </w:trPr>
        <w:tc>
          <w:tcPr>
            <w:tcW w:w="364" w:type="pct"/>
            <w:gridSpan w:val="2"/>
            <w:tcBorders>
              <w:bottom w:val="single" w:sz="4" w:space="0" w:color="000000"/>
            </w:tcBorders>
            <w:shd w:val="clear" w:color="auto" w:fill="auto"/>
          </w:tcPr>
          <w:p w14:paraId="67CF66E5" w14:textId="77777777" w:rsidR="005D35D6" w:rsidRPr="00A41320" w:rsidRDefault="005D35D6" w:rsidP="00CD1A1A">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1AAB4878" w14:textId="77777777" w:rsidR="005D35D6" w:rsidRPr="00A41320" w:rsidRDefault="005D35D6" w:rsidP="00CD1A1A">
            <w:pPr>
              <w:rPr>
                <w:rFonts w:ascii="Arial" w:hAnsi="Arial" w:cs="Arial"/>
                <w:b/>
                <w:sz w:val="20"/>
              </w:rPr>
            </w:pPr>
          </w:p>
        </w:tc>
      </w:tr>
      <w:tr w:rsidR="005D35D6" w:rsidRPr="00A41320" w14:paraId="70BCB9D8" w14:textId="77777777" w:rsidTr="00CD1A1A">
        <w:trPr>
          <w:cantSplit/>
        </w:trPr>
        <w:tc>
          <w:tcPr>
            <w:tcW w:w="364" w:type="pct"/>
            <w:gridSpan w:val="2"/>
            <w:tcBorders>
              <w:top w:val="single" w:sz="4" w:space="0" w:color="000000"/>
              <w:left w:val="single" w:sz="4" w:space="0" w:color="000000"/>
              <w:bottom w:val="single" w:sz="4" w:space="0" w:color="000000"/>
            </w:tcBorders>
            <w:shd w:val="clear" w:color="auto" w:fill="auto"/>
          </w:tcPr>
          <w:p w14:paraId="210071A2" w14:textId="0C542990" w:rsidR="005D35D6" w:rsidRPr="00A41320" w:rsidRDefault="005D35D6" w:rsidP="00CD1A1A">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9</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0D8451D7" w14:textId="77777777" w:rsidR="005D35D6" w:rsidRDefault="005D35D6" w:rsidP="00CD1A1A">
            <w:pPr>
              <w:rPr>
                <w:rFonts w:ascii="Arial" w:eastAsia="Calibri" w:hAnsi="Arial" w:cs="Arial"/>
                <w:b/>
                <w:bCs/>
                <w:lang w:eastAsia="zh-CN"/>
              </w:rPr>
            </w:pPr>
            <w:r w:rsidRPr="00A41320">
              <w:rPr>
                <w:rFonts w:ascii="Arial" w:hAnsi="Arial" w:cs="Arial"/>
                <w:b/>
                <w:sz w:val="20"/>
              </w:rPr>
              <w:t>Nome obiettivo</w:t>
            </w:r>
            <w:proofErr w:type="gramStart"/>
            <w:r w:rsidRPr="00A41320">
              <w:rPr>
                <w:rFonts w:ascii="Arial" w:hAnsi="Arial" w:cs="Arial"/>
                <w:sz w:val="20"/>
              </w:rPr>
              <w:t xml:space="preserve">: </w:t>
            </w:r>
            <w:r w:rsidRPr="005D35D6">
              <w:rPr>
                <w:rFonts w:ascii="Arial" w:eastAsia="Calibri" w:hAnsi="Arial" w:cs="Arial"/>
                <w:b/>
                <w:bCs/>
                <w:lang w:eastAsia="zh-CN"/>
              </w:rPr>
              <w:t>:</w:t>
            </w:r>
            <w:proofErr w:type="gramEnd"/>
            <w:r w:rsidRPr="005D35D6">
              <w:rPr>
                <w:rFonts w:ascii="Arial" w:eastAsia="Calibri" w:hAnsi="Arial" w:cs="Arial"/>
                <w:b/>
                <w:bCs/>
                <w:lang w:eastAsia="zh-CN"/>
              </w:rPr>
              <w:t xml:space="preserve"> P.T.P.C.T. 2022-2024: Approvazione del Piano. Verifica, monitoraggio e controllo della sezione sito “Amministrazione trasparente”</w:t>
            </w:r>
          </w:p>
          <w:p w14:paraId="047D643F" w14:textId="274B4434" w:rsidR="005D35D6" w:rsidRDefault="005D35D6" w:rsidP="00CD1A1A">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annuale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2</w:t>
            </w:r>
            <w:proofErr w:type="gramEnd"/>
          </w:p>
          <w:p w14:paraId="597B7823" w14:textId="77777777" w:rsidR="005D35D6" w:rsidRPr="007C331D" w:rsidRDefault="005D35D6" w:rsidP="00CD1A1A">
            <w:pPr>
              <w:rPr>
                <w:rFonts w:ascii="Arial" w:hAnsi="Arial" w:cs="Arial"/>
                <w:b/>
                <w:bCs/>
                <w:sz w:val="20"/>
              </w:rPr>
            </w:pPr>
            <w:r w:rsidRPr="007C331D">
              <w:rPr>
                <w:rFonts w:ascii="Arial" w:hAnsi="Arial" w:cs="Arial"/>
                <w:b/>
                <w:bCs/>
                <w:sz w:val="20"/>
              </w:rPr>
              <w:t>OBIETTIVO INTERSETTORIALE</w:t>
            </w:r>
          </w:p>
        </w:tc>
      </w:tr>
      <w:tr w:rsidR="005D35D6" w:rsidRPr="00F67A51" w14:paraId="39D23742" w14:textId="77777777" w:rsidTr="00CD1A1A">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13327939" w14:textId="77777777" w:rsidR="005D35D6" w:rsidRPr="00F800B4" w:rsidRDefault="005D35D6" w:rsidP="00CD1A1A">
            <w:pPr>
              <w:rPr>
                <w:rFonts w:ascii="Arial" w:hAnsi="Arial" w:cs="Arial"/>
                <w:sz w:val="20"/>
                <w:szCs w:val="20"/>
              </w:rPr>
            </w:pPr>
            <w:r w:rsidRPr="00F800B4">
              <w:rPr>
                <w:rFonts w:ascii="Arial" w:hAnsi="Arial" w:cs="Arial"/>
                <w:b/>
                <w:sz w:val="20"/>
                <w:szCs w:val="20"/>
              </w:rPr>
              <w:t>Descrizione dei risultati attesi</w:t>
            </w:r>
            <w:r w:rsidRPr="00F800B4">
              <w:rPr>
                <w:rFonts w:ascii="Arial" w:hAnsi="Arial" w:cs="Arial"/>
                <w:color w:val="000000"/>
                <w:sz w:val="20"/>
                <w:szCs w:val="20"/>
              </w:rPr>
              <w:t>:</w:t>
            </w:r>
          </w:p>
          <w:p w14:paraId="62D925F2" w14:textId="77777777" w:rsidR="005D35D6" w:rsidRPr="005D35D6" w:rsidRDefault="005D35D6" w:rsidP="005D35D6">
            <w:pPr>
              <w:jc w:val="both"/>
              <w:rPr>
                <w:rFonts w:ascii="Arial" w:hAnsi="Arial" w:cs="Arial"/>
                <w:sz w:val="20"/>
                <w:szCs w:val="20"/>
              </w:rPr>
            </w:pPr>
            <w:r w:rsidRPr="005D35D6">
              <w:rPr>
                <w:rFonts w:ascii="Arial" w:hAnsi="Arial" w:cs="Arial"/>
                <w:sz w:val="20"/>
                <w:szCs w:val="20"/>
              </w:rPr>
              <w:t xml:space="preserve">Il termine per l’approvazione del P.T.P.C.T. 2022-2024 è stato differito al 30 aprile 2022. In attesa di conoscerne le modalità di integrazione con il nuovo Piano integrato di attività e organizzazione (P.I.A.O.), la sua predisposizione avverrà in un’ottica di coordinamento e collaborazione a livello </w:t>
            </w:r>
            <w:proofErr w:type="spellStart"/>
            <w:r w:rsidRPr="005D35D6">
              <w:rPr>
                <w:rFonts w:ascii="Arial" w:hAnsi="Arial" w:cs="Arial"/>
                <w:sz w:val="20"/>
                <w:szCs w:val="20"/>
              </w:rPr>
              <w:t>unionale</w:t>
            </w:r>
            <w:proofErr w:type="spellEnd"/>
            <w:r w:rsidRPr="005D35D6">
              <w:rPr>
                <w:rFonts w:ascii="Arial" w:hAnsi="Arial" w:cs="Arial"/>
                <w:sz w:val="20"/>
                <w:szCs w:val="20"/>
              </w:rPr>
              <w:t xml:space="preserve">. </w:t>
            </w:r>
          </w:p>
          <w:p w14:paraId="3F91AD19" w14:textId="77777777" w:rsidR="005D35D6" w:rsidRPr="005D35D6" w:rsidRDefault="005D35D6" w:rsidP="005D35D6">
            <w:pPr>
              <w:jc w:val="both"/>
              <w:rPr>
                <w:rFonts w:ascii="Arial" w:hAnsi="Arial" w:cs="Arial"/>
                <w:sz w:val="20"/>
                <w:szCs w:val="20"/>
              </w:rPr>
            </w:pPr>
            <w:r w:rsidRPr="005D35D6">
              <w:rPr>
                <w:rFonts w:ascii="Arial" w:hAnsi="Arial" w:cs="Arial"/>
                <w:sz w:val="20"/>
                <w:szCs w:val="20"/>
              </w:rPr>
              <w:t xml:space="preserve">La corretta alimentazione della sezione del sito ‘Amministrazione trasparente’, nonché il suo costante monitoraggio puntuale e sistematico rappresentano un adempimento ormai imprescindibile per gli enti locali. ANAC è intervenuta sulla materia con proprie determinazioni n. 1310/2016, n. 241/2017 e, da ultimo, con determinazione n. 1134/2017. Con quest’ultimo atto sono state definite le linee guida di prevenzione della corruzione e trasparenza da parte delle società e degli enti di diritto privato controllati e partecipati dalle pubbliche amministrazioni e degli enti pubblici economici. </w:t>
            </w:r>
          </w:p>
          <w:p w14:paraId="52AA7F68" w14:textId="77777777" w:rsidR="005D35D6" w:rsidRPr="005D35D6" w:rsidRDefault="005D35D6" w:rsidP="005D35D6">
            <w:pPr>
              <w:jc w:val="both"/>
              <w:rPr>
                <w:rFonts w:ascii="Arial" w:hAnsi="Arial" w:cs="Arial"/>
                <w:sz w:val="20"/>
                <w:szCs w:val="20"/>
              </w:rPr>
            </w:pPr>
            <w:r w:rsidRPr="005D35D6">
              <w:rPr>
                <w:rFonts w:ascii="Arial" w:hAnsi="Arial" w:cs="Arial"/>
                <w:sz w:val="20"/>
                <w:szCs w:val="20"/>
              </w:rPr>
              <w:t xml:space="preserve">La finalità del presente obiettivo è pertanto duplice: </w:t>
            </w:r>
          </w:p>
          <w:p w14:paraId="71E6A520" w14:textId="77777777" w:rsidR="005D35D6" w:rsidRPr="005D35D6" w:rsidRDefault="005D35D6" w:rsidP="005D35D6">
            <w:pPr>
              <w:jc w:val="both"/>
              <w:rPr>
                <w:rFonts w:ascii="Arial" w:hAnsi="Arial" w:cs="Arial"/>
                <w:sz w:val="20"/>
                <w:szCs w:val="20"/>
              </w:rPr>
            </w:pPr>
            <w:r w:rsidRPr="005D35D6">
              <w:rPr>
                <w:rFonts w:ascii="Arial" w:hAnsi="Arial" w:cs="Arial"/>
                <w:sz w:val="20"/>
                <w:szCs w:val="20"/>
              </w:rPr>
              <w:t>1-realizzare un percorso condiviso con gli altri comuni dell’Unione e l’Unione stessa per la stesura e predisposizione del nuovo Piano;</w:t>
            </w:r>
          </w:p>
          <w:p w14:paraId="3859AF7E" w14:textId="77777777" w:rsidR="005D35D6" w:rsidRPr="005D35D6" w:rsidRDefault="005D35D6" w:rsidP="005D35D6">
            <w:pPr>
              <w:jc w:val="both"/>
              <w:rPr>
                <w:rFonts w:ascii="Arial" w:hAnsi="Arial" w:cs="Arial"/>
                <w:sz w:val="20"/>
                <w:szCs w:val="20"/>
              </w:rPr>
            </w:pPr>
            <w:r w:rsidRPr="005D35D6">
              <w:rPr>
                <w:rFonts w:ascii="Arial" w:hAnsi="Arial" w:cs="Arial"/>
                <w:sz w:val="20"/>
                <w:szCs w:val="20"/>
              </w:rPr>
              <w:t xml:space="preserve">2-verificare la corretta e puntuale pubblicazione di dati e informazioni sulla sezione ‘Amministrazione trasparente’ del sito del comune e sulla sezione ‘Società trasparente’ dei siti web dei principali enti partecipati, nel rispetto di quanto previsto dalla normativa di legge vigente e dal PNA 2019-2021, nonché delle indicazioni in materia contenute nel DUP 2022-2024.  </w:t>
            </w:r>
          </w:p>
          <w:p w14:paraId="12614CF6" w14:textId="63AE39C8" w:rsidR="005D35D6" w:rsidRPr="00F67A51" w:rsidRDefault="005D35D6" w:rsidP="005D35D6">
            <w:pPr>
              <w:jc w:val="both"/>
              <w:rPr>
                <w:rFonts w:ascii="Arial" w:hAnsi="Arial" w:cs="Arial"/>
                <w:sz w:val="20"/>
                <w:szCs w:val="20"/>
              </w:rPr>
            </w:pPr>
            <w:r w:rsidRPr="005D35D6">
              <w:rPr>
                <w:rFonts w:ascii="Arial" w:hAnsi="Arial" w:cs="Arial"/>
                <w:sz w:val="20"/>
                <w:szCs w:val="20"/>
              </w:rPr>
              <w:t>Data la centralità del tema della lotta alla corruzione e della trasparenza dell’azione amministrativa della P.A., anche alla luce dell’attuazione del PNRR, il presente obiettivo si caratterizza per la sua trasversalità e coinvolgimento dell’intera struttura dell’Ente. Esso verrà svolto con il coordinamento del Vice-Segretario generale nonché Responsabile per la prevenzione della corruzione e per la trasparenza (RPCT).</w:t>
            </w:r>
          </w:p>
        </w:tc>
      </w:tr>
      <w:tr w:rsidR="005D35D6" w:rsidRPr="00A41320" w14:paraId="3CD3B7A4" w14:textId="77777777" w:rsidTr="00CD1A1A">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509EBA2A" w14:textId="77777777" w:rsidR="005D35D6" w:rsidRPr="00A41320" w:rsidRDefault="005D35D6" w:rsidP="00CD1A1A">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7458B944" w14:textId="77777777" w:rsidR="005D35D6" w:rsidRPr="00A41320" w:rsidRDefault="005D35D6" w:rsidP="00CD1A1A">
            <w:pPr>
              <w:pStyle w:val="Intestazione"/>
              <w:tabs>
                <w:tab w:val="left" w:pos="708"/>
              </w:tabs>
              <w:jc w:val="center"/>
              <w:rPr>
                <w:rFonts w:ascii="Arial" w:hAnsi="Arial" w:cs="Arial"/>
              </w:rPr>
            </w:pPr>
            <w:r w:rsidRPr="00A41320">
              <w:rPr>
                <w:rFonts w:ascii="Arial" w:hAnsi="Arial" w:cs="Arial"/>
                <w:sz w:val="20"/>
                <w:lang w:eastAsia="it-IT"/>
              </w:rPr>
              <w:t>Descrizione fase</w:t>
            </w:r>
          </w:p>
          <w:p w14:paraId="0AC86802" w14:textId="77777777" w:rsidR="005D35D6" w:rsidRPr="00A41320" w:rsidRDefault="005D35D6" w:rsidP="00CD1A1A">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454AC368" w14:textId="77777777" w:rsidR="005D35D6" w:rsidRPr="00A41320" w:rsidRDefault="005D35D6" w:rsidP="00CD1A1A">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60374CD6" w14:textId="77777777" w:rsidR="005D35D6" w:rsidRPr="00A41320" w:rsidRDefault="005D35D6" w:rsidP="00CD1A1A">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448BA8B3" w14:textId="77777777" w:rsidR="005D35D6" w:rsidRPr="00A41320" w:rsidRDefault="005D35D6" w:rsidP="00CD1A1A">
            <w:pPr>
              <w:jc w:val="center"/>
              <w:rPr>
                <w:rFonts w:ascii="Arial" w:hAnsi="Arial" w:cs="Arial"/>
              </w:rPr>
            </w:pPr>
            <w:r w:rsidRPr="00A41320">
              <w:rPr>
                <w:rFonts w:ascii="Arial" w:hAnsi="Arial" w:cs="Arial"/>
                <w:sz w:val="20"/>
              </w:rPr>
              <w:t>Tempificazione delle attività</w:t>
            </w:r>
          </w:p>
        </w:tc>
      </w:tr>
      <w:tr w:rsidR="005D35D6" w:rsidRPr="00A41320" w14:paraId="6710781A" w14:textId="77777777" w:rsidTr="00CD1A1A">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2138D58A" w14:textId="77777777" w:rsidR="005D35D6" w:rsidRPr="00A41320" w:rsidRDefault="005D35D6" w:rsidP="00CD1A1A">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1C64C323" w14:textId="77777777" w:rsidR="005D35D6" w:rsidRPr="00A41320" w:rsidRDefault="005D35D6" w:rsidP="00CD1A1A">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609ECB70" w14:textId="77777777" w:rsidR="005D35D6" w:rsidRPr="00A41320" w:rsidRDefault="005D35D6" w:rsidP="00CD1A1A">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46EF6A98" w14:textId="77777777" w:rsidR="005D35D6" w:rsidRPr="00A41320" w:rsidRDefault="005D35D6" w:rsidP="00CD1A1A">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69D91A10" w14:textId="77777777" w:rsidR="005D35D6" w:rsidRPr="00A41320" w:rsidRDefault="005D35D6" w:rsidP="00CD1A1A">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48C9D7A4" w14:textId="77777777" w:rsidR="005D35D6" w:rsidRPr="00A41320" w:rsidRDefault="005D35D6" w:rsidP="00CD1A1A">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026283C7" w14:textId="77777777" w:rsidR="005D35D6" w:rsidRPr="00A41320" w:rsidRDefault="005D35D6" w:rsidP="00CD1A1A">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18660A90" w14:textId="77777777" w:rsidR="005D35D6" w:rsidRPr="00A41320" w:rsidRDefault="005D35D6" w:rsidP="00CD1A1A">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1DB002AB" w14:textId="77777777" w:rsidR="005D35D6" w:rsidRPr="00A41320" w:rsidRDefault="005D35D6" w:rsidP="00CD1A1A">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04632820" w14:textId="77777777" w:rsidR="005D35D6" w:rsidRPr="00A41320" w:rsidRDefault="005D35D6" w:rsidP="00CD1A1A">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6B070A78" w14:textId="77777777" w:rsidR="005D35D6" w:rsidRPr="00A41320" w:rsidRDefault="005D35D6" w:rsidP="00CD1A1A">
            <w:pPr>
              <w:jc w:val="center"/>
              <w:rPr>
                <w:rFonts w:ascii="Arial" w:hAnsi="Arial" w:cs="Arial"/>
              </w:rPr>
            </w:pPr>
            <w:r w:rsidRPr="00A41320">
              <w:rPr>
                <w:rFonts w:ascii="Arial" w:hAnsi="Arial" w:cs="Arial"/>
                <w:sz w:val="16"/>
                <w:szCs w:val="16"/>
              </w:rPr>
              <w:t>Lug</w:t>
            </w:r>
          </w:p>
        </w:tc>
        <w:tc>
          <w:tcPr>
            <w:tcW w:w="196" w:type="pct"/>
            <w:gridSpan w:val="2"/>
            <w:tcBorders>
              <w:left w:val="single" w:sz="4" w:space="0" w:color="000000"/>
              <w:bottom w:val="single" w:sz="4" w:space="0" w:color="000000"/>
            </w:tcBorders>
            <w:shd w:val="clear" w:color="auto" w:fill="auto"/>
            <w:vAlign w:val="center"/>
          </w:tcPr>
          <w:p w14:paraId="08299C4D" w14:textId="77777777" w:rsidR="005D35D6" w:rsidRPr="00A41320" w:rsidRDefault="005D35D6" w:rsidP="00CD1A1A">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3F5DEF71" w14:textId="77777777" w:rsidR="005D35D6" w:rsidRPr="00A41320" w:rsidRDefault="005D35D6" w:rsidP="00CD1A1A">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11B7A81B" w14:textId="77777777" w:rsidR="005D35D6" w:rsidRPr="00A41320" w:rsidRDefault="005D35D6" w:rsidP="00CD1A1A">
            <w:pPr>
              <w:jc w:val="center"/>
              <w:rPr>
                <w:rFonts w:ascii="Arial" w:hAnsi="Arial" w:cs="Arial"/>
              </w:rPr>
            </w:pPr>
            <w:r w:rsidRPr="00A41320">
              <w:rPr>
                <w:rFonts w:ascii="Arial" w:hAnsi="Arial" w:cs="Arial"/>
                <w:sz w:val="16"/>
                <w:szCs w:val="16"/>
                <w:lang w:val="en-GB"/>
              </w:rPr>
              <w:t>Ott</w:t>
            </w:r>
          </w:p>
        </w:tc>
        <w:tc>
          <w:tcPr>
            <w:tcW w:w="192" w:type="pct"/>
            <w:gridSpan w:val="2"/>
            <w:tcBorders>
              <w:left w:val="single" w:sz="4" w:space="0" w:color="000000"/>
              <w:bottom w:val="single" w:sz="4" w:space="0" w:color="000000"/>
            </w:tcBorders>
            <w:shd w:val="clear" w:color="auto" w:fill="auto"/>
            <w:vAlign w:val="center"/>
          </w:tcPr>
          <w:p w14:paraId="4DB8D66B" w14:textId="77777777" w:rsidR="005D35D6" w:rsidRPr="00A41320" w:rsidRDefault="005D35D6" w:rsidP="00CD1A1A">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4706B311" w14:textId="77777777" w:rsidR="005D35D6" w:rsidRPr="00A41320" w:rsidRDefault="005D35D6" w:rsidP="00CD1A1A">
            <w:pPr>
              <w:jc w:val="center"/>
              <w:rPr>
                <w:rFonts w:ascii="Arial" w:hAnsi="Arial" w:cs="Arial"/>
              </w:rPr>
            </w:pPr>
            <w:proofErr w:type="spellStart"/>
            <w:r w:rsidRPr="00A41320">
              <w:rPr>
                <w:rFonts w:ascii="Arial" w:hAnsi="Arial" w:cs="Arial"/>
                <w:sz w:val="16"/>
                <w:szCs w:val="16"/>
              </w:rPr>
              <w:t>Dic</w:t>
            </w:r>
            <w:proofErr w:type="spellEnd"/>
          </w:p>
        </w:tc>
      </w:tr>
      <w:tr w:rsidR="00710C41" w:rsidRPr="009407C4" w14:paraId="283FBA7D"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7DDC70FB" w14:textId="77777777" w:rsidR="00710C41" w:rsidRPr="009407C4" w:rsidRDefault="00710C41" w:rsidP="00710C41">
            <w:pPr>
              <w:jc w:val="center"/>
              <w:rPr>
                <w:rFonts w:ascii="Arial" w:hAnsi="Arial" w:cs="Arial"/>
              </w:rPr>
            </w:pPr>
            <w:r w:rsidRPr="009407C4">
              <w:rPr>
                <w:rFonts w:ascii="Arial" w:hAnsi="Arial" w:cs="Arial"/>
                <w:sz w:val="20"/>
              </w:rPr>
              <w:lastRenderedPageBreak/>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CE750D6" w14:textId="06A90825" w:rsidR="00710C41" w:rsidRPr="009407C4" w:rsidRDefault="00710C41" w:rsidP="00710C41">
            <w:pPr>
              <w:rPr>
                <w:rFonts w:ascii="Arial" w:hAnsi="Arial" w:cs="Arial"/>
              </w:rPr>
            </w:pPr>
            <w:r w:rsidRPr="00710C41">
              <w:rPr>
                <w:rFonts w:ascii="Arial" w:hAnsi="Arial" w:cs="Arial"/>
                <w:sz w:val="20"/>
              </w:rPr>
              <w:t>Monitoraggio della sezione ‘Amministrazione trasparente’ del sito web istituzionale del comune e verifica dei suoi contenuti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2114DAC4" w14:textId="40D3C54E" w:rsidR="00710C41" w:rsidRPr="009407C4" w:rsidRDefault="00710C41" w:rsidP="00710C41">
            <w:pPr>
              <w:rPr>
                <w:rFonts w:ascii="Arial" w:hAnsi="Arial" w:cs="Arial"/>
              </w:rPr>
            </w:pPr>
            <w:r w:rsidRPr="00710C41">
              <w:rPr>
                <w:rFonts w:ascii="Arial" w:hAnsi="Arial" w:cs="Arial"/>
                <w:sz w:val="20"/>
              </w:rPr>
              <w:t>Responsabile del servizio / RPCT</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8194D72" w14:textId="443A1EC4" w:rsidR="00710C41" w:rsidRPr="0031409F" w:rsidRDefault="00710C41" w:rsidP="00710C41">
            <w:pPr>
              <w:rPr>
                <w:rFonts w:ascii="Arial" w:hAnsi="Arial" w:cs="Arial"/>
                <w:caps/>
                <w:sz w:val="16"/>
                <w:szCs w:val="16"/>
                <w:highlight w:val="yellow"/>
              </w:rPr>
            </w:pPr>
          </w:p>
        </w:tc>
        <w:tc>
          <w:tcPr>
            <w:tcW w:w="96" w:type="pct"/>
            <w:tcBorders>
              <w:top w:val="single" w:sz="4" w:space="0" w:color="000000"/>
              <w:left w:val="single" w:sz="4" w:space="0" w:color="000000"/>
              <w:bottom w:val="single" w:sz="4" w:space="0" w:color="000000"/>
            </w:tcBorders>
            <w:shd w:val="clear" w:color="auto" w:fill="auto"/>
            <w:vAlign w:val="center"/>
          </w:tcPr>
          <w:p w14:paraId="3DBCE9C1" w14:textId="41EF2F4C"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36054B4" w14:textId="0FF64C55"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719E2AB8" w14:textId="76DB048F" w:rsidR="00710C41" w:rsidRPr="00710C41" w:rsidRDefault="00710C41" w:rsidP="00710C41">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5BD9D0EC" w14:textId="4B4ADE2E"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E30E625" w14:textId="6621BC07" w:rsidR="00710C41" w:rsidRPr="00710C41" w:rsidRDefault="00710C41" w:rsidP="00710C41">
            <w:pPr>
              <w:pStyle w:val="Intestazione"/>
              <w:jc w:val="center"/>
              <w:rPr>
                <w:rFonts w:ascii="Arial" w:hAnsi="Arial" w:cs="Arial"/>
              </w:rPr>
            </w:pPr>
            <w:r w:rsidRPr="00710C41">
              <w:rPr>
                <w:szCs w:val="24"/>
              </w:rPr>
              <w:t>X</w:t>
            </w:r>
          </w:p>
        </w:tc>
        <w:tc>
          <w:tcPr>
            <w:tcW w:w="106" w:type="pct"/>
            <w:tcBorders>
              <w:top w:val="single" w:sz="4" w:space="0" w:color="000000"/>
              <w:left w:val="single" w:sz="4" w:space="0" w:color="000000"/>
              <w:bottom w:val="single" w:sz="4" w:space="0" w:color="000000"/>
            </w:tcBorders>
            <w:shd w:val="clear" w:color="auto" w:fill="auto"/>
            <w:vAlign w:val="center"/>
          </w:tcPr>
          <w:p w14:paraId="44F9EF4F" w14:textId="37375766"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35E89AF" w14:textId="3D5BCBCF"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shd w:val="clear" w:color="auto" w:fill="auto"/>
            <w:vAlign w:val="center"/>
          </w:tcPr>
          <w:p w14:paraId="1CD4CC34" w14:textId="05A68BAF" w:rsidR="00710C41" w:rsidRPr="00710C41" w:rsidRDefault="00710C41" w:rsidP="00710C41">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2AAAA143" w14:textId="5A66AD83" w:rsidR="00710C41" w:rsidRPr="00710C41" w:rsidRDefault="00710C41" w:rsidP="00710C41">
            <w:pPr>
              <w:pStyle w:val="Intestazione"/>
              <w:jc w:val="center"/>
              <w:rPr>
                <w:rFonts w:ascii="Arial" w:hAnsi="Arial" w:cs="Arial"/>
              </w:rPr>
            </w:pPr>
            <w:r w:rsidRPr="00710C41">
              <w:rPr>
                <w:szCs w:val="24"/>
              </w:rPr>
              <w:t>X</w:t>
            </w:r>
          </w:p>
        </w:tc>
        <w:tc>
          <w:tcPr>
            <w:tcW w:w="101" w:type="pct"/>
            <w:tcBorders>
              <w:top w:val="single" w:sz="4" w:space="0" w:color="000000"/>
              <w:left w:val="single" w:sz="4" w:space="0" w:color="000000"/>
              <w:bottom w:val="single" w:sz="4" w:space="0" w:color="000000"/>
            </w:tcBorders>
            <w:shd w:val="clear" w:color="auto" w:fill="auto"/>
            <w:vAlign w:val="center"/>
          </w:tcPr>
          <w:p w14:paraId="6EF94DEB" w14:textId="301B601E"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D2F349E" w14:textId="1F999430" w:rsidR="00710C41" w:rsidRPr="00710C41" w:rsidRDefault="00710C41" w:rsidP="00710C41">
            <w:pPr>
              <w:pStyle w:val="Intestazione"/>
              <w:jc w:val="center"/>
              <w:rPr>
                <w:rFonts w:ascii="Arial" w:hAnsi="Arial" w:cs="Arial"/>
              </w:rPr>
            </w:pPr>
            <w:r w:rsidRPr="00710C41">
              <w:rPr>
                <w:szCs w:val="24"/>
              </w:rPr>
              <w:t>X</w:t>
            </w:r>
          </w:p>
        </w:tc>
        <w:tc>
          <w:tcPr>
            <w:tcW w:w="99" w:type="pct"/>
            <w:tcBorders>
              <w:top w:val="single" w:sz="4" w:space="0" w:color="000000"/>
              <w:left w:val="single" w:sz="4" w:space="0" w:color="000000"/>
              <w:bottom w:val="single" w:sz="4" w:space="0" w:color="000000"/>
            </w:tcBorders>
            <w:shd w:val="clear" w:color="auto" w:fill="auto"/>
            <w:vAlign w:val="center"/>
          </w:tcPr>
          <w:p w14:paraId="4702822A" w14:textId="61D6B161" w:rsidR="00710C41" w:rsidRPr="00710C41" w:rsidRDefault="00710C41" w:rsidP="00710C41">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46486D55" w14:textId="67BEAC3E" w:rsidR="00710C41" w:rsidRPr="00710C41" w:rsidRDefault="00710C41" w:rsidP="00710C41">
            <w:pPr>
              <w:pStyle w:val="Intestazione"/>
              <w:jc w:val="center"/>
              <w:rPr>
                <w:rFonts w:ascii="Arial" w:hAnsi="Arial" w:cs="Arial"/>
              </w:rPr>
            </w:pPr>
            <w:r w:rsidRPr="00710C41">
              <w:rPr>
                <w:szCs w:val="24"/>
              </w:rPr>
              <w:t>X</w:t>
            </w:r>
          </w:p>
        </w:tc>
        <w:tc>
          <w:tcPr>
            <w:tcW w:w="103" w:type="pct"/>
            <w:tcBorders>
              <w:top w:val="single" w:sz="4" w:space="0" w:color="000000"/>
              <w:left w:val="single" w:sz="4" w:space="0" w:color="000000"/>
              <w:bottom w:val="single" w:sz="4" w:space="0" w:color="000000"/>
            </w:tcBorders>
            <w:shd w:val="clear" w:color="auto" w:fill="auto"/>
            <w:vAlign w:val="center"/>
          </w:tcPr>
          <w:p w14:paraId="63973B2E" w14:textId="18E2BF16" w:rsidR="00710C41" w:rsidRPr="00710C41" w:rsidRDefault="00710C41" w:rsidP="00710C41">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3BC643BB" w14:textId="4351B611" w:rsidR="00710C41" w:rsidRPr="00710C41" w:rsidRDefault="00710C41" w:rsidP="00710C41">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shd w:val="clear" w:color="auto" w:fill="auto"/>
            <w:vAlign w:val="center"/>
          </w:tcPr>
          <w:p w14:paraId="4021259D" w14:textId="30C2788D" w:rsidR="00710C41" w:rsidRPr="00710C41" w:rsidRDefault="00710C41" w:rsidP="00710C41">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2ACD937" w14:textId="64EBDEBE"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vAlign w:val="center"/>
          </w:tcPr>
          <w:p w14:paraId="4C16035F" w14:textId="47CD00A8" w:rsidR="00710C41" w:rsidRPr="00710C41" w:rsidRDefault="00710C41" w:rsidP="00710C41">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038C3F0A" w14:textId="53FD2005" w:rsidR="00710C41" w:rsidRPr="00710C41" w:rsidRDefault="00710C41" w:rsidP="00710C41">
            <w:pPr>
              <w:pStyle w:val="Intestazione"/>
              <w:jc w:val="center"/>
              <w:rPr>
                <w:rFonts w:ascii="Arial" w:hAnsi="Arial" w:cs="Arial"/>
              </w:rPr>
            </w:pPr>
            <w:r w:rsidRPr="00710C41">
              <w:rPr>
                <w:szCs w:val="24"/>
              </w:rPr>
              <w:t>X</w:t>
            </w:r>
          </w:p>
        </w:tc>
        <w:tc>
          <w:tcPr>
            <w:tcW w:w="100" w:type="pct"/>
            <w:tcBorders>
              <w:top w:val="single" w:sz="4" w:space="0" w:color="000000"/>
              <w:left w:val="single" w:sz="4" w:space="0" w:color="000000"/>
              <w:bottom w:val="single" w:sz="4" w:space="0" w:color="000000"/>
            </w:tcBorders>
            <w:vAlign w:val="center"/>
          </w:tcPr>
          <w:p w14:paraId="365B08D9" w14:textId="30C25501"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5D6F38BC" w14:textId="09A1D3E0" w:rsidR="00710C41" w:rsidRPr="00710C41" w:rsidRDefault="00710C41" w:rsidP="00710C41">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0EE05E37" w14:textId="2049F5E5" w:rsidR="00710C41" w:rsidRPr="00710C41" w:rsidRDefault="00710C41" w:rsidP="00710C41">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508B1642" w14:textId="35801A63" w:rsidR="00710C41" w:rsidRPr="00710C41" w:rsidRDefault="00710C41" w:rsidP="00710C41">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2E1B740" w14:textId="0E812208" w:rsidR="00710C41" w:rsidRPr="00710C41" w:rsidRDefault="00710C41" w:rsidP="00710C41">
            <w:pPr>
              <w:pStyle w:val="Intestazione"/>
              <w:jc w:val="center"/>
              <w:rPr>
                <w:rFonts w:ascii="Arial" w:hAnsi="Arial" w:cs="Arial"/>
              </w:rPr>
            </w:pPr>
          </w:p>
        </w:tc>
      </w:tr>
      <w:tr w:rsidR="00710C41" w:rsidRPr="009407C4" w14:paraId="582ABA16"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2FE215A5" w14:textId="77777777" w:rsidR="00710C41" w:rsidRPr="009407C4" w:rsidRDefault="00710C41" w:rsidP="00710C41">
            <w:pPr>
              <w:jc w:val="center"/>
              <w:rPr>
                <w:rFonts w:ascii="Arial" w:hAnsi="Arial" w:cs="Arial"/>
              </w:rPr>
            </w:pPr>
            <w:r>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0F652952" w14:textId="32659C4A" w:rsidR="00710C41" w:rsidRPr="009407C4" w:rsidRDefault="00710C41" w:rsidP="00710C41">
            <w:pPr>
              <w:rPr>
                <w:rFonts w:ascii="Arial" w:hAnsi="Arial" w:cs="Arial"/>
                <w:sz w:val="20"/>
              </w:rPr>
            </w:pPr>
            <w:r w:rsidRPr="00710C41">
              <w:rPr>
                <w:rFonts w:ascii="Arial" w:hAnsi="Arial" w:cs="Arial"/>
                <w:sz w:val="20"/>
              </w:rPr>
              <w:t>Stesura di verbali relativi all’attività di monitoraggio di cui al punto precedente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36EEE21E" w14:textId="24EDC20F" w:rsidR="00710C41" w:rsidRPr="009407C4" w:rsidRDefault="00710C41" w:rsidP="00710C41">
            <w:pPr>
              <w:rPr>
                <w:rFonts w:ascii="Arial" w:hAnsi="Arial" w:cs="Arial"/>
              </w:rPr>
            </w:pPr>
            <w:r w:rsidRPr="00710C41">
              <w:rPr>
                <w:rFonts w:ascii="Arial" w:hAnsi="Arial" w:cs="Arial"/>
                <w:sz w:val="20"/>
              </w:rPr>
              <w:t>Responsabile del servizio / RPCT</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5655CA3" w14:textId="583CD734" w:rsidR="00710C41" w:rsidRPr="009407C4" w:rsidRDefault="00DA60AE" w:rsidP="00710C41">
            <w:pPr>
              <w:rPr>
                <w:rFonts w:ascii="Arial" w:hAnsi="Arial" w:cs="Arial"/>
                <w:caps/>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1C9F947C" w14:textId="40F2516F"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31102686" w14:textId="2B2AF5E7"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53A2B579" w14:textId="2A286BF2" w:rsidR="00710C41" w:rsidRPr="00710C41" w:rsidRDefault="00710C41" w:rsidP="00710C41">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2418D826" w14:textId="6BC1F243"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6828E093" w14:textId="333B94DE" w:rsidR="00710C41" w:rsidRPr="00710C41" w:rsidRDefault="00710C41" w:rsidP="00710C41">
            <w:pPr>
              <w:pStyle w:val="Intestazione"/>
              <w:jc w:val="center"/>
              <w:rPr>
                <w:rFonts w:ascii="Arial" w:hAnsi="Arial" w:cs="Arial"/>
              </w:rPr>
            </w:pPr>
            <w:r w:rsidRPr="00710C41">
              <w:rPr>
                <w:szCs w:val="24"/>
              </w:rPr>
              <w:t>X</w:t>
            </w:r>
          </w:p>
        </w:tc>
        <w:tc>
          <w:tcPr>
            <w:tcW w:w="106" w:type="pct"/>
            <w:tcBorders>
              <w:top w:val="single" w:sz="4" w:space="0" w:color="000000"/>
              <w:left w:val="single" w:sz="4" w:space="0" w:color="000000"/>
              <w:bottom w:val="single" w:sz="4" w:space="0" w:color="000000"/>
            </w:tcBorders>
            <w:shd w:val="clear" w:color="auto" w:fill="auto"/>
            <w:vAlign w:val="center"/>
          </w:tcPr>
          <w:p w14:paraId="033C5F24" w14:textId="0FCAD6BA"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3E1AA598" w14:textId="506AB92F"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shd w:val="clear" w:color="auto" w:fill="auto"/>
            <w:vAlign w:val="center"/>
          </w:tcPr>
          <w:p w14:paraId="1F4F96EF" w14:textId="294F2035" w:rsidR="00710C41" w:rsidRPr="00710C41" w:rsidRDefault="00710C41" w:rsidP="00710C41">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4B5E09B8" w14:textId="41C2666B" w:rsidR="00710C41" w:rsidRPr="00710C41" w:rsidRDefault="00710C41" w:rsidP="00710C41">
            <w:pPr>
              <w:pStyle w:val="Intestazione"/>
              <w:jc w:val="center"/>
              <w:rPr>
                <w:rFonts w:ascii="Arial" w:hAnsi="Arial" w:cs="Arial"/>
              </w:rPr>
            </w:pPr>
            <w:r w:rsidRPr="00710C41">
              <w:rPr>
                <w:szCs w:val="24"/>
              </w:rPr>
              <w:t>X</w:t>
            </w:r>
          </w:p>
        </w:tc>
        <w:tc>
          <w:tcPr>
            <w:tcW w:w="101" w:type="pct"/>
            <w:tcBorders>
              <w:top w:val="single" w:sz="4" w:space="0" w:color="000000"/>
              <w:left w:val="single" w:sz="4" w:space="0" w:color="000000"/>
              <w:bottom w:val="single" w:sz="4" w:space="0" w:color="000000"/>
            </w:tcBorders>
            <w:shd w:val="clear" w:color="auto" w:fill="auto"/>
            <w:vAlign w:val="center"/>
          </w:tcPr>
          <w:p w14:paraId="71A7A8D7" w14:textId="59DFDE34"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48052782" w14:textId="7B38BEC6" w:rsidR="00710C41" w:rsidRPr="00710C41" w:rsidRDefault="00710C41" w:rsidP="00710C41">
            <w:pPr>
              <w:pStyle w:val="Intestazione"/>
              <w:jc w:val="center"/>
              <w:rPr>
                <w:rFonts w:ascii="Arial" w:hAnsi="Arial" w:cs="Arial"/>
              </w:rPr>
            </w:pPr>
            <w:r w:rsidRPr="00710C41">
              <w:rPr>
                <w:szCs w:val="24"/>
              </w:rPr>
              <w:t>X</w:t>
            </w:r>
          </w:p>
        </w:tc>
        <w:tc>
          <w:tcPr>
            <w:tcW w:w="99" w:type="pct"/>
            <w:tcBorders>
              <w:top w:val="single" w:sz="4" w:space="0" w:color="000000"/>
              <w:left w:val="single" w:sz="4" w:space="0" w:color="000000"/>
              <w:bottom w:val="single" w:sz="4" w:space="0" w:color="000000"/>
            </w:tcBorders>
            <w:shd w:val="clear" w:color="auto" w:fill="auto"/>
            <w:vAlign w:val="center"/>
          </w:tcPr>
          <w:p w14:paraId="08C9732E" w14:textId="4AFBBD39" w:rsidR="00710C41" w:rsidRPr="00710C41" w:rsidRDefault="00710C41" w:rsidP="00710C41">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33547418" w14:textId="5A0C9B42" w:rsidR="00710C41" w:rsidRPr="00710C41" w:rsidRDefault="00710C41" w:rsidP="00710C41">
            <w:pPr>
              <w:pStyle w:val="Intestazione"/>
              <w:jc w:val="center"/>
              <w:rPr>
                <w:rFonts w:ascii="Arial" w:hAnsi="Arial" w:cs="Arial"/>
              </w:rPr>
            </w:pPr>
            <w:r w:rsidRPr="00710C41">
              <w:rPr>
                <w:szCs w:val="24"/>
              </w:rPr>
              <w:t>X</w:t>
            </w:r>
          </w:p>
        </w:tc>
        <w:tc>
          <w:tcPr>
            <w:tcW w:w="103" w:type="pct"/>
            <w:tcBorders>
              <w:top w:val="single" w:sz="4" w:space="0" w:color="000000"/>
              <w:left w:val="single" w:sz="4" w:space="0" w:color="000000"/>
              <w:bottom w:val="single" w:sz="4" w:space="0" w:color="000000"/>
            </w:tcBorders>
            <w:shd w:val="clear" w:color="auto" w:fill="auto"/>
            <w:vAlign w:val="center"/>
          </w:tcPr>
          <w:p w14:paraId="49F68207" w14:textId="30AD0E2A" w:rsidR="00710C41" w:rsidRPr="00710C41" w:rsidRDefault="00710C41" w:rsidP="00710C41">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10E7210F" w14:textId="360C5C01" w:rsidR="00710C41" w:rsidRPr="00710C41" w:rsidRDefault="00710C41" w:rsidP="00710C41">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shd w:val="clear" w:color="auto" w:fill="auto"/>
            <w:vAlign w:val="center"/>
          </w:tcPr>
          <w:p w14:paraId="0DEC001D" w14:textId="13326769" w:rsidR="00710C41" w:rsidRPr="00710C41" w:rsidRDefault="00710C41" w:rsidP="00710C41">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31CD0CD6" w14:textId="4F7F6CB3"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vAlign w:val="center"/>
          </w:tcPr>
          <w:p w14:paraId="22723F57" w14:textId="6679EBA3" w:rsidR="00710C41" w:rsidRPr="00710C41" w:rsidRDefault="00710C41" w:rsidP="00710C41">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13F4BF08" w14:textId="50479722" w:rsidR="00710C41" w:rsidRPr="00710C41" w:rsidRDefault="00710C41" w:rsidP="00710C41">
            <w:pPr>
              <w:pStyle w:val="Intestazione"/>
              <w:jc w:val="center"/>
              <w:rPr>
                <w:rFonts w:ascii="Arial" w:hAnsi="Arial" w:cs="Arial"/>
              </w:rPr>
            </w:pPr>
            <w:r w:rsidRPr="00710C41">
              <w:rPr>
                <w:szCs w:val="24"/>
              </w:rPr>
              <w:t>X</w:t>
            </w:r>
          </w:p>
        </w:tc>
        <w:tc>
          <w:tcPr>
            <w:tcW w:w="100" w:type="pct"/>
            <w:tcBorders>
              <w:top w:val="single" w:sz="4" w:space="0" w:color="000000"/>
              <w:left w:val="single" w:sz="4" w:space="0" w:color="000000"/>
              <w:bottom w:val="single" w:sz="4" w:space="0" w:color="000000"/>
            </w:tcBorders>
            <w:vAlign w:val="center"/>
          </w:tcPr>
          <w:p w14:paraId="2F5141E4" w14:textId="657DCF96"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5B599334" w14:textId="3B7411D9" w:rsidR="00710C41" w:rsidRPr="00710C41" w:rsidRDefault="00710C41" w:rsidP="00710C41">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167127C1" w14:textId="6EDD8C0B" w:rsidR="00710C41" w:rsidRPr="00710C41" w:rsidRDefault="00710C41" w:rsidP="00710C41">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0E0EE63E" w14:textId="2A994473" w:rsidR="00710C41" w:rsidRPr="00710C41" w:rsidRDefault="00710C41" w:rsidP="00710C41">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6CA384CE" w14:textId="54E3C6D8" w:rsidR="00710C41" w:rsidRPr="00710C41" w:rsidRDefault="00710C41" w:rsidP="00710C41">
            <w:pPr>
              <w:pStyle w:val="Intestazione"/>
              <w:jc w:val="center"/>
              <w:rPr>
                <w:rFonts w:ascii="Arial" w:hAnsi="Arial" w:cs="Arial"/>
              </w:rPr>
            </w:pPr>
          </w:p>
        </w:tc>
      </w:tr>
      <w:tr w:rsidR="00710C41" w:rsidRPr="009407C4" w14:paraId="6C92F969"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7A31C384" w14:textId="77777777" w:rsidR="00710C41" w:rsidRPr="009407C4" w:rsidRDefault="00710C41" w:rsidP="00710C41">
            <w:pPr>
              <w:jc w:val="center"/>
              <w:rPr>
                <w:rFonts w:ascii="Arial" w:hAnsi="Arial" w:cs="Arial"/>
              </w:rPr>
            </w:pPr>
            <w:r>
              <w:rPr>
                <w:rFonts w:ascii="Arial" w:hAnsi="Arial" w:cs="Arial"/>
                <w:sz w:val="20"/>
              </w:rPr>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6226A3E0" w14:textId="6E5EC6A8" w:rsidR="00710C41" w:rsidRPr="009407C4" w:rsidRDefault="00710C41" w:rsidP="00710C41">
            <w:pPr>
              <w:rPr>
                <w:rFonts w:ascii="Arial" w:hAnsi="Arial" w:cs="Arial"/>
                <w:sz w:val="20"/>
              </w:rPr>
            </w:pPr>
            <w:r w:rsidRPr="00710C41">
              <w:rPr>
                <w:rFonts w:ascii="Arial" w:hAnsi="Arial" w:cs="Arial"/>
                <w:sz w:val="20"/>
              </w:rPr>
              <w:t>Monitoraggio della sezione ‘Società trasparente’ dei siti web dei principali enti partecipati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7F69AB34" w14:textId="5E481F6B" w:rsidR="00710C41" w:rsidRPr="009407C4" w:rsidRDefault="00710C41" w:rsidP="00710C41">
            <w:pPr>
              <w:rPr>
                <w:rFonts w:ascii="Arial" w:hAnsi="Arial" w:cs="Arial"/>
              </w:rPr>
            </w:pPr>
            <w:r w:rsidRPr="00710C41">
              <w:rPr>
                <w:rFonts w:ascii="Arial" w:hAnsi="Arial" w:cs="Arial"/>
                <w:sz w:val="20"/>
              </w:rPr>
              <w:t>Responsabile del servizio / RPCT</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13D9DA23" w14:textId="3118CF2B" w:rsidR="00710C41" w:rsidRPr="009407C4" w:rsidRDefault="00710C41" w:rsidP="00710C41">
            <w:pPr>
              <w:rPr>
                <w:rFonts w:ascii="Arial" w:hAnsi="Arial" w:cs="Arial"/>
                <w:caps/>
              </w:rPr>
            </w:pPr>
          </w:p>
        </w:tc>
        <w:tc>
          <w:tcPr>
            <w:tcW w:w="96" w:type="pct"/>
            <w:tcBorders>
              <w:top w:val="single" w:sz="4" w:space="0" w:color="000000"/>
              <w:left w:val="single" w:sz="4" w:space="0" w:color="000000"/>
              <w:bottom w:val="single" w:sz="4" w:space="0" w:color="000000"/>
            </w:tcBorders>
            <w:shd w:val="clear" w:color="auto" w:fill="auto"/>
            <w:vAlign w:val="center"/>
          </w:tcPr>
          <w:p w14:paraId="27922817" w14:textId="6CE9F8BD"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D18B6C0" w14:textId="66F85309"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827A6AA" w14:textId="5F965B28" w:rsidR="00710C41" w:rsidRPr="00710C41" w:rsidRDefault="00710C41" w:rsidP="00710C41">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1431831B" w14:textId="2633F409"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A7F50E4" w14:textId="6DC340FC" w:rsidR="00710C41" w:rsidRPr="00710C41" w:rsidRDefault="00710C41" w:rsidP="00710C41">
            <w:pPr>
              <w:pStyle w:val="Intestazione"/>
              <w:jc w:val="center"/>
              <w:rPr>
                <w:rFonts w:ascii="Arial" w:hAnsi="Arial" w:cs="Arial"/>
              </w:rPr>
            </w:pPr>
            <w:r w:rsidRPr="00710C41">
              <w:rPr>
                <w:szCs w:val="24"/>
              </w:rPr>
              <w:t>X</w:t>
            </w:r>
          </w:p>
        </w:tc>
        <w:tc>
          <w:tcPr>
            <w:tcW w:w="106" w:type="pct"/>
            <w:tcBorders>
              <w:top w:val="single" w:sz="4" w:space="0" w:color="000000"/>
              <w:left w:val="single" w:sz="4" w:space="0" w:color="000000"/>
              <w:bottom w:val="single" w:sz="4" w:space="0" w:color="000000"/>
            </w:tcBorders>
            <w:shd w:val="clear" w:color="auto" w:fill="auto"/>
            <w:vAlign w:val="center"/>
          </w:tcPr>
          <w:p w14:paraId="114F0982" w14:textId="76A0EAB8"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202C6911" w14:textId="0669F717"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shd w:val="clear" w:color="auto" w:fill="auto"/>
            <w:vAlign w:val="center"/>
          </w:tcPr>
          <w:p w14:paraId="62C7646D" w14:textId="2A38F464" w:rsidR="00710C41" w:rsidRPr="00710C41" w:rsidRDefault="00710C41" w:rsidP="00710C41">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16648CBB" w14:textId="502F4A93" w:rsidR="00710C41" w:rsidRPr="00710C41" w:rsidRDefault="00710C41" w:rsidP="00710C41">
            <w:pPr>
              <w:pStyle w:val="Intestazione"/>
              <w:jc w:val="center"/>
              <w:rPr>
                <w:rFonts w:ascii="Arial" w:hAnsi="Arial" w:cs="Arial"/>
              </w:rPr>
            </w:pPr>
            <w:r w:rsidRPr="00710C41">
              <w:rPr>
                <w:szCs w:val="24"/>
              </w:rPr>
              <w:t>X</w:t>
            </w:r>
          </w:p>
        </w:tc>
        <w:tc>
          <w:tcPr>
            <w:tcW w:w="101" w:type="pct"/>
            <w:tcBorders>
              <w:top w:val="single" w:sz="4" w:space="0" w:color="000000"/>
              <w:left w:val="single" w:sz="4" w:space="0" w:color="000000"/>
              <w:bottom w:val="single" w:sz="4" w:space="0" w:color="000000"/>
            </w:tcBorders>
            <w:shd w:val="clear" w:color="auto" w:fill="auto"/>
            <w:vAlign w:val="center"/>
          </w:tcPr>
          <w:p w14:paraId="2A77A153" w14:textId="414CCCAF"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4A74BA41" w14:textId="6F28BCC6" w:rsidR="00710C41" w:rsidRPr="00710C41" w:rsidRDefault="00710C41" w:rsidP="00710C41">
            <w:pPr>
              <w:pStyle w:val="Intestazione"/>
              <w:jc w:val="center"/>
              <w:rPr>
                <w:rFonts w:ascii="Arial" w:hAnsi="Arial" w:cs="Arial"/>
              </w:rPr>
            </w:pPr>
            <w:r w:rsidRPr="00710C41">
              <w:rPr>
                <w:szCs w:val="24"/>
              </w:rPr>
              <w:t>X</w:t>
            </w:r>
          </w:p>
        </w:tc>
        <w:tc>
          <w:tcPr>
            <w:tcW w:w="99" w:type="pct"/>
            <w:tcBorders>
              <w:top w:val="single" w:sz="4" w:space="0" w:color="000000"/>
              <w:left w:val="single" w:sz="4" w:space="0" w:color="000000"/>
              <w:bottom w:val="single" w:sz="4" w:space="0" w:color="000000"/>
            </w:tcBorders>
            <w:shd w:val="clear" w:color="auto" w:fill="auto"/>
            <w:vAlign w:val="center"/>
          </w:tcPr>
          <w:p w14:paraId="7B1A25ED" w14:textId="08DEF55D" w:rsidR="00710C41" w:rsidRPr="00710C41" w:rsidRDefault="00710C41" w:rsidP="00710C41">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352DFEE4" w14:textId="454CEB5B" w:rsidR="00710C41" w:rsidRPr="00710C41" w:rsidRDefault="00710C41" w:rsidP="00710C41">
            <w:pPr>
              <w:pStyle w:val="Intestazione"/>
              <w:jc w:val="center"/>
              <w:rPr>
                <w:rFonts w:ascii="Arial" w:hAnsi="Arial" w:cs="Arial"/>
              </w:rPr>
            </w:pPr>
            <w:r w:rsidRPr="00710C41">
              <w:rPr>
                <w:szCs w:val="24"/>
              </w:rPr>
              <w:t>X</w:t>
            </w:r>
          </w:p>
        </w:tc>
        <w:tc>
          <w:tcPr>
            <w:tcW w:w="103" w:type="pct"/>
            <w:tcBorders>
              <w:top w:val="single" w:sz="4" w:space="0" w:color="000000"/>
              <w:left w:val="single" w:sz="4" w:space="0" w:color="000000"/>
              <w:bottom w:val="single" w:sz="4" w:space="0" w:color="000000"/>
            </w:tcBorders>
            <w:shd w:val="clear" w:color="auto" w:fill="auto"/>
            <w:vAlign w:val="center"/>
          </w:tcPr>
          <w:p w14:paraId="40984C2A" w14:textId="32EDE0B2" w:rsidR="00710C41" w:rsidRPr="00710C41" w:rsidRDefault="00710C41" w:rsidP="00710C41">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2DAED135" w14:textId="0E237B77" w:rsidR="00710C41" w:rsidRPr="00710C41" w:rsidRDefault="00710C41" w:rsidP="00710C41">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shd w:val="clear" w:color="auto" w:fill="auto"/>
            <w:vAlign w:val="center"/>
          </w:tcPr>
          <w:p w14:paraId="269CB1F3" w14:textId="02444426" w:rsidR="00710C41" w:rsidRPr="00710C41" w:rsidRDefault="00710C41" w:rsidP="00710C41">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64638CFE" w14:textId="153894D8"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vAlign w:val="center"/>
          </w:tcPr>
          <w:p w14:paraId="5A24E4AF" w14:textId="36B2D2CC" w:rsidR="00710C41" w:rsidRPr="00710C41" w:rsidRDefault="00710C41" w:rsidP="00710C41">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5465E371" w14:textId="1232D27A" w:rsidR="00710C41" w:rsidRPr="00710C41" w:rsidRDefault="00710C41" w:rsidP="00710C41">
            <w:pPr>
              <w:pStyle w:val="Intestazione"/>
              <w:jc w:val="center"/>
              <w:rPr>
                <w:rFonts w:ascii="Arial" w:hAnsi="Arial" w:cs="Arial"/>
              </w:rPr>
            </w:pPr>
            <w:r w:rsidRPr="00710C41">
              <w:rPr>
                <w:szCs w:val="24"/>
              </w:rPr>
              <w:t>X</w:t>
            </w:r>
          </w:p>
        </w:tc>
        <w:tc>
          <w:tcPr>
            <w:tcW w:w="100" w:type="pct"/>
            <w:tcBorders>
              <w:top w:val="single" w:sz="4" w:space="0" w:color="000000"/>
              <w:left w:val="single" w:sz="4" w:space="0" w:color="000000"/>
              <w:bottom w:val="single" w:sz="4" w:space="0" w:color="000000"/>
            </w:tcBorders>
            <w:vAlign w:val="center"/>
          </w:tcPr>
          <w:p w14:paraId="63D34608" w14:textId="42C150D0"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3B3294E5" w14:textId="51BEC3F9" w:rsidR="00710C41" w:rsidRPr="00710C41" w:rsidRDefault="00710C41" w:rsidP="00710C41">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1E86F5ED" w14:textId="1E710665" w:rsidR="00710C41" w:rsidRPr="00710C41" w:rsidRDefault="00710C41" w:rsidP="00710C41">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3A954BAE" w14:textId="68EBCE1C" w:rsidR="00710C41" w:rsidRPr="00710C41" w:rsidRDefault="00710C41" w:rsidP="00710C41">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0C853019" w14:textId="394EEFF3" w:rsidR="00710C41" w:rsidRPr="00710C41" w:rsidRDefault="00710C41" w:rsidP="00710C41">
            <w:pPr>
              <w:pStyle w:val="Intestazione"/>
              <w:jc w:val="center"/>
              <w:rPr>
                <w:rFonts w:ascii="Arial" w:hAnsi="Arial" w:cs="Arial"/>
              </w:rPr>
            </w:pPr>
          </w:p>
        </w:tc>
      </w:tr>
      <w:tr w:rsidR="00710C41" w:rsidRPr="009407C4" w14:paraId="2EF6A558"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5D77122D" w14:textId="77777777" w:rsidR="00710C41" w:rsidRPr="009407C4" w:rsidRDefault="00710C41" w:rsidP="00710C41">
            <w:pPr>
              <w:jc w:val="center"/>
              <w:rPr>
                <w:rFonts w:ascii="Arial" w:hAnsi="Arial" w:cs="Arial"/>
              </w:rPr>
            </w:pPr>
            <w:r>
              <w:rPr>
                <w:rFonts w:ascii="Arial" w:hAnsi="Arial" w:cs="Arial"/>
                <w:sz w:val="20"/>
              </w:rPr>
              <w:t>4</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3C012AE1" w14:textId="6E8012E7" w:rsidR="00710C41" w:rsidRPr="009407C4" w:rsidRDefault="00710C41" w:rsidP="00710C41">
            <w:pPr>
              <w:rPr>
                <w:rFonts w:ascii="Arial" w:hAnsi="Arial" w:cs="Arial"/>
                <w:sz w:val="20"/>
              </w:rPr>
            </w:pPr>
            <w:r w:rsidRPr="00710C41">
              <w:rPr>
                <w:rFonts w:ascii="Arial" w:hAnsi="Arial" w:cs="Arial"/>
                <w:sz w:val="20"/>
              </w:rPr>
              <w:t>Eventuale sensibilizzazione agli enti partecipati degli obblighi di pubblicazione previsti. Segnalazione di eventuali mancanze e/o incompletezze.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13D6CE1C" w14:textId="23881701" w:rsidR="00710C41" w:rsidRPr="009407C4" w:rsidRDefault="00710C41" w:rsidP="00710C41">
            <w:pPr>
              <w:rPr>
                <w:rFonts w:ascii="Arial" w:hAnsi="Arial" w:cs="Arial"/>
              </w:rPr>
            </w:pPr>
            <w:r w:rsidRPr="00710C41">
              <w:rPr>
                <w:rFonts w:ascii="Arial" w:hAnsi="Arial" w:cs="Arial"/>
                <w:sz w:val="20"/>
              </w:rPr>
              <w:t>Responsabile del servizio / RPCT</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32ADCFE1" w14:textId="77777777" w:rsidR="00710C41" w:rsidRPr="009407C4" w:rsidRDefault="00710C41" w:rsidP="00710C41">
            <w:pPr>
              <w:rPr>
                <w:rFonts w:ascii="Arial" w:hAnsi="Arial" w:cs="Arial"/>
                <w:caps/>
              </w:rPr>
            </w:pPr>
            <w:r w:rsidRPr="005D6F69">
              <w:rPr>
                <w:rFonts w:ascii="Arial" w:hAnsi="Arial" w:cs="Arial"/>
                <w:caps/>
                <w:sz w:val="16"/>
                <w:szCs w:val="16"/>
              </w:rPr>
              <w:t>Incontri interni di staff e aggiornamento</w:t>
            </w:r>
          </w:p>
        </w:tc>
        <w:tc>
          <w:tcPr>
            <w:tcW w:w="96" w:type="pct"/>
            <w:tcBorders>
              <w:top w:val="single" w:sz="4" w:space="0" w:color="000000"/>
              <w:left w:val="single" w:sz="4" w:space="0" w:color="000000"/>
              <w:bottom w:val="single" w:sz="4" w:space="0" w:color="000000"/>
            </w:tcBorders>
            <w:shd w:val="clear" w:color="auto" w:fill="auto"/>
          </w:tcPr>
          <w:p w14:paraId="510CBE0F" w14:textId="58F14C0D"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tcPr>
          <w:p w14:paraId="70E41EB0" w14:textId="3BFF69E9"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tcPr>
          <w:p w14:paraId="7A7A2C96" w14:textId="508EEBA8" w:rsidR="00710C41" w:rsidRPr="00710C41" w:rsidRDefault="00710C41" w:rsidP="00710C41">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tcPr>
          <w:p w14:paraId="3C0D7100" w14:textId="15F367F9"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6AB4E63D" w14:textId="35E86A10" w:rsidR="00710C41" w:rsidRPr="00710C41" w:rsidRDefault="00710C41" w:rsidP="00710C41">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38F198D0" w14:textId="3039C0E7"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2780378F" w14:textId="32AA36A2" w:rsidR="00710C41" w:rsidRPr="00710C41" w:rsidRDefault="00710C41" w:rsidP="00710C41">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7CE0342D" w14:textId="46FEC117" w:rsidR="00710C41" w:rsidRPr="00710C41" w:rsidRDefault="00710C41" w:rsidP="00710C41">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403E8A46" w14:textId="364259D6" w:rsidR="00710C41" w:rsidRPr="00710C41" w:rsidRDefault="00710C41" w:rsidP="00710C41">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3A4B76DF" w14:textId="2A7D2F59"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7C1C21E0" w14:textId="1F8E438C" w:rsidR="00710C41" w:rsidRPr="00710C41" w:rsidRDefault="00710C41" w:rsidP="00710C41">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5E4C788C" w14:textId="2FC22003" w:rsidR="00710C41" w:rsidRPr="00710C41" w:rsidRDefault="00710C41" w:rsidP="00710C41">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36B97B89" w14:textId="16307C7A" w:rsidR="00710C41" w:rsidRPr="00710C41" w:rsidRDefault="00710C41" w:rsidP="00710C41">
            <w:pPr>
              <w:pStyle w:val="Intestazione"/>
              <w:jc w:val="center"/>
              <w:rPr>
                <w:rFonts w:ascii="Arial" w:hAnsi="Arial" w:cs="Arial"/>
              </w:rPr>
            </w:pPr>
            <w:r w:rsidRPr="00710C41">
              <w:rPr>
                <w:szCs w:val="24"/>
              </w:rPr>
              <w:t>X</w:t>
            </w:r>
          </w:p>
        </w:tc>
        <w:tc>
          <w:tcPr>
            <w:tcW w:w="103" w:type="pct"/>
            <w:tcBorders>
              <w:top w:val="single" w:sz="4" w:space="0" w:color="000000"/>
              <w:left w:val="single" w:sz="4" w:space="0" w:color="000000"/>
              <w:bottom w:val="single" w:sz="4" w:space="0" w:color="000000"/>
            </w:tcBorders>
            <w:shd w:val="clear" w:color="auto" w:fill="auto"/>
            <w:vAlign w:val="center"/>
          </w:tcPr>
          <w:p w14:paraId="04C50719" w14:textId="5D240E77" w:rsidR="00710C41" w:rsidRPr="00710C41" w:rsidRDefault="00710C41" w:rsidP="00710C41">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15ADF2C5" w14:textId="348F1851" w:rsidR="00710C41" w:rsidRPr="00710C41" w:rsidRDefault="00710C41" w:rsidP="00710C41">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shd w:val="clear" w:color="auto" w:fill="auto"/>
            <w:vAlign w:val="center"/>
          </w:tcPr>
          <w:p w14:paraId="4D473B3E" w14:textId="70A4A4A1" w:rsidR="00710C41" w:rsidRPr="00710C41" w:rsidRDefault="00710C41" w:rsidP="00710C41">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40B8A4E5" w14:textId="51A63F89"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vAlign w:val="center"/>
          </w:tcPr>
          <w:p w14:paraId="069ACA33" w14:textId="71E058FC" w:rsidR="00710C41" w:rsidRPr="00710C41" w:rsidRDefault="00710C41" w:rsidP="00710C41">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7B4BB44E" w14:textId="38C619C5" w:rsidR="00710C41" w:rsidRPr="00710C41" w:rsidRDefault="00710C41" w:rsidP="00710C41">
            <w:pPr>
              <w:pStyle w:val="Intestazione"/>
              <w:jc w:val="center"/>
              <w:rPr>
                <w:rFonts w:ascii="Arial" w:hAnsi="Arial" w:cs="Arial"/>
              </w:rPr>
            </w:pPr>
            <w:r w:rsidRPr="00710C41">
              <w:rPr>
                <w:szCs w:val="24"/>
              </w:rPr>
              <w:t>X</w:t>
            </w:r>
          </w:p>
        </w:tc>
        <w:tc>
          <w:tcPr>
            <w:tcW w:w="100" w:type="pct"/>
            <w:tcBorders>
              <w:top w:val="single" w:sz="4" w:space="0" w:color="000000"/>
              <w:left w:val="single" w:sz="4" w:space="0" w:color="000000"/>
              <w:bottom w:val="single" w:sz="4" w:space="0" w:color="000000"/>
            </w:tcBorders>
            <w:vAlign w:val="center"/>
          </w:tcPr>
          <w:p w14:paraId="225113DE" w14:textId="22D7698B"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1B73E51F" w14:textId="2DA5C063" w:rsidR="00710C41" w:rsidRPr="00710C41" w:rsidRDefault="00710C41" w:rsidP="00710C41">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482995F3" w14:textId="4AD2543B" w:rsidR="00710C41" w:rsidRPr="00710C41" w:rsidRDefault="00710C41" w:rsidP="00710C41">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7E6A7440" w14:textId="5D1333DA" w:rsidR="00710C41" w:rsidRPr="00710C41" w:rsidRDefault="00710C41" w:rsidP="00710C41">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4FAA772" w14:textId="44B91002" w:rsidR="00710C41" w:rsidRPr="00710C41" w:rsidRDefault="00710C41" w:rsidP="00710C41">
            <w:pPr>
              <w:pStyle w:val="Intestazione"/>
              <w:jc w:val="center"/>
              <w:rPr>
                <w:rFonts w:ascii="Arial" w:hAnsi="Arial" w:cs="Arial"/>
              </w:rPr>
            </w:pPr>
          </w:p>
        </w:tc>
      </w:tr>
      <w:tr w:rsidR="00710C41" w:rsidRPr="009407C4" w14:paraId="23A90F12" w14:textId="77777777" w:rsidTr="00CD1A1A">
        <w:trPr>
          <w:cantSplit/>
        </w:trPr>
        <w:tc>
          <w:tcPr>
            <w:tcW w:w="147" w:type="pct"/>
            <w:tcBorders>
              <w:top w:val="single" w:sz="4" w:space="0" w:color="000000"/>
              <w:left w:val="single" w:sz="4" w:space="0" w:color="000000"/>
              <w:bottom w:val="single" w:sz="4" w:space="0" w:color="000000"/>
            </w:tcBorders>
            <w:shd w:val="clear" w:color="auto" w:fill="auto"/>
            <w:vAlign w:val="center"/>
          </w:tcPr>
          <w:p w14:paraId="4731EE25" w14:textId="77777777" w:rsidR="00710C41" w:rsidRPr="009407C4" w:rsidRDefault="00710C41" w:rsidP="00710C41">
            <w:pPr>
              <w:jc w:val="center"/>
              <w:rPr>
                <w:rFonts w:ascii="Arial" w:hAnsi="Arial" w:cs="Arial"/>
              </w:rPr>
            </w:pPr>
            <w:r>
              <w:rPr>
                <w:rFonts w:ascii="Arial" w:hAnsi="Arial" w:cs="Arial"/>
                <w:sz w:val="20"/>
              </w:rPr>
              <w:t>5</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6189DEBA" w14:textId="05A2E0F4" w:rsidR="00710C41" w:rsidRPr="009407C4" w:rsidRDefault="00710C41" w:rsidP="00710C41">
            <w:pPr>
              <w:rPr>
                <w:rFonts w:ascii="Arial" w:hAnsi="Arial" w:cs="Arial"/>
                <w:sz w:val="20"/>
              </w:rPr>
            </w:pPr>
            <w:r w:rsidRPr="00710C41">
              <w:rPr>
                <w:rFonts w:ascii="Arial" w:hAnsi="Arial" w:cs="Arial"/>
                <w:sz w:val="20"/>
              </w:rPr>
              <w:t>Eventuale aggiornamento della sezione ‘Amministrazione trasparente’ del sito web istituzionale con materiale implementazione delle modifiche e adeguamenti necessari</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013264E2" w14:textId="29B56EAF" w:rsidR="00710C41" w:rsidRPr="009407C4" w:rsidRDefault="00710C41" w:rsidP="00710C41">
            <w:pPr>
              <w:rPr>
                <w:rFonts w:ascii="Arial" w:hAnsi="Arial" w:cs="Arial"/>
              </w:rPr>
            </w:pPr>
            <w:r w:rsidRPr="006936CB">
              <w:rPr>
                <w:szCs w:val="24"/>
              </w:rPr>
              <w:t>Responsabile del servizio / Ufficio stampa</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554E761" w14:textId="77777777" w:rsidR="00710C41" w:rsidRPr="009407C4" w:rsidRDefault="00710C41" w:rsidP="00710C41">
            <w:pPr>
              <w:rPr>
                <w:rFonts w:ascii="Arial" w:hAnsi="Arial" w:cs="Arial"/>
                <w:caps/>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253D2D56" w14:textId="54B40261"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37010AF3" w14:textId="18CC2745"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3E0DEA80" w14:textId="6B0B53D0" w:rsidR="00710C41" w:rsidRPr="00710C41" w:rsidRDefault="00710C41" w:rsidP="00710C41">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36EA06F8" w14:textId="2C9B32EC"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B1A2319" w14:textId="093F30FA" w:rsidR="00710C41" w:rsidRPr="00710C41" w:rsidRDefault="00710C41" w:rsidP="00710C41">
            <w:pPr>
              <w:pStyle w:val="Intestazione"/>
              <w:jc w:val="center"/>
              <w:rPr>
                <w:rFonts w:ascii="Arial" w:hAnsi="Arial" w:cs="Arial"/>
              </w:rPr>
            </w:pPr>
            <w:r w:rsidRPr="00710C41">
              <w:rPr>
                <w:szCs w:val="24"/>
              </w:rPr>
              <w:t>X</w:t>
            </w:r>
          </w:p>
        </w:tc>
        <w:tc>
          <w:tcPr>
            <w:tcW w:w="106" w:type="pct"/>
            <w:tcBorders>
              <w:top w:val="single" w:sz="4" w:space="0" w:color="000000"/>
              <w:left w:val="single" w:sz="4" w:space="0" w:color="000000"/>
              <w:bottom w:val="single" w:sz="4" w:space="0" w:color="000000"/>
            </w:tcBorders>
            <w:shd w:val="clear" w:color="auto" w:fill="auto"/>
            <w:vAlign w:val="center"/>
          </w:tcPr>
          <w:p w14:paraId="44C1491A" w14:textId="5846A708" w:rsidR="00710C41" w:rsidRPr="00710C41" w:rsidRDefault="00710C41" w:rsidP="00710C41">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61E4E2D" w14:textId="1AA41FF6"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shd w:val="clear" w:color="auto" w:fill="auto"/>
            <w:vAlign w:val="center"/>
          </w:tcPr>
          <w:p w14:paraId="13A9E520" w14:textId="256AE18F" w:rsidR="00710C41" w:rsidRPr="00710C41" w:rsidRDefault="00710C41" w:rsidP="00710C41">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77C7A8C1" w14:textId="2F990B76" w:rsidR="00710C41" w:rsidRPr="00710C41" w:rsidRDefault="00710C41" w:rsidP="00710C41">
            <w:pPr>
              <w:pStyle w:val="Intestazione"/>
              <w:jc w:val="center"/>
              <w:rPr>
                <w:rFonts w:ascii="Arial" w:hAnsi="Arial" w:cs="Arial"/>
              </w:rPr>
            </w:pPr>
            <w:r w:rsidRPr="00710C41">
              <w:rPr>
                <w:szCs w:val="24"/>
              </w:rPr>
              <w:t>X</w:t>
            </w:r>
          </w:p>
        </w:tc>
        <w:tc>
          <w:tcPr>
            <w:tcW w:w="101" w:type="pct"/>
            <w:tcBorders>
              <w:top w:val="single" w:sz="4" w:space="0" w:color="000000"/>
              <w:left w:val="single" w:sz="4" w:space="0" w:color="000000"/>
              <w:bottom w:val="single" w:sz="4" w:space="0" w:color="000000"/>
            </w:tcBorders>
            <w:shd w:val="clear" w:color="auto" w:fill="auto"/>
            <w:vAlign w:val="center"/>
          </w:tcPr>
          <w:p w14:paraId="41A1F3CB" w14:textId="1D5973ED"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7D127A00" w14:textId="0ABE87DB" w:rsidR="00710C41" w:rsidRPr="00710C41" w:rsidRDefault="00710C41" w:rsidP="00710C41">
            <w:pPr>
              <w:pStyle w:val="Intestazione"/>
              <w:jc w:val="center"/>
              <w:rPr>
                <w:rFonts w:ascii="Arial" w:hAnsi="Arial" w:cs="Arial"/>
              </w:rPr>
            </w:pPr>
            <w:r w:rsidRPr="00710C41">
              <w:rPr>
                <w:szCs w:val="24"/>
              </w:rPr>
              <w:t>X</w:t>
            </w:r>
          </w:p>
        </w:tc>
        <w:tc>
          <w:tcPr>
            <w:tcW w:w="99" w:type="pct"/>
            <w:tcBorders>
              <w:top w:val="single" w:sz="4" w:space="0" w:color="000000"/>
              <w:left w:val="single" w:sz="4" w:space="0" w:color="000000"/>
              <w:bottom w:val="single" w:sz="4" w:space="0" w:color="000000"/>
            </w:tcBorders>
            <w:shd w:val="clear" w:color="auto" w:fill="auto"/>
            <w:vAlign w:val="center"/>
          </w:tcPr>
          <w:p w14:paraId="48DF483D" w14:textId="4A6E949B" w:rsidR="00710C41" w:rsidRPr="00710C41" w:rsidRDefault="00710C41" w:rsidP="00710C41">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38E317EA" w14:textId="51788445" w:rsidR="00710C41" w:rsidRPr="00710C41" w:rsidRDefault="00710C41" w:rsidP="00710C41">
            <w:pPr>
              <w:pStyle w:val="Intestazione"/>
              <w:jc w:val="center"/>
              <w:rPr>
                <w:rFonts w:ascii="Arial" w:hAnsi="Arial" w:cs="Arial"/>
              </w:rPr>
            </w:pPr>
            <w:r w:rsidRPr="00710C41">
              <w:rPr>
                <w:szCs w:val="24"/>
              </w:rPr>
              <w:t>X</w:t>
            </w:r>
          </w:p>
        </w:tc>
        <w:tc>
          <w:tcPr>
            <w:tcW w:w="103" w:type="pct"/>
            <w:tcBorders>
              <w:top w:val="single" w:sz="4" w:space="0" w:color="000000"/>
              <w:left w:val="single" w:sz="4" w:space="0" w:color="000000"/>
              <w:bottom w:val="single" w:sz="4" w:space="0" w:color="000000"/>
            </w:tcBorders>
            <w:shd w:val="clear" w:color="auto" w:fill="auto"/>
            <w:vAlign w:val="center"/>
          </w:tcPr>
          <w:p w14:paraId="7B1937FB" w14:textId="17773026" w:rsidR="00710C41" w:rsidRPr="00710C41" w:rsidRDefault="00710C41" w:rsidP="00710C41">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11859F6F" w14:textId="66F9DAA1" w:rsidR="00710C41" w:rsidRPr="00710C41" w:rsidRDefault="00710C41" w:rsidP="00710C41">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shd w:val="clear" w:color="auto" w:fill="auto"/>
            <w:vAlign w:val="center"/>
          </w:tcPr>
          <w:p w14:paraId="4E42138E" w14:textId="1A45328D" w:rsidR="00710C41" w:rsidRPr="00710C41" w:rsidRDefault="00710C41" w:rsidP="00710C41">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57F50B32" w14:textId="7F5EB3C0" w:rsidR="00710C41" w:rsidRPr="00710C41" w:rsidRDefault="00710C41" w:rsidP="00710C41">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vAlign w:val="center"/>
          </w:tcPr>
          <w:p w14:paraId="6EBB6A7B" w14:textId="6F22BA11" w:rsidR="00710C41" w:rsidRPr="00710C41" w:rsidRDefault="00710C41" w:rsidP="00710C41">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26F0F16A" w14:textId="6A363FF3" w:rsidR="00710C41" w:rsidRPr="00710C41" w:rsidRDefault="00710C41" w:rsidP="00710C41">
            <w:pPr>
              <w:pStyle w:val="Intestazione"/>
              <w:jc w:val="center"/>
              <w:rPr>
                <w:rFonts w:ascii="Arial" w:hAnsi="Arial" w:cs="Arial"/>
              </w:rPr>
            </w:pPr>
            <w:r w:rsidRPr="00710C41">
              <w:rPr>
                <w:szCs w:val="24"/>
              </w:rPr>
              <w:t>X</w:t>
            </w:r>
          </w:p>
        </w:tc>
        <w:tc>
          <w:tcPr>
            <w:tcW w:w="100" w:type="pct"/>
            <w:tcBorders>
              <w:top w:val="single" w:sz="4" w:space="0" w:color="000000"/>
              <w:left w:val="single" w:sz="4" w:space="0" w:color="000000"/>
              <w:bottom w:val="single" w:sz="4" w:space="0" w:color="000000"/>
            </w:tcBorders>
            <w:vAlign w:val="center"/>
          </w:tcPr>
          <w:p w14:paraId="046A2563" w14:textId="3E403308" w:rsidR="00710C41" w:rsidRPr="00710C41" w:rsidRDefault="00710C41" w:rsidP="00710C41">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vAlign w:val="center"/>
          </w:tcPr>
          <w:p w14:paraId="7728EB14" w14:textId="56322E0B" w:rsidR="00710C41" w:rsidRPr="00710C41" w:rsidRDefault="00710C41" w:rsidP="00710C41">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77CF4D3B" w14:textId="5E1D3F6D" w:rsidR="00710C41" w:rsidRPr="00710C41" w:rsidRDefault="00710C41" w:rsidP="00710C41">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vAlign w:val="center"/>
          </w:tcPr>
          <w:p w14:paraId="66D2D115" w14:textId="4761C1E7" w:rsidR="00710C41" w:rsidRPr="00710C41" w:rsidRDefault="00710C41" w:rsidP="00710C41">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40AC0E30" w14:textId="0C5892BD" w:rsidR="00710C41" w:rsidRPr="00710C41" w:rsidRDefault="00710C41" w:rsidP="00710C41">
            <w:pPr>
              <w:pStyle w:val="Intestazione"/>
              <w:jc w:val="center"/>
              <w:rPr>
                <w:rFonts w:ascii="Arial" w:hAnsi="Arial" w:cs="Arial"/>
              </w:rPr>
            </w:pPr>
          </w:p>
        </w:tc>
      </w:tr>
      <w:tr w:rsidR="00710C41" w:rsidRPr="00A41320" w14:paraId="60D4492F" w14:textId="77777777" w:rsidTr="00CD1A1A">
        <w:trPr>
          <w:cantSplit/>
          <w:trHeight w:val="1142"/>
        </w:trPr>
        <w:tc>
          <w:tcPr>
            <w:tcW w:w="1802" w:type="pct"/>
            <w:gridSpan w:val="4"/>
            <w:tcBorders>
              <w:top w:val="single" w:sz="4" w:space="0" w:color="000000"/>
              <w:left w:val="single" w:sz="4" w:space="0" w:color="000000"/>
            </w:tcBorders>
            <w:shd w:val="clear" w:color="auto" w:fill="auto"/>
          </w:tcPr>
          <w:p w14:paraId="249EED8C" w14:textId="77777777" w:rsidR="00710C41" w:rsidRPr="00E306FF" w:rsidRDefault="00710C41" w:rsidP="00710C41">
            <w:pPr>
              <w:jc w:val="both"/>
              <w:rPr>
                <w:rFonts w:ascii="Arial" w:hAnsi="Arial" w:cs="Arial"/>
              </w:rPr>
            </w:pPr>
            <w:r w:rsidRPr="00E306FF">
              <w:rPr>
                <w:rFonts w:ascii="Arial" w:hAnsi="Arial" w:cs="Arial"/>
                <w:b/>
                <w:sz w:val="20"/>
              </w:rPr>
              <w:t>Indicatori di risultato:</w:t>
            </w:r>
          </w:p>
          <w:p w14:paraId="000BCFA8" w14:textId="77777777" w:rsidR="00710C41" w:rsidRPr="00B6340B" w:rsidRDefault="00710C41" w:rsidP="00710C41">
            <w:pPr>
              <w:suppressAutoHyphens/>
              <w:spacing w:after="0" w:line="240" w:lineRule="auto"/>
              <w:rPr>
                <w:rFonts w:ascii="Arial" w:hAnsi="Arial" w:cs="Arial"/>
                <w:sz w:val="20"/>
              </w:rPr>
            </w:pPr>
            <w:r w:rsidRPr="00B6340B">
              <w:rPr>
                <w:rFonts w:ascii="Arial" w:hAnsi="Arial" w:cs="Arial"/>
                <w:sz w:val="20"/>
              </w:rPr>
              <w:t>Confronto periodico tra i Responsabili di servizio con il coordinamento del Responsabile del servizio finanziario</w:t>
            </w:r>
          </w:p>
          <w:p w14:paraId="4C1C246C" w14:textId="062340DE" w:rsidR="00710C41" w:rsidRPr="00B6340B" w:rsidRDefault="00710C41" w:rsidP="00710C41">
            <w:pPr>
              <w:suppressAutoHyphens/>
              <w:spacing w:after="0" w:line="240" w:lineRule="auto"/>
              <w:rPr>
                <w:rFonts w:ascii="Arial" w:hAnsi="Arial" w:cs="Arial"/>
                <w:sz w:val="20"/>
              </w:rPr>
            </w:pPr>
            <w:r w:rsidRPr="00B6340B">
              <w:rPr>
                <w:rFonts w:ascii="Arial" w:hAnsi="Arial" w:cs="Arial"/>
                <w:sz w:val="20"/>
              </w:rPr>
              <w:t xml:space="preserve"> </w:t>
            </w:r>
          </w:p>
          <w:p w14:paraId="6EAE3054" w14:textId="77777777" w:rsidR="00710C41" w:rsidRPr="00E306FF" w:rsidRDefault="00710C41" w:rsidP="00710C41">
            <w:pPr>
              <w:suppressAutoHyphens/>
              <w:spacing w:after="0" w:line="240" w:lineRule="auto"/>
              <w:rPr>
                <w:rFonts w:ascii="Arial" w:hAnsi="Arial" w:cs="Arial"/>
                <w:sz w:val="20"/>
              </w:rPr>
            </w:pPr>
            <w:r w:rsidRPr="00B6340B">
              <w:rPr>
                <w:rFonts w:ascii="Arial" w:hAnsi="Arial" w:cs="Arial"/>
                <w:sz w:val="20"/>
              </w:rPr>
              <w:t>Rispetto della tempistica prevista per le singole fasi dell’obiettivo</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80F257" w14:textId="77777777" w:rsidR="00710C41" w:rsidRPr="00F62B86" w:rsidRDefault="00710C41" w:rsidP="00710C41">
            <w:pPr>
              <w:rPr>
                <w:rFonts w:ascii="Arial" w:hAnsi="Arial" w:cs="Arial"/>
              </w:rPr>
            </w:pPr>
            <w:r w:rsidRPr="00F62B86">
              <w:rPr>
                <w:rFonts w:ascii="Arial" w:hAnsi="Arial" w:cs="Arial"/>
                <w:b/>
                <w:sz w:val="20"/>
              </w:rPr>
              <w:t>Livello di attuazione:</w:t>
            </w:r>
          </w:p>
          <w:p w14:paraId="0CDDB5C5" w14:textId="77777777" w:rsidR="00710C41" w:rsidRPr="00F62B86" w:rsidRDefault="00710C41" w:rsidP="00710C41">
            <w:pPr>
              <w:rPr>
                <w:rFonts w:ascii="Arial" w:hAnsi="Arial" w:cs="Arial"/>
              </w:rPr>
            </w:pPr>
            <w:r w:rsidRPr="00F62B86">
              <w:rPr>
                <w:rFonts w:ascii="Arial" w:hAnsi="Arial" w:cs="Arial"/>
                <w:b/>
                <w:sz w:val="20"/>
              </w:rPr>
              <w:t>1° monitoraggio trim.</w:t>
            </w:r>
            <w:r w:rsidRPr="00F62B86">
              <w:rPr>
                <w:rFonts w:ascii="Arial" w:hAnsi="Arial" w:cs="Arial"/>
                <w:sz w:val="20"/>
              </w:rPr>
              <w:t xml:space="preserve">: </w:t>
            </w:r>
          </w:p>
          <w:p w14:paraId="309308F4" w14:textId="77777777" w:rsidR="00710C41" w:rsidRPr="00F62B86" w:rsidRDefault="00710C41" w:rsidP="00710C41">
            <w:pPr>
              <w:rPr>
                <w:rFonts w:ascii="Arial" w:hAnsi="Arial" w:cs="Arial"/>
                <w:sz w:val="20"/>
              </w:rPr>
            </w:pPr>
          </w:p>
          <w:p w14:paraId="13CB4FEF" w14:textId="77777777" w:rsidR="00710C41" w:rsidRPr="00F62B86" w:rsidRDefault="00710C41" w:rsidP="00710C41">
            <w:pPr>
              <w:rPr>
                <w:rFonts w:ascii="Arial" w:hAnsi="Arial" w:cs="Arial"/>
              </w:rPr>
            </w:pPr>
            <w:r w:rsidRPr="00F62B86">
              <w:rPr>
                <w:rFonts w:ascii="Arial" w:hAnsi="Arial" w:cs="Arial"/>
                <w:b/>
                <w:sz w:val="20"/>
              </w:rPr>
              <w:lastRenderedPageBreak/>
              <w:t>2° monitoraggio trim.</w:t>
            </w:r>
            <w:r w:rsidRPr="00F62B86">
              <w:rPr>
                <w:rFonts w:ascii="Arial" w:hAnsi="Arial" w:cs="Arial"/>
                <w:sz w:val="20"/>
              </w:rPr>
              <w:t xml:space="preserve">:  </w:t>
            </w:r>
          </w:p>
          <w:p w14:paraId="79C64EC0" w14:textId="77777777" w:rsidR="00710C41" w:rsidRPr="00F62B86" w:rsidRDefault="00710C41" w:rsidP="00710C41">
            <w:pPr>
              <w:rPr>
                <w:rFonts w:ascii="Arial" w:hAnsi="Arial" w:cs="Arial"/>
                <w:sz w:val="20"/>
              </w:rPr>
            </w:pPr>
          </w:p>
          <w:p w14:paraId="47C80E2A" w14:textId="77777777" w:rsidR="00710C41" w:rsidRPr="0031409F" w:rsidRDefault="00710C41" w:rsidP="00710C41">
            <w:pPr>
              <w:rPr>
                <w:rFonts w:ascii="Arial" w:hAnsi="Arial" w:cs="Arial"/>
              </w:rPr>
            </w:pPr>
            <w:r w:rsidRPr="00F62B86">
              <w:rPr>
                <w:rFonts w:ascii="Arial" w:hAnsi="Arial" w:cs="Arial"/>
                <w:b/>
                <w:sz w:val="20"/>
              </w:rPr>
              <w:t>Consuntivo</w:t>
            </w:r>
            <w:r w:rsidRPr="00F62B86">
              <w:rPr>
                <w:rFonts w:ascii="Arial" w:hAnsi="Arial" w:cs="Arial"/>
                <w:sz w:val="20"/>
              </w:rPr>
              <w:t>:</w:t>
            </w:r>
          </w:p>
        </w:tc>
      </w:tr>
      <w:tr w:rsidR="00710C41" w:rsidRPr="00A41320" w14:paraId="5623D135" w14:textId="77777777" w:rsidTr="00CD1A1A">
        <w:trPr>
          <w:cantSplit/>
        </w:trPr>
        <w:tc>
          <w:tcPr>
            <w:tcW w:w="1802" w:type="pct"/>
            <w:gridSpan w:val="4"/>
            <w:tcBorders>
              <w:left w:val="single" w:sz="4" w:space="0" w:color="000000"/>
              <w:bottom w:val="single" w:sz="4" w:space="0" w:color="000000"/>
            </w:tcBorders>
            <w:shd w:val="clear" w:color="auto" w:fill="auto"/>
          </w:tcPr>
          <w:p w14:paraId="720F5843" w14:textId="77777777" w:rsidR="00710C41" w:rsidRDefault="00710C41" w:rsidP="00710C41">
            <w:pPr>
              <w:rPr>
                <w:rFonts w:ascii="Arial" w:hAnsi="Arial" w:cs="Arial"/>
                <w:sz w:val="20"/>
              </w:rPr>
            </w:pPr>
          </w:p>
          <w:p w14:paraId="24985FB6" w14:textId="16A92579" w:rsidR="00710C41" w:rsidRPr="005D35D6" w:rsidRDefault="00710C41" w:rsidP="00710C41">
            <w:pPr>
              <w:rPr>
                <w:rFonts w:ascii="Arial" w:hAnsi="Arial" w:cs="Arial"/>
                <w:sz w:val="20"/>
              </w:rPr>
            </w:pPr>
            <w:r w:rsidRPr="005D35D6">
              <w:rPr>
                <w:rFonts w:ascii="Arial" w:hAnsi="Arial" w:cs="Arial"/>
                <w:sz w:val="20"/>
              </w:rPr>
              <w:t>Almeno una verifica nel periodo interessato</w:t>
            </w:r>
          </w:p>
          <w:p w14:paraId="049C85E3" w14:textId="2397492C" w:rsidR="00710C41" w:rsidRPr="005D35D6" w:rsidRDefault="00710C41" w:rsidP="00710C41">
            <w:pPr>
              <w:rPr>
                <w:rFonts w:ascii="Arial" w:hAnsi="Arial" w:cs="Arial"/>
                <w:b/>
                <w:bCs/>
                <w:sz w:val="20"/>
              </w:rPr>
            </w:pPr>
            <w:r w:rsidRPr="005D35D6">
              <w:rPr>
                <w:rFonts w:ascii="Arial" w:hAnsi="Arial" w:cs="Arial"/>
                <w:b/>
                <w:bCs/>
                <w:sz w:val="20"/>
              </w:rPr>
              <w:t>Criticità:</w:t>
            </w:r>
          </w:p>
          <w:p w14:paraId="4B086771" w14:textId="7DDEEBF5" w:rsidR="00710C41" w:rsidRPr="00A41320" w:rsidRDefault="00710C41" w:rsidP="00710C41">
            <w:pPr>
              <w:rPr>
                <w:rFonts w:ascii="Arial" w:hAnsi="Arial" w:cs="Arial"/>
                <w:sz w:val="20"/>
              </w:rPr>
            </w:pPr>
            <w:r w:rsidRPr="005D35D6">
              <w:rPr>
                <w:rFonts w:ascii="Arial" w:hAnsi="Arial" w:cs="Arial"/>
                <w:sz w:val="20"/>
              </w:rPr>
              <w:t>L’obiettivo, in quanto a carattere intersettoriale, richiede la collaborazione del personale addetto per l’implementazione della fase n. 5</w:t>
            </w: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1C752BF3" w14:textId="77777777" w:rsidR="00710C41" w:rsidRPr="00A41320" w:rsidRDefault="00710C41" w:rsidP="00710C41">
            <w:pPr>
              <w:snapToGrid w:val="0"/>
              <w:rPr>
                <w:rFonts w:ascii="Arial" w:hAnsi="Arial" w:cs="Arial"/>
                <w:sz w:val="20"/>
              </w:rPr>
            </w:pPr>
          </w:p>
        </w:tc>
      </w:tr>
    </w:tbl>
    <w:p w14:paraId="050CB0C8" w14:textId="0BD11339" w:rsidR="004A6F2A" w:rsidRDefault="004A6F2A" w:rsidP="003C4078">
      <w:pPr>
        <w:pStyle w:val="Rientrocorpodeltesto"/>
        <w:tabs>
          <w:tab w:val="left" w:pos="7938"/>
        </w:tabs>
        <w:ind w:firstLine="0"/>
        <w:jc w:val="left"/>
        <w:rPr>
          <w:rFonts w:ascii="Arial" w:hAnsi="Arial" w:cs="Arial"/>
          <w:b/>
          <w:sz w:val="20"/>
        </w:rPr>
      </w:pPr>
    </w:p>
    <w:p w14:paraId="6EDB21E2" w14:textId="5E450D9F" w:rsidR="000F3103" w:rsidRDefault="000F3103">
      <w:pPr>
        <w:rPr>
          <w:rFonts w:ascii="Arial" w:eastAsia="Times New Roman" w:hAnsi="Arial" w:cs="Arial"/>
          <w:b/>
          <w:kern w:val="2"/>
          <w:sz w:val="20"/>
          <w:szCs w:val="20"/>
          <w:lang w:eastAsia="zh-CN"/>
        </w:rPr>
      </w:pPr>
      <w:r>
        <w:rPr>
          <w:rFonts w:ascii="Arial" w:hAnsi="Arial" w:cs="Arial"/>
          <w:b/>
          <w:sz w:val="20"/>
        </w:rPr>
        <w:br w:type="page"/>
      </w:r>
    </w:p>
    <w:tbl>
      <w:tblPr>
        <w:tblW w:w="5000" w:type="pct"/>
        <w:tblCellMar>
          <w:left w:w="70" w:type="dxa"/>
          <w:right w:w="70" w:type="dxa"/>
        </w:tblCellMar>
        <w:tblLook w:val="0000" w:firstRow="0" w:lastRow="0" w:firstColumn="0" w:lastColumn="0" w:noHBand="0" w:noVBand="0"/>
      </w:tblPr>
      <w:tblGrid>
        <w:gridCol w:w="421"/>
        <w:gridCol w:w="620"/>
        <w:gridCol w:w="2972"/>
        <w:gridCol w:w="1137"/>
        <w:gridCol w:w="217"/>
        <w:gridCol w:w="1486"/>
        <w:gridCol w:w="569"/>
        <w:gridCol w:w="274"/>
        <w:gridCol w:w="274"/>
        <w:gridCol w:w="274"/>
        <w:gridCol w:w="289"/>
        <w:gridCol w:w="286"/>
        <w:gridCol w:w="303"/>
        <w:gridCol w:w="286"/>
        <w:gridCol w:w="300"/>
        <w:gridCol w:w="291"/>
        <w:gridCol w:w="289"/>
        <w:gridCol w:w="274"/>
        <w:gridCol w:w="283"/>
        <w:gridCol w:w="297"/>
        <w:gridCol w:w="294"/>
        <w:gridCol w:w="283"/>
        <w:gridCol w:w="277"/>
        <w:gridCol w:w="303"/>
        <w:gridCol w:w="300"/>
        <w:gridCol w:w="294"/>
        <w:gridCol w:w="286"/>
        <w:gridCol w:w="274"/>
        <w:gridCol w:w="274"/>
        <w:gridCol w:w="277"/>
        <w:gridCol w:w="254"/>
        <w:gridCol w:w="29"/>
      </w:tblGrid>
      <w:tr w:rsidR="000F3103" w:rsidRPr="00A41320" w14:paraId="0F831DA2" w14:textId="77777777" w:rsidTr="00952EF9">
        <w:trPr>
          <w:cantSplit/>
        </w:trPr>
        <w:tc>
          <w:tcPr>
            <w:tcW w:w="2398" w:type="pct"/>
            <w:gridSpan w:val="6"/>
            <w:shd w:val="clear" w:color="auto" w:fill="auto"/>
          </w:tcPr>
          <w:p w14:paraId="1E78AB24" w14:textId="77777777" w:rsidR="000F3103" w:rsidRDefault="000F3103" w:rsidP="00952EF9">
            <w:pPr>
              <w:pStyle w:val="Intestazione"/>
              <w:tabs>
                <w:tab w:val="left" w:pos="708"/>
              </w:tabs>
              <w:spacing w:line="360" w:lineRule="auto"/>
              <w:rPr>
                <w:rFonts w:ascii="Arial" w:hAnsi="Arial" w:cs="Arial"/>
                <w:b/>
                <w:sz w:val="20"/>
              </w:rPr>
            </w:pPr>
            <w:r w:rsidRPr="00A41320">
              <w:rPr>
                <w:rFonts w:ascii="Arial" w:hAnsi="Arial" w:cs="Arial"/>
                <w:b/>
                <w:sz w:val="20"/>
              </w:rPr>
              <w:lastRenderedPageBreak/>
              <w:t>Comune di Luzzara</w:t>
            </w:r>
          </w:p>
          <w:p w14:paraId="164A4591" w14:textId="77777777" w:rsidR="000F3103" w:rsidRPr="00A41320" w:rsidRDefault="000F3103" w:rsidP="00952EF9">
            <w:pPr>
              <w:pStyle w:val="Rientrocorpodeltesto"/>
              <w:spacing w:line="360" w:lineRule="auto"/>
              <w:ind w:firstLine="0"/>
              <w:jc w:val="left"/>
              <w:rPr>
                <w:rFonts w:ascii="Arial" w:hAnsi="Arial" w:cs="Arial"/>
              </w:rPr>
            </w:pPr>
            <w:r w:rsidRPr="00A41320">
              <w:rPr>
                <w:rFonts w:ascii="Arial" w:hAnsi="Arial" w:cs="Arial"/>
                <w:b/>
                <w:sz w:val="20"/>
              </w:rPr>
              <w:t>Servizio Uso e Assetto del Territorio</w:t>
            </w:r>
          </w:p>
          <w:p w14:paraId="3A5B9C13" w14:textId="77777777" w:rsidR="000F3103" w:rsidRPr="00A41320" w:rsidRDefault="000F3103" w:rsidP="00952EF9">
            <w:pPr>
              <w:pStyle w:val="Intestazione"/>
              <w:tabs>
                <w:tab w:val="left" w:pos="708"/>
              </w:tabs>
              <w:spacing w:line="360" w:lineRule="auto"/>
              <w:rPr>
                <w:rFonts w:ascii="Arial" w:hAnsi="Arial" w:cs="Arial"/>
              </w:rPr>
            </w:pPr>
            <w:r w:rsidRPr="00A41320">
              <w:rPr>
                <w:rFonts w:ascii="Arial" w:hAnsi="Arial" w:cs="Arial"/>
                <w:b/>
                <w:sz w:val="20"/>
              </w:rPr>
              <w:t>Responsabile: Arch. Chiara Lanzon</w:t>
            </w:r>
            <w:r>
              <w:rPr>
                <w:rFonts w:ascii="Arial" w:hAnsi="Arial" w:cs="Arial"/>
                <w:b/>
                <w:sz w:val="20"/>
              </w:rPr>
              <w:t>i</w:t>
            </w:r>
          </w:p>
        </w:tc>
        <w:tc>
          <w:tcPr>
            <w:tcW w:w="2602" w:type="pct"/>
            <w:gridSpan w:val="26"/>
            <w:shd w:val="clear" w:color="auto" w:fill="auto"/>
          </w:tcPr>
          <w:p w14:paraId="677F5AEB" w14:textId="77777777" w:rsidR="000F3103" w:rsidRDefault="000F3103" w:rsidP="00952EF9">
            <w:pPr>
              <w:spacing w:after="0" w:line="360" w:lineRule="auto"/>
              <w:jc w:val="right"/>
              <w:rPr>
                <w:rFonts w:ascii="Arial" w:hAnsi="Arial" w:cs="Arial"/>
                <w:b/>
                <w:sz w:val="20"/>
              </w:rPr>
            </w:pPr>
            <w:r w:rsidRPr="00A41320">
              <w:rPr>
                <w:rFonts w:ascii="Arial" w:hAnsi="Arial" w:cs="Arial"/>
                <w:b/>
                <w:sz w:val="20"/>
              </w:rPr>
              <w:t>Scheda obiettivo esercizio 202</w:t>
            </w:r>
            <w:r>
              <w:rPr>
                <w:rFonts w:ascii="Arial" w:hAnsi="Arial" w:cs="Arial"/>
                <w:b/>
                <w:sz w:val="20"/>
              </w:rPr>
              <w:t>2</w:t>
            </w:r>
          </w:p>
          <w:p w14:paraId="1BCFD74B" w14:textId="362591B9" w:rsidR="000F3103" w:rsidRPr="00A41320" w:rsidRDefault="000F3103" w:rsidP="000F3103">
            <w:pPr>
              <w:spacing w:after="0" w:line="360" w:lineRule="auto"/>
              <w:jc w:val="right"/>
              <w:rPr>
                <w:rFonts w:ascii="Arial" w:hAnsi="Arial" w:cs="Arial"/>
              </w:rPr>
            </w:pPr>
            <w:r w:rsidRPr="00A41320">
              <w:rPr>
                <w:rFonts w:ascii="Arial" w:hAnsi="Arial" w:cs="Arial"/>
                <w:b/>
                <w:sz w:val="20"/>
              </w:rPr>
              <w:t xml:space="preserve">Peso dell’obiettivo: </w:t>
            </w:r>
            <w:r>
              <w:rPr>
                <w:rFonts w:ascii="Arial" w:hAnsi="Arial" w:cs="Arial"/>
                <w:b/>
                <w:sz w:val="20"/>
              </w:rPr>
              <w:t>10</w:t>
            </w:r>
            <w:r w:rsidRPr="00A41320">
              <w:rPr>
                <w:rFonts w:ascii="Arial" w:hAnsi="Arial" w:cs="Arial"/>
                <w:b/>
                <w:sz w:val="20"/>
              </w:rPr>
              <w:t>/100</w:t>
            </w:r>
          </w:p>
        </w:tc>
      </w:tr>
      <w:tr w:rsidR="000F3103" w:rsidRPr="00A41320" w14:paraId="6E9EDEAC" w14:textId="77777777" w:rsidTr="00952EF9">
        <w:trPr>
          <w:cantSplit/>
        </w:trPr>
        <w:tc>
          <w:tcPr>
            <w:tcW w:w="364" w:type="pct"/>
            <w:gridSpan w:val="2"/>
            <w:tcBorders>
              <w:bottom w:val="single" w:sz="4" w:space="0" w:color="000000"/>
            </w:tcBorders>
            <w:shd w:val="clear" w:color="auto" w:fill="auto"/>
          </w:tcPr>
          <w:p w14:paraId="34148AF9" w14:textId="77777777" w:rsidR="000F3103" w:rsidRPr="00A41320" w:rsidRDefault="000F3103" w:rsidP="00952EF9">
            <w:pPr>
              <w:pStyle w:val="Intestazione"/>
              <w:tabs>
                <w:tab w:val="left" w:pos="708"/>
              </w:tabs>
              <w:rPr>
                <w:rFonts w:ascii="Arial" w:hAnsi="Arial" w:cs="Arial"/>
                <w:b/>
                <w:sz w:val="20"/>
                <w:lang w:eastAsia="it-IT"/>
              </w:rPr>
            </w:pPr>
          </w:p>
        </w:tc>
        <w:tc>
          <w:tcPr>
            <w:tcW w:w="4636" w:type="pct"/>
            <w:gridSpan w:val="30"/>
            <w:tcBorders>
              <w:bottom w:val="single" w:sz="4" w:space="0" w:color="000000"/>
            </w:tcBorders>
            <w:shd w:val="clear" w:color="auto" w:fill="auto"/>
          </w:tcPr>
          <w:p w14:paraId="13243200" w14:textId="77777777" w:rsidR="000F3103" w:rsidRPr="00A41320" w:rsidRDefault="000F3103" w:rsidP="00952EF9">
            <w:pPr>
              <w:rPr>
                <w:rFonts w:ascii="Arial" w:hAnsi="Arial" w:cs="Arial"/>
                <w:b/>
                <w:sz w:val="20"/>
              </w:rPr>
            </w:pPr>
          </w:p>
        </w:tc>
      </w:tr>
      <w:tr w:rsidR="000F3103" w:rsidRPr="00A41320" w14:paraId="0103259B" w14:textId="77777777" w:rsidTr="00952EF9">
        <w:trPr>
          <w:cantSplit/>
        </w:trPr>
        <w:tc>
          <w:tcPr>
            <w:tcW w:w="364" w:type="pct"/>
            <w:gridSpan w:val="2"/>
            <w:tcBorders>
              <w:top w:val="single" w:sz="4" w:space="0" w:color="000000"/>
              <w:left w:val="single" w:sz="4" w:space="0" w:color="000000"/>
              <w:bottom w:val="single" w:sz="4" w:space="0" w:color="000000"/>
            </w:tcBorders>
            <w:shd w:val="clear" w:color="auto" w:fill="auto"/>
          </w:tcPr>
          <w:p w14:paraId="5FD160EC" w14:textId="27F1BA56" w:rsidR="000F3103" w:rsidRPr="00A41320" w:rsidRDefault="000F3103" w:rsidP="000F3103">
            <w:pPr>
              <w:pStyle w:val="Intestazione"/>
              <w:tabs>
                <w:tab w:val="left" w:pos="708"/>
              </w:tabs>
              <w:rPr>
                <w:rFonts w:ascii="Arial" w:hAnsi="Arial" w:cs="Arial"/>
              </w:rPr>
            </w:pPr>
            <w:r w:rsidRPr="00A41320">
              <w:rPr>
                <w:rFonts w:ascii="Arial" w:hAnsi="Arial" w:cs="Arial"/>
                <w:b/>
                <w:sz w:val="20"/>
                <w:lang w:eastAsia="it-IT"/>
              </w:rPr>
              <w:t xml:space="preserve">N° </w:t>
            </w:r>
            <w:r>
              <w:rPr>
                <w:rFonts w:ascii="Arial" w:hAnsi="Arial" w:cs="Arial"/>
                <w:b/>
                <w:sz w:val="20"/>
                <w:lang w:eastAsia="it-IT"/>
              </w:rPr>
              <w:t>10</w:t>
            </w:r>
            <w:r w:rsidRPr="00A41320">
              <w:rPr>
                <w:rFonts w:ascii="Arial" w:hAnsi="Arial" w:cs="Arial"/>
                <w:b/>
                <w:sz w:val="20"/>
                <w:lang w:eastAsia="it-IT"/>
              </w:rPr>
              <w:t xml:space="preserve"> </w:t>
            </w:r>
          </w:p>
        </w:tc>
        <w:tc>
          <w:tcPr>
            <w:tcW w:w="4636" w:type="pct"/>
            <w:gridSpan w:val="30"/>
            <w:tcBorders>
              <w:top w:val="single" w:sz="4" w:space="0" w:color="000000"/>
              <w:left w:val="single" w:sz="4" w:space="0" w:color="000000"/>
              <w:bottom w:val="single" w:sz="4" w:space="0" w:color="000000"/>
              <w:right w:val="single" w:sz="4" w:space="0" w:color="000000"/>
            </w:tcBorders>
            <w:shd w:val="clear" w:color="auto" w:fill="auto"/>
          </w:tcPr>
          <w:p w14:paraId="3A520C14" w14:textId="70A51FB7" w:rsidR="000F3103" w:rsidRDefault="000F3103" w:rsidP="00952EF9">
            <w:pPr>
              <w:rPr>
                <w:rFonts w:ascii="Arial" w:hAnsi="Arial" w:cs="Arial"/>
                <w:b/>
                <w:bCs/>
                <w:sz w:val="20"/>
              </w:rPr>
            </w:pPr>
            <w:r w:rsidRPr="00A41320">
              <w:rPr>
                <w:rFonts w:ascii="Arial" w:hAnsi="Arial" w:cs="Arial"/>
                <w:b/>
                <w:sz w:val="20"/>
              </w:rPr>
              <w:t>Nome obiettivo</w:t>
            </w:r>
            <w:r w:rsidRPr="005D35D6">
              <w:rPr>
                <w:rFonts w:ascii="Arial" w:eastAsia="Calibri" w:hAnsi="Arial" w:cs="Arial"/>
                <w:b/>
                <w:bCs/>
                <w:lang w:eastAsia="zh-CN"/>
              </w:rPr>
              <w:t xml:space="preserve">: </w:t>
            </w:r>
            <w:r>
              <w:rPr>
                <w:rFonts w:ascii="Arial" w:eastAsia="Calibri" w:hAnsi="Arial" w:cs="Arial"/>
                <w:b/>
                <w:bCs/>
                <w:lang w:eastAsia="zh-CN"/>
              </w:rPr>
              <w:t>Mappatura delle aree verdi pubbliche del Comune di Luzzara</w:t>
            </w:r>
            <w:r w:rsidRPr="00E938E9">
              <w:rPr>
                <w:rFonts w:ascii="Arial" w:hAnsi="Arial" w:cs="Arial"/>
                <w:b/>
                <w:bCs/>
                <w:sz w:val="20"/>
              </w:rPr>
              <w:t xml:space="preserve"> </w:t>
            </w:r>
          </w:p>
          <w:p w14:paraId="7DFD7F22" w14:textId="57ECB8F7" w:rsidR="000F3103" w:rsidRPr="000F3103" w:rsidRDefault="000F3103" w:rsidP="00952EF9">
            <w:pPr>
              <w:rPr>
                <w:rFonts w:ascii="Arial" w:hAnsi="Arial" w:cs="Arial"/>
                <w:sz w:val="20"/>
              </w:rPr>
            </w:pPr>
            <w:r w:rsidRPr="00E938E9">
              <w:rPr>
                <w:rFonts w:ascii="Arial" w:hAnsi="Arial" w:cs="Arial"/>
                <w:b/>
                <w:bCs/>
                <w:sz w:val="20"/>
              </w:rPr>
              <w:t>Durata</w:t>
            </w:r>
            <w:r>
              <w:rPr>
                <w:rFonts w:ascii="Arial" w:hAnsi="Arial" w:cs="Arial"/>
                <w:b/>
                <w:bCs/>
                <w:sz w:val="20"/>
              </w:rPr>
              <w:t xml:space="preserve">: </w:t>
            </w:r>
            <w:r>
              <w:rPr>
                <w:rFonts w:ascii="Arial" w:hAnsi="Arial" w:cs="Arial"/>
                <w:sz w:val="20"/>
              </w:rPr>
              <w:t>annuale</w:t>
            </w:r>
            <w:r w:rsidRPr="00A41320">
              <w:rPr>
                <w:rFonts w:ascii="Arial" w:hAnsi="Arial" w:cs="Arial"/>
                <w:sz w:val="20"/>
              </w:rPr>
              <w:t xml:space="preserve"> </w:t>
            </w:r>
            <w:r w:rsidRPr="00A41320">
              <w:rPr>
                <w:rFonts w:ascii="Arial" w:hAnsi="Arial" w:cs="Arial"/>
                <w:b/>
                <w:sz w:val="20"/>
              </w:rPr>
              <w:t xml:space="preserve">Anno di </w:t>
            </w:r>
            <w:proofErr w:type="spellStart"/>
            <w:r w:rsidRPr="00A41320">
              <w:rPr>
                <w:rFonts w:ascii="Arial" w:hAnsi="Arial" w:cs="Arial"/>
                <w:b/>
                <w:sz w:val="20"/>
              </w:rPr>
              <w:t>prev</w:t>
            </w:r>
            <w:proofErr w:type="spellEnd"/>
            <w:r w:rsidRPr="00A41320">
              <w:rPr>
                <w:rFonts w:ascii="Arial" w:hAnsi="Arial" w:cs="Arial"/>
                <w:b/>
                <w:sz w:val="20"/>
              </w:rPr>
              <w:t xml:space="preserve">. </w:t>
            </w:r>
            <w:proofErr w:type="gramStart"/>
            <w:r w:rsidRPr="00A41320">
              <w:rPr>
                <w:rFonts w:ascii="Arial" w:hAnsi="Arial" w:cs="Arial"/>
                <w:b/>
                <w:sz w:val="20"/>
              </w:rPr>
              <w:t>conclusione</w:t>
            </w:r>
            <w:r w:rsidRPr="00A41320">
              <w:rPr>
                <w:rFonts w:ascii="Arial" w:hAnsi="Arial" w:cs="Arial"/>
                <w:sz w:val="20"/>
              </w:rPr>
              <w:t>:  202</w:t>
            </w:r>
            <w:r>
              <w:rPr>
                <w:rFonts w:ascii="Arial" w:hAnsi="Arial" w:cs="Arial"/>
                <w:sz w:val="20"/>
              </w:rPr>
              <w:t>2</w:t>
            </w:r>
            <w:proofErr w:type="gramEnd"/>
          </w:p>
        </w:tc>
      </w:tr>
      <w:tr w:rsidR="000F3103" w:rsidRPr="00F67A51" w14:paraId="6785CDA7" w14:textId="77777777" w:rsidTr="00952EF9">
        <w:trPr>
          <w:gridAfter w:val="1"/>
          <w:wAfter w:w="10" w:type="pct"/>
          <w:cantSplit/>
          <w:trHeight w:val="422"/>
        </w:trPr>
        <w:tc>
          <w:tcPr>
            <w:tcW w:w="4990" w:type="pct"/>
            <w:gridSpan w:val="31"/>
            <w:tcBorders>
              <w:top w:val="single" w:sz="4" w:space="0" w:color="000000"/>
              <w:left w:val="single" w:sz="4" w:space="0" w:color="000000"/>
              <w:bottom w:val="single" w:sz="4" w:space="0" w:color="000000"/>
              <w:right w:val="single" w:sz="4" w:space="0" w:color="000000"/>
            </w:tcBorders>
            <w:shd w:val="clear" w:color="auto" w:fill="auto"/>
          </w:tcPr>
          <w:p w14:paraId="70C64E4C" w14:textId="7B476B8F" w:rsidR="000F3103" w:rsidRPr="00F800B4" w:rsidRDefault="000F3103" w:rsidP="00952EF9">
            <w:pPr>
              <w:rPr>
                <w:rFonts w:ascii="Arial" w:hAnsi="Arial" w:cs="Arial"/>
                <w:sz w:val="20"/>
                <w:szCs w:val="20"/>
              </w:rPr>
            </w:pPr>
            <w:r w:rsidRPr="00F800B4">
              <w:rPr>
                <w:rFonts w:ascii="Arial" w:hAnsi="Arial" w:cs="Arial"/>
                <w:b/>
                <w:sz w:val="20"/>
                <w:szCs w:val="20"/>
              </w:rPr>
              <w:t>Descrizione dei risultati attesi</w:t>
            </w:r>
            <w:r w:rsidRPr="00F800B4">
              <w:rPr>
                <w:rFonts w:ascii="Arial" w:hAnsi="Arial" w:cs="Arial"/>
                <w:color w:val="000000"/>
                <w:sz w:val="20"/>
                <w:szCs w:val="20"/>
              </w:rPr>
              <w:t>:</w:t>
            </w:r>
          </w:p>
          <w:p w14:paraId="3C000327" w14:textId="1FCCB6D8" w:rsidR="000F3103" w:rsidRPr="00F67A51" w:rsidRDefault="00DB20E6" w:rsidP="00AB1E7E">
            <w:pPr>
              <w:jc w:val="both"/>
              <w:rPr>
                <w:rFonts w:ascii="Arial" w:hAnsi="Arial" w:cs="Arial"/>
                <w:sz w:val="20"/>
                <w:szCs w:val="20"/>
              </w:rPr>
            </w:pPr>
            <w:r>
              <w:rPr>
                <w:rFonts w:ascii="Arial" w:hAnsi="Arial" w:cs="Arial"/>
                <w:sz w:val="20"/>
                <w:szCs w:val="20"/>
              </w:rPr>
              <w:t>L’obiettivo è quello di redigere internamente, con il supporto del consorzio fitosanitario, un c</w:t>
            </w:r>
            <w:r w:rsidRPr="00DB20E6">
              <w:rPr>
                <w:rFonts w:ascii="Arial" w:hAnsi="Arial" w:cs="Arial"/>
                <w:sz w:val="20"/>
                <w:szCs w:val="20"/>
              </w:rPr>
              <w:t xml:space="preserve">ensimento delle aree verdi presenti nell’ambito urbano. In relazione a tale obiettivo </w:t>
            </w:r>
            <w:r>
              <w:rPr>
                <w:rFonts w:ascii="Arial" w:hAnsi="Arial" w:cs="Arial"/>
                <w:sz w:val="20"/>
                <w:szCs w:val="20"/>
              </w:rPr>
              <w:t>verrà</w:t>
            </w:r>
            <w:r w:rsidRPr="00DB20E6">
              <w:rPr>
                <w:rFonts w:ascii="Arial" w:hAnsi="Arial" w:cs="Arial"/>
                <w:sz w:val="20"/>
                <w:szCs w:val="20"/>
              </w:rPr>
              <w:t xml:space="preserve"> predisposta una apposita planimetria</w:t>
            </w:r>
            <w:r>
              <w:rPr>
                <w:rFonts w:ascii="Arial" w:hAnsi="Arial" w:cs="Arial"/>
                <w:sz w:val="20"/>
                <w:szCs w:val="20"/>
              </w:rPr>
              <w:t>.</w:t>
            </w:r>
            <w:r w:rsidRPr="00DB20E6">
              <w:rPr>
                <w:rFonts w:ascii="Arial" w:hAnsi="Arial" w:cs="Arial"/>
                <w:sz w:val="20"/>
                <w:szCs w:val="20"/>
              </w:rPr>
              <w:t xml:space="preserve"> </w:t>
            </w:r>
            <w:r w:rsidR="000F3103" w:rsidRPr="005D35D6">
              <w:rPr>
                <w:rFonts w:ascii="Arial" w:hAnsi="Arial" w:cs="Arial"/>
                <w:sz w:val="20"/>
                <w:szCs w:val="20"/>
              </w:rPr>
              <w:t>La finalità del presente obiettivo è</w:t>
            </w:r>
            <w:r>
              <w:rPr>
                <w:rFonts w:ascii="Arial" w:hAnsi="Arial" w:cs="Arial"/>
                <w:sz w:val="20"/>
                <w:szCs w:val="20"/>
              </w:rPr>
              <w:t xml:space="preserve"> pertanto duplice: da un lato realizzare una mappatura di tutte le aree verdi presenti nel territorio Comunale, tramite GIS, dall’altro realizzare una </w:t>
            </w:r>
            <w:r w:rsidR="00AB1E7E">
              <w:rPr>
                <w:rFonts w:ascii="Arial" w:hAnsi="Arial" w:cs="Arial"/>
                <w:sz w:val="20"/>
                <w:szCs w:val="20"/>
              </w:rPr>
              <w:t>base informativa che possa supportare una migliore</w:t>
            </w:r>
            <w:r>
              <w:rPr>
                <w:rFonts w:ascii="Arial" w:hAnsi="Arial" w:cs="Arial"/>
                <w:sz w:val="20"/>
                <w:szCs w:val="20"/>
              </w:rPr>
              <w:t xml:space="preserve"> programmazione </w:t>
            </w:r>
            <w:r w:rsidR="00AB1E7E">
              <w:rPr>
                <w:rFonts w:ascii="Arial" w:hAnsi="Arial" w:cs="Arial"/>
                <w:sz w:val="20"/>
                <w:szCs w:val="20"/>
              </w:rPr>
              <w:t>e</w:t>
            </w:r>
            <w:r>
              <w:rPr>
                <w:rFonts w:ascii="Arial" w:hAnsi="Arial" w:cs="Arial"/>
                <w:sz w:val="20"/>
                <w:szCs w:val="20"/>
              </w:rPr>
              <w:t xml:space="preserve"> g</w:t>
            </w:r>
            <w:r w:rsidRPr="00DB20E6">
              <w:rPr>
                <w:rFonts w:ascii="Arial" w:hAnsi="Arial" w:cs="Arial"/>
                <w:sz w:val="20"/>
                <w:szCs w:val="20"/>
              </w:rPr>
              <w:t>estione ordinaria e straordinar</w:t>
            </w:r>
            <w:r>
              <w:rPr>
                <w:rFonts w:ascii="Arial" w:hAnsi="Arial" w:cs="Arial"/>
                <w:sz w:val="20"/>
                <w:szCs w:val="20"/>
              </w:rPr>
              <w:t>ia del verde.</w:t>
            </w:r>
          </w:p>
        </w:tc>
      </w:tr>
      <w:tr w:rsidR="000F3103" w:rsidRPr="00A41320" w14:paraId="100393B2" w14:textId="77777777" w:rsidTr="00952EF9">
        <w:trPr>
          <w:cantSplit/>
        </w:trPr>
        <w:tc>
          <w:tcPr>
            <w:tcW w:w="147" w:type="pct"/>
            <w:vMerge w:val="restart"/>
            <w:tcBorders>
              <w:top w:val="single" w:sz="4" w:space="0" w:color="000000"/>
              <w:left w:val="single" w:sz="4" w:space="0" w:color="000000"/>
              <w:bottom w:val="single" w:sz="4" w:space="0" w:color="000000"/>
            </w:tcBorders>
            <w:shd w:val="clear" w:color="auto" w:fill="auto"/>
            <w:vAlign w:val="center"/>
          </w:tcPr>
          <w:p w14:paraId="132F5B62" w14:textId="77777777" w:rsidR="000F3103" w:rsidRPr="00A41320" w:rsidRDefault="000F3103" w:rsidP="00952EF9">
            <w:pPr>
              <w:pStyle w:val="Intestazione"/>
              <w:tabs>
                <w:tab w:val="left" w:pos="708"/>
              </w:tabs>
              <w:rPr>
                <w:rFonts w:ascii="Arial" w:hAnsi="Arial" w:cs="Arial"/>
              </w:rPr>
            </w:pPr>
            <w:r w:rsidRPr="00A41320">
              <w:rPr>
                <w:rFonts w:ascii="Arial" w:hAnsi="Arial" w:cs="Arial"/>
                <w:sz w:val="20"/>
                <w:lang w:eastAsia="it-IT"/>
              </w:rPr>
              <w:t>N.°</w:t>
            </w:r>
          </w:p>
        </w:tc>
        <w:tc>
          <w:tcPr>
            <w:tcW w:w="1257" w:type="pct"/>
            <w:gridSpan w:val="2"/>
            <w:vMerge w:val="restart"/>
            <w:tcBorders>
              <w:top w:val="single" w:sz="4" w:space="0" w:color="000000"/>
              <w:left w:val="single" w:sz="4" w:space="0" w:color="000000"/>
              <w:bottom w:val="single" w:sz="4" w:space="0" w:color="000000"/>
            </w:tcBorders>
            <w:shd w:val="clear" w:color="auto" w:fill="auto"/>
            <w:vAlign w:val="center"/>
          </w:tcPr>
          <w:p w14:paraId="1AD17EAB" w14:textId="77777777" w:rsidR="000F3103" w:rsidRPr="00A41320" w:rsidRDefault="000F3103" w:rsidP="00952EF9">
            <w:pPr>
              <w:pStyle w:val="Intestazione"/>
              <w:tabs>
                <w:tab w:val="left" w:pos="708"/>
              </w:tabs>
              <w:jc w:val="center"/>
              <w:rPr>
                <w:rFonts w:ascii="Arial" w:hAnsi="Arial" w:cs="Arial"/>
              </w:rPr>
            </w:pPr>
            <w:r w:rsidRPr="00A41320">
              <w:rPr>
                <w:rFonts w:ascii="Arial" w:hAnsi="Arial" w:cs="Arial"/>
                <w:sz w:val="20"/>
                <w:lang w:eastAsia="it-IT"/>
              </w:rPr>
              <w:t>Descrizione fase</w:t>
            </w:r>
          </w:p>
          <w:p w14:paraId="71F52535" w14:textId="77777777" w:rsidR="000F3103" w:rsidRPr="00A41320" w:rsidRDefault="000F3103" w:rsidP="00952EF9">
            <w:pPr>
              <w:pStyle w:val="Intestazione"/>
              <w:tabs>
                <w:tab w:val="left" w:pos="708"/>
              </w:tabs>
              <w:rPr>
                <w:rFonts w:ascii="Arial" w:hAnsi="Arial" w:cs="Arial"/>
                <w:sz w:val="20"/>
                <w:lang w:eastAsia="it-IT"/>
              </w:rPr>
            </w:pPr>
          </w:p>
        </w:tc>
        <w:tc>
          <w:tcPr>
            <w:tcW w:w="474" w:type="pct"/>
            <w:gridSpan w:val="2"/>
            <w:vMerge w:val="restart"/>
            <w:tcBorders>
              <w:top w:val="single" w:sz="4" w:space="0" w:color="000000"/>
              <w:left w:val="single" w:sz="4" w:space="0" w:color="000000"/>
              <w:bottom w:val="single" w:sz="4" w:space="0" w:color="000000"/>
            </w:tcBorders>
            <w:shd w:val="clear" w:color="auto" w:fill="auto"/>
            <w:vAlign w:val="center"/>
          </w:tcPr>
          <w:p w14:paraId="64A16035" w14:textId="77777777" w:rsidR="000F3103" w:rsidRPr="00A41320" w:rsidRDefault="000F3103" w:rsidP="00952EF9">
            <w:pPr>
              <w:jc w:val="center"/>
              <w:rPr>
                <w:rFonts w:ascii="Arial" w:hAnsi="Arial" w:cs="Arial"/>
              </w:rPr>
            </w:pPr>
            <w:r w:rsidRPr="00A41320">
              <w:rPr>
                <w:rFonts w:ascii="Arial" w:hAnsi="Arial" w:cs="Arial"/>
                <w:sz w:val="20"/>
              </w:rPr>
              <w:t>Responsabile della fase</w:t>
            </w:r>
          </w:p>
        </w:tc>
        <w:tc>
          <w:tcPr>
            <w:tcW w:w="719" w:type="pct"/>
            <w:gridSpan w:val="2"/>
            <w:vMerge w:val="restart"/>
            <w:tcBorders>
              <w:top w:val="single" w:sz="4" w:space="0" w:color="000000"/>
              <w:left w:val="single" w:sz="4" w:space="0" w:color="000000"/>
              <w:bottom w:val="single" w:sz="4" w:space="0" w:color="000000"/>
            </w:tcBorders>
            <w:shd w:val="clear" w:color="auto" w:fill="auto"/>
            <w:vAlign w:val="center"/>
          </w:tcPr>
          <w:p w14:paraId="1DF4B822" w14:textId="77777777" w:rsidR="000F3103" w:rsidRPr="00A41320" w:rsidRDefault="000F3103" w:rsidP="00952EF9">
            <w:pPr>
              <w:jc w:val="center"/>
              <w:rPr>
                <w:rFonts w:ascii="Arial" w:hAnsi="Arial" w:cs="Arial"/>
              </w:rPr>
            </w:pPr>
            <w:r w:rsidRPr="00A41320">
              <w:rPr>
                <w:rFonts w:ascii="Arial" w:hAnsi="Arial" w:cs="Arial"/>
                <w:sz w:val="20"/>
              </w:rPr>
              <w:t>Prodotto intermedio atteso</w:t>
            </w:r>
          </w:p>
        </w:tc>
        <w:tc>
          <w:tcPr>
            <w:tcW w:w="2403" w:type="pct"/>
            <w:gridSpan w:val="25"/>
            <w:tcBorders>
              <w:top w:val="single" w:sz="4" w:space="0" w:color="000000"/>
              <w:left w:val="single" w:sz="4" w:space="0" w:color="000000"/>
              <w:right w:val="single" w:sz="4" w:space="0" w:color="000000"/>
            </w:tcBorders>
            <w:shd w:val="clear" w:color="auto" w:fill="auto"/>
            <w:vAlign w:val="center"/>
          </w:tcPr>
          <w:p w14:paraId="5048B2E3" w14:textId="77777777" w:rsidR="000F3103" w:rsidRPr="00A41320" w:rsidRDefault="000F3103" w:rsidP="00952EF9">
            <w:pPr>
              <w:jc w:val="center"/>
              <w:rPr>
                <w:rFonts w:ascii="Arial" w:hAnsi="Arial" w:cs="Arial"/>
              </w:rPr>
            </w:pPr>
            <w:r w:rsidRPr="00A41320">
              <w:rPr>
                <w:rFonts w:ascii="Arial" w:hAnsi="Arial" w:cs="Arial"/>
                <w:sz w:val="20"/>
              </w:rPr>
              <w:t>Tempificazione delle attività</w:t>
            </w:r>
          </w:p>
        </w:tc>
      </w:tr>
      <w:tr w:rsidR="000F3103" w:rsidRPr="00A41320" w14:paraId="127F6EE8" w14:textId="77777777" w:rsidTr="00952EF9">
        <w:trPr>
          <w:cantSplit/>
          <w:trHeight w:val="318"/>
        </w:trPr>
        <w:tc>
          <w:tcPr>
            <w:tcW w:w="147" w:type="pct"/>
            <w:vMerge/>
            <w:tcBorders>
              <w:top w:val="single" w:sz="4" w:space="0" w:color="000000"/>
              <w:left w:val="single" w:sz="4" w:space="0" w:color="000000"/>
              <w:bottom w:val="single" w:sz="4" w:space="0" w:color="000000"/>
            </w:tcBorders>
            <w:shd w:val="clear" w:color="auto" w:fill="auto"/>
            <w:vAlign w:val="center"/>
          </w:tcPr>
          <w:p w14:paraId="7445D659" w14:textId="77777777" w:rsidR="000F3103" w:rsidRPr="00A41320" w:rsidRDefault="000F3103" w:rsidP="00952EF9">
            <w:pPr>
              <w:snapToGrid w:val="0"/>
              <w:rPr>
                <w:rFonts w:ascii="Arial" w:hAnsi="Arial" w:cs="Arial"/>
                <w:sz w:val="20"/>
              </w:rPr>
            </w:pPr>
          </w:p>
        </w:tc>
        <w:tc>
          <w:tcPr>
            <w:tcW w:w="1257" w:type="pct"/>
            <w:gridSpan w:val="2"/>
            <w:vMerge/>
            <w:tcBorders>
              <w:top w:val="single" w:sz="4" w:space="0" w:color="000000"/>
              <w:left w:val="single" w:sz="4" w:space="0" w:color="000000"/>
              <w:bottom w:val="single" w:sz="4" w:space="0" w:color="000000"/>
            </w:tcBorders>
            <w:shd w:val="clear" w:color="auto" w:fill="auto"/>
            <w:vAlign w:val="center"/>
          </w:tcPr>
          <w:p w14:paraId="363D077F" w14:textId="77777777" w:rsidR="000F3103" w:rsidRPr="00A41320" w:rsidRDefault="000F3103" w:rsidP="00952EF9">
            <w:pPr>
              <w:snapToGrid w:val="0"/>
              <w:rPr>
                <w:rFonts w:ascii="Arial" w:hAnsi="Arial" w:cs="Arial"/>
                <w:sz w:val="20"/>
              </w:rPr>
            </w:pPr>
          </w:p>
        </w:tc>
        <w:tc>
          <w:tcPr>
            <w:tcW w:w="474" w:type="pct"/>
            <w:gridSpan w:val="2"/>
            <w:vMerge/>
            <w:tcBorders>
              <w:top w:val="single" w:sz="4" w:space="0" w:color="000000"/>
              <w:left w:val="single" w:sz="4" w:space="0" w:color="000000"/>
              <w:bottom w:val="single" w:sz="4" w:space="0" w:color="000000"/>
            </w:tcBorders>
            <w:shd w:val="clear" w:color="auto" w:fill="auto"/>
            <w:vAlign w:val="center"/>
          </w:tcPr>
          <w:p w14:paraId="5E557404" w14:textId="77777777" w:rsidR="000F3103" w:rsidRPr="00A41320" w:rsidRDefault="000F3103" w:rsidP="00952EF9">
            <w:pPr>
              <w:snapToGrid w:val="0"/>
              <w:rPr>
                <w:rFonts w:ascii="Arial" w:hAnsi="Arial" w:cs="Arial"/>
                <w:sz w:val="20"/>
              </w:rPr>
            </w:pPr>
          </w:p>
        </w:tc>
        <w:tc>
          <w:tcPr>
            <w:tcW w:w="719" w:type="pct"/>
            <w:gridSpan w:val="2"/>
            <w:vMerge/>
            <w:tcBorders>
              <w:top w:val="single" w:sz="4" w:space="0" w:color="000000"/>
              <w:left w:val="single" w:sz="4" w:space="0" w:color="000000"/>
              <w:bottom w:val="single" w:sz="4" w:space="0" w:color="000000"/>
            </w:tcBorders>
            <w:shd w:val="clear" w:color="auto" w:fill="auto"/>
            <w:vAlign w:val="center"/>
          </w:tcPr>
          <w:p w14:paraId="0F50B857" w14:textId="77777777" w:rsidR="000F3103" w:rsidRPr="00A41320" w:rsidRDefault="000F3103" w:rsidP="00952EF9">
            <w:pPr>
              <w:snapToGrid w:val="0"/>
              <w:rPr>
                <w:rFonts w:ascii="Arial" w:hAnsi="Arial" w:cs="Arial"/>
                <w:sz w:val="20"/>
              </w:rPr>
            </w:pPr>
          </w:p>
        </w:tc>
        <w:tc>
          <w:tcPr>
            <w:tcW w:w="192" w:type="pct"/>
            <w:gridSpan w:val="2"/>
            <w:tcBorders>
              <w:left w:val="single" w:sz="4" w:space="0" w:color="000000"/>
              <w:bottom w:val="single" w:sz="4" w:space="0" w:color="000000"/>
            </w:tcBorders>
            <w:shd w:val="clear" w:color="auto" w:fill="auto"/>
            <w:vAlign w:val="center"/>
          </w:tcPr>
          <w:p w14:paraId="26BC90E3" w14:textId="77777777" w:rsidR="000F3103" w:rsidRPr="00A41320" w:rsidRDefault="000F3103" w:rsidP="00952EF9">
            <w:pPr>
              <w:jc w:val="center"/>
              <w:rPr>
                <w:rFonts w:ascii="Arial" w:hAnsi="Arial" w:cs="Arial"/>
              </w:rPr>
            </w:pPr>
            <w:r w:rsidRPr="00A41320">
              <w:rPr>
                <w:rFonts w:ascii="Arial" w:hAnsi="Arial" w:cs="Arial"/>
                <w:sz w:val="16"/>
                <w:szCs w:val="16"/>
                <w:lang w:val="de-DE"/>
              </w:rPr>
              <w:t>Gen</w:t>
            </w:r>
          </w:p>
        </w:tc>
        <w:tc>
          <w:tcPr>
            <w:tcW w:w="197" w:type="pct"/>
            <w:gridSpan w:val="2"/>
            <w:tcBorders>
              <w:left w:val="single" w:sz="4" w:space="0" w:color="000000"/>
              <w:bottom w:val="single" w:sz="4" w:space="0" w:color="000000"/>
            </w:tcBorders>
            <w:shd w:val="clear" w:color="auto" w:fill="auto"/>
            <w:vAlign w:val="center"/>
          </w:tcPr>
          <w:p w14:paraId="2B0F1F8B" w14:textId="77777777" w:rsidR="000F3103" w:rsidRPr="00A41320" w:rsidRDefault="000F3103" w:rsidP="00952EF9">
            <w:pPr>
              <w:jc w:val="center"/>
              <w:rPr>
                <w:rFonts w:ascii="Arial" w:hAnsi="Arial" w:cs="Arial"/>
              </w:rPr>
            </w:pPr>
            <w:r w:rsidRPr="00A41320">
              <w:rPr>
                <w:rFonts w:ascii="Arial" w:hAnsi="Arial" w:cs="Arial"/>
                <w:sz w:val="16"/>
                <w:szCs w:val="16"/>
                <w:lang w:val="de-DE"/>
              </w:rPr>
              <w:t>Feb</w:t>
            </w:r>
          </w:p>
        </w:tc>
        <w:tc>
          <w:tcPr>
            <w:tcW w:w="206" w:type="pct"/>
            <w:gridSpan w:val="2"/>
            <w:tcBorders>
              <w:left w:val="single" w:sz="4" w:space="0" w:color="000000"/>
              <w:bottom w:val="single" w:sz="4" w:space="0" w:color="000000"/>
            </w:tcBorders>
            <w:shd w:val="clear" w:color="auto" w:fill="auto"/>
            <w:vAlign w:val="center"/>
          </w:tcPr>
          <w:p w14:paraId="7E39F17B" w14:textId="77777777" w:rsidR="000F3103" w:rsidRPr="00A41320" w:rsidRDefault="000F3103" w:rsidP="00952EF9">
            <w:pPr>
              <w:jc w:val="center"/>
              <w:rPr>
                <w:rFonts w:ascii="Arial" w:hAnsi="Arial" w:cs="Arial"/>
              </w:rPr>
            </w:pPr>
            <w:r w:rsidRPr="00A41320">
              <w:rPr>
                <w:rFonts w:ascii="Arial" w:hAnsi="Arial" w:cs="Arial"/>
                <w:sz w:val="16"/>
                <w:szCs w:val="16"/>
                <w:lang w:val="de-DE"/>
              </w:rPr>
              <w:t>Mar</w:t>
            </w:r>
          </w:p>
        </w:tc>
        <w:tc>
          <w:tcPr>
            <w:tcW w:w="205" w:type="pct"/>
            <w:gridSpan w:val="2"/>
            <w:tcBorders>
              <w:left w:val="single" w:sz="4" w:space="0" w:color="000000"/>
              <w:bottom w:val="single" w:sz="4" w:space="0" w:color="000000"/>
            </w:tcBorders>
            <w:shd w:val="clear" w:color="auto" w:fill="auto"/>
            <w:vAlign w:val="center"/>
          </w:tcPr>
          <w:p w14:paraId="0FF201A9" w14:textId="77777777" w:rsidR="000F3103" w:rsidRPr="00A41320" w:rsidRDefault="000F3103" w:rsidP="00952EF9">
            <w:pPr>
              <w:jc w:val="center"/>
              <w:rPr>
                <w:rFonts w:ascii="Arial" w:hAnsi="Arial" w:cs="Arial"/>
              </w:rPr>
            </w:pPr>
            <w:proofErr w:type="spellStart"/>
            <w:r w:rsidRPr="00A41320">
              <w:rPr>
                <w:rFonts w:ascii="Arial" w:hAnsi="Arial" w:cs="Arial"/>
                <w:sz w:val="16"/>
                <w:szCs w:val="16"/>
              </w:rPr>
              <w:t>Apr</w:t>
            </w:r>
            <w:proofErr w:type="spellEnd"/>
          </w:p>
        </w:tc>
        <w:tc>
          <w:tcPr>
            <w:tcW w:w="203" w:type="pct"/>
            <w:gridSpan w:val="2"/>
            <w:tcBorders>
              <w:left w:val="single" w:sz="4" w:space="0" w:color="000000"/>
              <w:bottom w:val="single" w:sz="4" w:space="0" w:color="000000"/>
            </w:tcBorders>
            <w:shd w:val="clear" w:color="auto" w:fill="auto"/>
            <w:vAlign w:val="center"/>
          </w:tcPr>
          <w:p w14:paraId="52365B2E" w14:textId="77777777" w:rsidR="000F3103" w:rsidRPr="00A41320" w:rsidRDefault="000F3103" w:rsidP="00952EF9">
            <w:pPr>
              <w:jc w:val="center"/>
              <w:rPr>
                <w:rFonts w:ascii="Arial" w:hAnsi="Arial" w:cs="Arial"/>
              </w:rPr>
            </w:pPr>
            <w:proofErr w:type="spellStart"/>
            <w:r w:rsidRPr="00A41320">
              <w:rPr>
                <w:rFonts w:ascii="Arial" w:hAnsi="Arial" w:cs="Arial"/>
                <w:sz w:val="16"/>
                <w:szCs w:val="16"/>
              </w:rPr>
              <w:t>Mag</w:t>
            </w:r>
            <w:proofErr w:type="spellEnd"/>
          </w:p>
        </w:tc>
        <w:tc>
          <w:tcPr>
            <w:tcW w:w="195" w:type="pct"/>
            <w:gridSpan w:val="2"/>
            <w:tcBorders>
              <w:left w:val="single" w:sz="4" w:space="0" w:color="000000"/>
              <w:bottom w:val="single" w:sz="4" w:space="0" w:color="000000"/>
            </w:tcBorders>
            <w:shd w:val="clear" w:color="auto" w:fill="auto"/>
            <w:vAlign w:val="center"/>
          </w:tcPr>
          <w:p w14:paraId="0A54C2B0" w14:textId="77777777" w:rsidR="000F3103" w:rsidRPr="00A41320" w:rsidRDefault="000F3103" w:rsidP="00952EF9">
            <w:pPr>
              <w:jc w:val="center"/>
              <w:rPr>
                <w:rFonts w:ascii="Arial" w:hAnsi="Arial" w:cs="Arial"/>
              </w:rPr>
            </w:pPr>
            <w:proofErr w:type="spellStart"/>
            <w:r w:rsidRPr="00A41320">
              <w:rPr>
                <w:rFonts w:ascii="Arial" w:hAnsi="Arial" w:cs="Arial"/>
                <w:sz w:val="16"/>
                <w:szCs w:val="16"/>
              </w:rPr>
              <w:t>Giu</w:t>
            </w:r>
            <w:proofErr w:type="spellEnd"/>
          </w:p>
        </w:tc>
        <w:tc>
          <w:tcPr>
            <w:tcW w:w="207" w:type="pct"/>
            <w:gridSpan w:val="2"/>
            <w:tcBorders>
              <w:left w:val="single" w:sz="4" w:space="0" w:color="000000"/>
              <w:bottom w:val="single" w:sz="4" w:space="0" w:color="000000"/>
            </w:tcBorders>
            <w:shd w:val="clear" w:color="auto" w:fill="auto"/>
            <w:vAlign w:val="center"/>
          </w:tcPr>
          <w:p w14:paraId="70BD9EA5" w14:textId="77777777" w:rsidR="000F3103" w:rsidRPr="00A41320" w:rsidRDefault="000F3103" w:rsidP="00952EF9">
            <w:pPr>
              <w:jc w:val="center"/>
              <w:rPr>
                <w:rFonts w:ascii="Arial" w:hAnsi="Arial" w:cs="Arial"/>
              </w:rPr>
            </w:pPr>
            <w:proofErr w:type="spellStart"/>
            <w:r w:rsidRPr="00A41320">
              <w:rPr>
                <w:rFonts w:ascii="Arial" w:hAnsi="Arial" w:cs="Arial"/>
                <w:sz w:val="16"/>
                <w:szCs w:val="16"/>
              </w:rPr>
              <w:t>Lug</w:t>
            </w:r>
            <w:proofErr w:type="spellEnd"/>
          </w:p>
        </w:tc>
        <w:tc>
          <w:tcPr>
            <w:tcW w:w="196" w:type="pct"/>
            <w:gridSpan w:val="2"/>
            <w:tcBorders>
              <w:left w:val="single" w:sz="4" w:space="0" w:color="000000"/>
              <w:bottom w:val="single" w:sz="4" w:space="0" w:color="000000"/>
            </w:tcBorders>
            <w:shd w:val="clear" w:color="auto" w:fill="auto"/>
            <w:vAlign w:val="center"/>
          </w:tcPr>
          <w:p w14:paraId="357C0F70" w14:textId="77777777" w:rsidR="000F3103" w:rsidRPr="00A41320" w:rsidRDefault="000F3103" w:rsidP="00952EF9">
            <w:pPr>
              <w:jc w:val="center"/>
              <w:rPr>
                <w:rFonts w:ascii="Arial" w:hAnsi="Arial" w:cs="Arial"/>
              </w:rPr>
            </w:pPr>
            <w:r w:rsidRPr="00A41320">
              <w:rPr>
                <w:rFonts w:ascii="Arial" w:hAnsi="Arial" w:cs="Arial"/>
                <w:sz w:val="16"/>
                <w:szCs w:val="16"/>
                <w:lang w:val="en-GB"/>
              </w:rPr>
              <w:t>Ago</w:t>
            </w:r>
          </w:p>
        </w:tc>
        <w:tc>
          <w:tcPr>
            <w:tcW w:w="211" w:type="pct"/>
            <w:gridSpan w:val="2"/>
            <w:tcBorders>
              <w:left w:val="single" w:sz="4" w:space="0" w:color="000000"/>
              <w:bottom w:val="single" w:sz="4" w:space="0" w:color="000000"/>
            </w:tcBorders>
            <w:shd w:val="clear" w:color="auto" w:fill="auto"/>
            <w:vAlign w:val="center"/>
          </w:tcPr>
          <w:p w14:paraId="7368F9F3" w14:textId="77777777" w:rsidR="000F3103" w:rsidRPr="00A41320" w:rsidRDefault="000F3103" w:rsidP="00952EF9">
            <w:pPr>
              <w:jc w:val="center"/>
              <w:rPr>
                <w:rFonts w:ascii="Arial" w:hAnsi="Arial" w:cs="Arial"/>
              </w:rPr>
            </w:pPr>
            <w:r w:rsidRPr="00A41320">
              <w:rPr>
                <w:rFonts w:ascii="Arial" w:hAnsi="Arial" w:cs="Arial"/>
                <w:sz w:val="16"/>
                <w:szCs w:val="16"/>
                <w:lang w:val="en-GB"/>
              </w:rPr>
              <w:t>Set</w:t>
            </w:r>
          </w:p>
        </w:tc>
        <w:tc>
          <w:tcPr>
            <w:tcW w:w="203" w:type="pct"/>
            <w:gridSpan w:val="2"/>
            <w:tcBorders>
              <w:left w:val="single" w:sz="4" w:space="0" w:color="000000"/>
              <w:bottom w:val="single" w:sz="4" w:space="0" w:color="000000"/>
            </w:tcBorders>
            <w:shd w:val="clear" w:color="auto" w:fill="auto"/>
            <w:vAlign w:val="center"/>
          </w:tcPr>
          <w:p w14:paraId="1D49DD4F" w14:textId="77777777" w:rsidR="000F3103" w:rsidRPr="00A41320" w:rsidRDefault="000F3103" w:rsidP="00952EF9">
            <w:pPr>
              <w:jc w:val="center"/>
              <w:rPr>
                <w:rFonts w:ascii="Arial" w:hAnsi="Arial" w:cs="Arial"/>
              </w:rPr>
            </w:pPr>
            <w:proofErr w:type="spellStart"/>
            <w:r w:rsidRPr="00A41320">
              <w:rPr>
                <w:rFonts w:ascii="Arial" w:hAnsi="Arial" w:cs="Arial"/>
                <w:sz w:val="16"/>
                <w:szCs w:val="16"/>
                <w:lang w:val="en-GB"/>
              </w:rPr>
              <w:t>Ott</w:t>
            </w:r>
            <w:proofErr w:type="spellEnd"/>
          </w:p>
        </w:tc>
        <w:tc>
          <w:tcPr>
            <w:tcW w:w="192" w:type="pct"/>
            <w:gridSpan w:val="2"/>
            <w:tcBorders>
              <w:left w:val="single" w:sz="4" w:space="0" w:color="000000"/>
              <w:bottom w:val="single" w:sz="4" w:space="0" w:color="000000"/>
            </w:tcBorders>
            <w:shd w:val="clear" w:color="auto" w:fill="auto"/>
            <w:vAlign w:val="center"/>
          </w:tcPr>
          <w:p w14:paraId="35BBE742" w14:textId="77777777" w:rsidR="000F3103" w:rsidRPr="00A41320" w:rsidRDefault="000F3103" w:rsidP="00952EF9">
            <w:pPr>
              <w:jc w:val="center"/>
              <w:rPr>
                <w:rFonts w:ascii="Arial" w:hAnsi="Arial" w:cs="Arial"/>
              </w:rPr>
            </w:pPr>
            <w:proofErr w:type="spellStart"/>
            <w:r w:rsidRPr="00A41320">
              <w:rPr>
                <w:rFonts w:ascii="Arial" w:hAnsi="Arial" w:cs="Arial"/>
                <w:sz w:val="16"/>
                <w:szCs w:val="16"/>
              </w:rPr>
              <w:t>Nov</w:t>
            </w:r>
            <w:proofErr w:type="spellEnd"/>
          </w:p>
        </w:tc>
        <w:tc>
          <w:tcPr>
            <w:tcW w:w="196" w:type="pct"/>
            <w:gridSpan w:val="3"/>
            <w:tcBorders>
              <w:left w:val="single" w:sz="4" w:space="0" w:color="000000"/>
              <w:bottom w:val="single" w:sz="4" w:space="0" w:color="000000"/>
              <w:right w:val="single" w:sz="4" w:space="0" w:color="000000"/>
            </w:tcBorders>
            <w:shd w:val="clear" w:color="auto" w:fill="auto"/>
            <w:vAlign w:val="center"/>
          </w:tcPr>
          <w:p w14:paraId="04A3945D" w14:textId="77777777" w:rsidR="000F3103" w:rsidRPr="00A41320" w:rsidRDefault="000F3103" w:rsidP="00952EF9">
            <w:pPr>
              <w:jc w:val="center"/>
              <w:rPr>
                <w:rFonts w:ascii="Arial" w:hAnsi="Arial" w:cs="Arial"/>
              </w:rPr>
            </w:pPr>
            <w:proofErr w:type="spellStart"/>
            <w:r w:rsidRPr="00A41320">
              <w:rPr>
                <w:rFonts w:ascii="Arial" w:hAnsi="Arial" w:cs="Arial"/>
                <w:sz w:val="16"/>
                <w:szCs w:val="16"/>
              </w:rPr>
              <w:t>Dic</w:t>
            </w:r>
            <w:proofErr w:type="spellEnd"/>
          </w:p>
        </w:tc>
      </w:tr>
      <w:tr w:rsidR="000F3103" w:rsidRPr="009407C4" w14:paraId="2496E5D5" w14:textId="77777777" w:rsidTr="00952EF9">
        <w:trPr>
          <w:cantSplit/>
        </w:trPr>
        <w:tc>
          <w:tcPr>
            <w:tcW w:w="147" w:type="pct"/>
            <w:tcBorders>
              <w:top w:val="single" w:sz="4" w:space="0" w:color="000000"/>
              <w:left w:val="single" w:sz="4" w:space="0" w:color="000000"/>
              <w:bottom w:val="single" w:sz="4" w:space="0" w:color="000000"/>
            </w:tcBorders>
            <w:shd w:val="clear" w:color="auto" w:fill="auto"/>
            <w:vAlign w:val="center"/>
          </w:tcPr>
          <w:p w14:paraId="3DCE79D2" w14:textId="77777777" w:rsidR="000F3103" w:rsidRPr="009407C4" w:rsidRDefault="000F3103" w:rsidP="00952EF9">
            <w:pPr>
              <w:jc w:val="center"/>
              <w:rPr>
                <w:rFonts w:ascii="Arial" w:hAnsi="Arial" w:cs="Arial"/>
              </w:rPr>
            </w:pPr>
            <w:r w:rsidRPr="009407C4">
              <w:rPr>
                <w:rFonts w:ascii="Arial" w:hAnsi="Arial" w:cs="Arial"/>
                <w:sz w:val="20"/>
              </w:rPr>
              <w:t>1</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35244854" w14:textId="2B06D2D9" w:rsidR="000F3103" w:rsidRPr="009407C4" w:rsidRDefault="00AB1E7E" w:rsidP="00952EF9">
            <w:pPr>
              <w:rPr>
                <w:rFonts w:ascii="Arial" w:hAnsi="Arial" w:cs="Arial"/>
              </w:rPr>
            </w:pPr>
            <w:r>
              <w:rPr>
                <w:rFonts w:ascii="Arial" w:hAnsi="Arial" w:cs="Arial"/>
                <w:sz w:val="20"/>
              </w:rPr>
              <w:t>Indagine conoscitiva (quantitativa e qualitativa) della documentazione presente relativamente alle aree verdi del territorio comunale</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5D5952CC" w14:textId="77777777" w:rsidR="000F3103" w:rsidRDefault="00AB1E7E" w:rsidP="00952EF9">
            <w:pPr>
              <w:rPr>
                <w:rFonts w:ascii="Arial" w:hAnsi="Arial" w:cs="Arial"/>
                <w:sz w:val="20"/>
              </w:rPr>
            </w:pPr>
            <w:r>
              <w:rPr>
                <w:rFonts w:ascii="Arial" w:hAnsi="Arial" w:cs="Arial"/>
                <w:sz w:val="20"/>
              </w:rPr>
              <w:t>Chiara Lanzoni</w:t>
            </w:r>
          </w:p>
          <w:p w14:paraId="4BF78C97" w14:textId="2F1EF2B6" w:rsidR="00AB1E7E" w:rsidRPr="009407C4" w:rsidRDefault="00AB1E7E" w:rsidP="00952EF9">
            <w:pPr>
              <w:rPr>
                <w:rFonts w:ascii="Arial" w:hAnsi="Arial" w:cs="Arial"/>
              </w:rPr>
            </w:pPr>
            <w:r>
              <w:rPr>
                <w:rFonts w:ascii="Arial" w:hAnsi="Arial" w:cs="Arial"/>
                <w:sz w:val="20"/>
              </w:rPr>
              <w:t>Maria Federica Cerruti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72D96108" w14:textId="7CC6FA70" w:rsidR="000F3103" w:rsidRPr="0031409F" w:rsidRDefault="00AB1E7E" w:rsidP="00952EF9">
            <w:pPr>
              <w:rPr>
                <w:rFonts w:ascii="Arial" w:hAnsi="Arial" w:cs="Arial"/>
                <w:caps/>
                <w:sz w:val="16"/>
                <w:szCs w:val="16"/>
                <w:highlight w:val="yellow"/>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186C6A7E" w14:textId="77777777" w:rsidR="000F3103" w:rsidRPr="00710C41" w:rsidRDefault="000F3103" w:rsidP="00952EF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23E1D8C" w14:textId="77777777" w:rsidR="000F3103" w:rsidRPr="00710C41" w:rsidRDefault="000F3103" w:rsidP="00952EF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7400390E" w14:textId="77777777" w:rsidR="000F3103" w:rsidRPr="00710C41" w:rsidRDefault="000F3103" w:rsidP="00952EF9">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4799CCF0" w14:textId="77777777" w:rsidR="000F3103" w:rsidRPr="00710C41" w:rsidRDefault="000F3103" w:rsidP="00952EF9">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25800F4" w14:textId="2C8579C2" w:rsidR="000F3103" w:rsidRPr="00710C41" w:rsidRDefault="000F3103" w:rsidP="00952EF9">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352994D1" w14:textId="77777777" w:rsidR="000F3103" w:rsidRPr="00710C41" w:rsidRDefault="000F3103" w:rsidP="00952EF9">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173ED94A" w14:textId="17DDA166" w:rsidR="000F3103" w:rsidRPr="00710C41" w:rsidRDefault="000F3103" w:rsidP="00952EF9">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6122AAAC" w14:textId="77777777" w:rsidR="000F3103" w:rsidRPr="00710C41" w:rsidRDefault="000F3103" w:rsidP="00952EF9">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09FA6A92" w14:textId="003BF975" w:rsidR="000F3103" w:rsidRPr="00710C41" w:rsidRDefault="000F3103" w:rsidP="00952EF9">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66D70D99" w14:textId="77777777" w:rsidR="000F3103" w:rsidRPr="00710C41" w:rsidRDefault="000F3103" w:rsidP="00952EF9">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3318703" w14:textId="77FEACE6" w:rsidR="000F3103" w:rsidRPr="00710C41" w:rsidRDefault="000F3103" w:rsidP="00952EF9">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7E157586" w14:textId="77777777" w:rsidR="000F3103" w:rsidRPr="00710C41" w:rsidRDefault="000F3103" w:rsidP="00952EF9">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184A840D" w14:textId="5102EB03" w:rsidR="000F3103" w:rsidRPr="00710C41" w:rsidRDefault="000F3103" w:rsidP="00952EF9">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7DB8AFA0" w14:textId="77777777" w:rsidR="000F3103" w:rsidRPr="00710C41" w:rsidRDefault="000F3103" w:rsidP="00952EF9">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31368337" w14:textId="77777777" w:rsidR="000F3103" w:rsidRPr="00710C41" w:rsidRDefault="000F3103" w:rsidP="00952EF9">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shd w:val="clear" w:color="auto" w:fill="auto"/>
            <w:vAlign w:val="center"/>
          </w:tcPr>
          <w:p w14:paraId="135492A6" w14:textId="29F6545E" w:rsidR="000F3103" w:rsidRPr="00710C41" w:rsidRDefault="00952EF9" w:rsidP="00952EF9">
            <w:pPr>
              <w:pStyle w:val="Intestazione"/>
              <w:jc w:val="center"/>
              <w:rPr>
                <w:rFonts w:ascii="Arial" w:hAnsi="Arial" w:cs="Arial"/>
              </w:rPr>
            </w:pPr>
            <w:r w:rsidRPr="00710C41">
              <w:rPr>
                <w:szCs w:val="24"/>
              </w:rPr>
              <w:t>X</w:t>
            </w:r>
          </w:p>
        </w:tc>
        <w:tc>
          <w:tcPr>
            <w:tcW w:w="106" w:type="pct"/>
            <w:tcBorders>
              <w:top w:val="single" w:sz="4" w:space="0" w:color="000000"/>
              <w:left w:val="single" w:sz="4" w:space="0" w:color="000000"/>
              <w:bottom w:val="single" w:sz="4" w:space="0" w:color="000000"/>
            </w:tcBorders>
            <w:shd w:val="clear" w:color="auto" w:fill="auto"/>
            <w:vAlign w:val="center"/>
          </w:tcPr>
          <w:p w14:paraId="2E8AB097" w14:textId="77777777" w:rsidR="000F3103" w:rsidRPr="00710C41" w:rsidRDefault="000F3103" w:rsidP="00952EF9">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vAlign w:val="center"/>
          </w:tcPr>
          <w:p w14:paraId="19A552DF" w14:textId="6A0F7230" w:rsidR="000F3103" w:rsidRPr="00710C41" w:rsidRDefault="00952EF9" w:rsidP="00952EF9">
            <w:pPr>
              <w:pStyle w:val="Intestazione"/>
              <w:jc w:val="center"/>
              <w:rPr>
                <w:rFonts w:ascii="Arial" w:hAnsi="Arial" w:cs="Arial"/>
              </w:rPr>
            </w:pPr>
            <w:r w:rsidRPr="00710C41">
              <w:rPr>
                <w:szCs w:val="24"/>
              </w:rPr>
              <w:t>X</w:t>
            </w:r>
          </w:p>
        </w:tc>
        <w:tc>
          <w:tcPr>
            <w:tcW w:w="103" w:type="pct"/>
            <w:tcBorders>
              <w:top w:val="single" w:sz="4" w:space="0" w:color="000000"/>
              <w:left w:val="single" w:sz="4" w:space="0" w:color="000000"/>
              <w:bottom w:val="single" w:sz="4" w:space="0" w:color="000000"/>
            </w:tcBorders>
            <w:vAlign w:val="center"/>
          </w:tcPr>
          <w:p w14:paraId="7668E975" w14:textId="77777777" w:rsidR="000F3103" w:rsidRPr="00710C41" w:rsidRDefault="000F3103" w:rsidP="00952EF9">
            <w:pPr>
              <w:pStyle w:val="Intestazione"/>
              <w:jc w:val="center"/>
              <w:rPr>
                <w:rFonts w:ascii="Arial" w:hAnsi="Arial" w:cs="Arial"/>
              </w:rPr>
            </w:pPr>
            <w:r w:rsidRPr="00710C41">
              <w:rPr>
                <w:szCs w:val="24"/>
              </w:rPr>
              <w:t>X</w:t>
            </w:r>
          </w:p>
        </w:tc>
        <w:tc>
          <w:tcPr>
            <w:tcW w:w="100" w:type="pct"/>
            <w:tcBorders>
              <w:top w:val="single" w:sz="4" w:space="0" w:color="000000"/>
              <w:left w:val="single" w:sz="4" w:space="0" w:color="000000"/>
              <w:bottom w:val="single" w:sz="4" w:space="0" w:color="000000"/>
            </w:tcBorders>
            <w:vAlign w:val="center"/>
          </w:tcPr>
          <w:p w14:paraId="31D13367" w14:textId="6D9C85AF" w:rsidR="000F3103" w:rsidRPr="00710C41" w:rsidRDefault="00952EF9" w:rsidP="00952EF9">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41ADC0AC" w14:textId="77777777" w:rsidR="000F3103" w:rsidRPr="00710C41" w:rsidRDefault="000F3103" w:rsidP="00952EF9">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41C5608C" w14:textId="28C17A25" w:rsidR="000F3103" w:rsidRPr="00710C41" w:rsidRDefault="00952EF9" w:rsidP="00952EF9">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vAlign w:val="center"/>
          </w:tcPr>
          <w:p w14:paraId="4C15C170" w14:textId="77777777" w:rsidR="000F3103" w:rsidRPr="00710C41" w:rsidRDefault="000F3103" w:rsidP="00952EF9">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79AAB2B6" w14:textId="2177A2C1" w:rsidR="000F3103" w:rsidRPr="00710C41" w:rsidRDefault="00952EF9" w:rsidP="00952EF9">
            <w:pPr>
              <w:pStyle w:val="Intestazione"/>
              <w:jc w:val="center"/>
              <w:rPr>
                <w:rFonts w:ascii="Arial" w:hAnsi="Arial" w:cs="Arial"/>
              </w:rPr>
            </w:pPr>
            <w:r w:rsidRPr="00710C41">
              <w:rPr>
                <w:szCs w:val="24"/>
              </w:rPr>
              <w:t>X</w:t>
            </w:r>
          </w:p>
        </w:tc>
      </w:tr>
      <w:tr w:rsidR="00AB1E7E" w:rsidRPr="009407C4" w14:paraId="2D163CB2" w14:textId="77777777" w:rsidTr="008420CE">
        <w:trPr>
          <w:cantSplit/>
        </w:trPr>
        <w:tc>
          <w:tcPr>
            <w:tcW w:w="147" w:type="pct"/>
            <w:tcBorders>
              <w:top w:val="single" w:sz="4" w:space="0" w:color="000000"/>
              <w:left w:val="single" w:sz="4" w:space="0" w:color="000000"/>
              <w:bottom w:val="single" w:sz="4" w:space="0" w:color="000000"/>
            </w:tcBorders>
            <w:shd w:val="clear" w:color="auto" w:fill="auto"/>
            <w:vAlign w:val="center"/>
          </w:tcPr>
          <w:p w14:paraId="48A03863" w14:textId="77777777" w:rsidR="00AB1E7E" w:rsidRPr="009407C4" w:rsidRDefault="00AB1E7E" w:rsidP="00AB1E7E">
            <w:pPr>
              <w:jc w:val="center"/>
              <w:rPr>
                <w:rFonts w:ascii="Arial" w:hAnsi="Arial" w:cs="Arial"/>
              </w:rPr>
            </w:pPr>
            <w:r>
              <w:rPr>
                <w:rFonts w:ascii="Arial" w:hAnsi="Arial" w:cs="Arial"/>
                <w:sz w:val="20"/>
              </w:rPr>
              <w:t>2</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45A00A94" w14:textId="77777777" w:rsidR="00AB1E7E" w:rsidRPr="009407C4" w:rsidRDefault="00AB1E7E" w:rsidP="00AB1E7E">
            <w:pPr>
              <w:rPr>
                <w:rFonts w:ascii="Arial" w:hAnsi="Arial" w:cs="Arial"/>
                <w:sz w:val="20"/>
              </w:rPr>
            </w:pPr>
            <w:r>
              <w:rPr>
                <w:rFonts w:ascii="Arial" w:hAnsi="Arial" w:cs="Arial"/>
                <w:sz w:val="20"/>
              </w:rPr>
              <w:t>Realizzazione della cartografia tematica</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27C296B9" w14:textId="77777777" w:rsidR="00AB1E7E" w:rsidRDefault="00AB1E7E" w:rsidP="00AB1E7E">
            <w:pPr>
              <w:rPr>
                <w:rFonts w:ascii="Arial" w:hAnsi="Arial" w:cs="Arial"/>
                <w:sz w:val="20"/>
              </w:rPr>
            </w:pPr>
            <w:r>
              <w:rPr>
                <w:rFonts w:ascii="Arial" w:hAnsi="Arial" w:cs="Arial"/>
                <w:sz w:val="20"/>
              </w:rPr>
              <w:t>Chiara Lanzoni</w:t>
            </w:r>
          </w:p>
          <w:p w14:paraId="6F1D1191" w14:textId="77777777" w:rsidR="00AB1E7E" w:rsidRPr="009407C4" w:rsidRDefault="00AB1E7E" w:rsidP="00AB1E7E">
            <w:pPr>
              <w:rPr>
                <w:rFonts w:ascii="Arial" w:hAnsi="Arial" w:cs="Arial"/>
              </w:rPr>
            </w:pPr>
            <w:r>
              <w:rPr>
                <w:rFonts w:ascii="Arial" w:hAnsi="Arial" w:cs="Arial"/>
                <w:sz w:val="20"/>
              </w:rPr>
              <w:t>Maria Federica Cerruti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4937EA20" w14:textId="77777777" w:rsidR="00AB1E7E" w:rsidRPr="009407C4" w:rsidRDefault="00AB1E7E" w:rsidP="00AB1E7E">
            <w:pPr>
              <w:rPr>
                <w:rFonts w:ascii="Arial" w:hAnsi="Arial" w:cs="Arial"/>
                <w:caps/>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011DB09C" w14:textId="77777777" w:rsidR="00AB1E7E" w:rsidRPr="00710C41" w:rsidRDefault="00AB1E7E" w:rsidP="00AB1E7E">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B0D021F" w14:textId="77777777" w:rsidR="00AB1E7E" w:rsidRPr="00710C41" w:rsidRDefault="00AB1E7E" w:rsidP="00AB1E7E">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6D175AF8" w14:textId="77777777" w:rsidR="00AB1E7E" w:rsidRPr="00710C41" w:rsidRDefault="00AB1E7E" w:rsidP="00AB1E7E">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3409BD47" w14:textId="77777777" w:rsidR="00AB1E7E" w:rsidRPr="00710C41" w:rsidRDefault="00AB1E7E" w:rsidP="00AB1E7E">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74AF16E5" w14:textId="77777777" w:rsidR="00AB1E7E" w:rsidRPr="00710C41" w:rsidRDefault="00AB1E7E" w:rsidP="00AB1E7E">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7C0E41AE" w14:textId="77777777" w:rsidR="00AB1E7E" w:rsidRPr="00710C41" w:rsidRDefault="00AB1E7E" w:rsidP="00AB1E7E">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49FA9F08" w14:textId="77777777" w:rsidR="00AB1E7E" w:rsidRPr="00710C41" w:rsidRDefault="00AB1E7E" w:rsidP="00AB1E7E">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2EB3C242" w14:textId="77777777" w:rsidR="00AB1E7E" w:rsidRPr="00710C41" w:rsidRDefault="00AB1E7E" w:rsidP="00AB1E7E">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41303B56" w14:textId="77777777" w:rsidR="00AB1E7E" w:rsidRPr="00710C41" w:rsidRDefault="00AB1E7E" w:rsidP="00AB1E7E">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72613884" w14:textId="77777777" w:rsidR="00AB1E7E" w:rsidRPr="00710C41" w:rsidRDefault="00AB1E7E" w:rsidP="00AB1E7E">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16C21DD6" w14:textId="77777777" w:rsidR="00AB1E7E" w:rsidRPr="00710C41" w:rsidRDefault="00AB1E7E" w:rsidP="00AB1E7E">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2FFF5437" w14:textId="77777777" w:rsidR="00AB1E7E" w:rsidRPr="00710C41" w:rsidRDefault="00AB1E7E" w:rsidP="00AB1E7E">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714E81AB" w14:textId="77777777" w:rsidR="00AB1E7E" w:rsidRPr="00710C41" w:rsidRDefault="00AB1E7E" w:rsidP="00AB1E7E">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6BD16618" w14:textId="77777777" w:rsidR="00AB1E7E" w:rsidRPr="00710C41" w:rsidRDefault="00AB1E7E" w:rsidP="00AB1E7E">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5B4692FD" w14:textId="77777777" w:rsidR="00AB1E7E" w:rsidRPr="00710C41" w:rsidRDefault="00AB1E7E" w:rsidP="00AB1E7E">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3D81DFE2" w14:textId="77777777" w:rsidR="00AB1E7E" w:rsidRPr="00710C41" w:rsidRDefault="00AB1E7E" w:rsidP="00AB1E7E">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3A76B120" w14:textId="6C1ED457" w:rsidR="00AB1E7E" w:rsidRPr="00710C41" w:rsidRDefault="00AB1E7E" w:rsidP="00AB1E7E">
            <w:pPr>
              <w:pStyle w:val="Intestazione"/>
              <w:jc w:val="center"/>
              <w:rPr>
                <w:rFonts w:ascii="Arial" w:hAnsi="Arial" w:cs="Arial"/>
              </w:rPr>
            </w:pPr>
            <w:r w:rsidRPr="00710C41">
              <w:rPr>
                <w:szCs w:val="24"/>
              </w:rPr>
              <w:t>X</w:t>
            </w:r>
          </w:p>
        </w:tc>
        <w:tc>
          <w:tcPr>
            <w:tcW w:w="105" w:type="pct"/>
            <w:tcBorders>
              <w:top w:val="single" w:sz="4" w:space="0" w:color="000000"/>
              <w:left w:val="single" w:sz="4" w:space="0" w:color="000000"/>
              <w:bottom w:val="single" w:sz="4" w:space="0" w:color="000000"/>
            </w:tcBorders>
            <w:vAlign w:val="center"/>
          </w:tcPr>
          <w:p w14:paraId="7675F229" w14:textId="75C509D5" w:rsidR="00AB1E7E" w:rsidRPr="00710C41" w:rsidRDefault="00AB1E7E" w:rsidP="00AB1E7E">
            <w:pPr>
              <w:pStyle w:val="Intestazione"/>
              <w:jc w:val="center"/>
              <w:rPr>
                <w:rFonts w:ascii="Arial" w:hAnsi="Arial" w:cs="Arial"/>
              </w:rPr>
            </w:pPr>
            <w:r w:rsidRPr="00710C41">
              <w:rPr>
                <w:szCs w:val="24"/>
              </w:rPr>
              <w:t>X</w:t>
            </w:r>
          </w:p>
        </w:tc>
        <w:tc>
          <w:tcPr>
            <w:tcW w:w="103" w:type="pct"/>
            <w:tcBorders>
              <w:top w:val="single" w:sz="4" w:space="0" w:color="000000"/>
              <w:left w:val="single" w:sz="4" w:space="0" w:color="000000"/>
              <w:bottom w:val="single" w:sz="4" w:space="0" w:color="000000"/>
            </w:tcBorders>
            <w:vAlign w:val="center"/>
          </w:tcPr>
          <w:p w14:paraId="25D8116C" w14:textId="231736E1" w:rsidR="00AB1E7E" w:rsidRPr="00710C41" w:rsidRDefault="00AB1E7E" w:rsidP="00AB1E7E">
            <w:pPr>
              <w:pStyle w:val="Intestazione"/>
              <w:jc w:val="center"/>
              <w:rPr>
                <w:rFonts w:ascii="Arial" w:hAnsi="Arial" w:cs="Arial"/>
              </w:rPr>
            </w:pPr>
            <w:r w:rsidRPr="00710C41">
              <w:rPr>
                <w:szCs w:val="24"/>
              </w:rPr>
              <w:t>X</w:t>
            </w:r>
          </w:p>
        </w:tc>
        <w:tc>
          <w:tcPr>
            <w:tcW w:w="100" w:type="pct"/>
            <w:tcBorders>
              <w:top w:val="single" w:sz="4" w:space="0" w:color="000000"/>
              <w:left w:val="single" w:sz="4" w:space="0" w:color="000000"/>
              <w:bottom w:val="single" w:sz="4" w:space="0" w:color="000000"/>
            </w:tcBorders>
            <w:vAlign w:val="center"/>
          </w:tcPr>
          <w:p w14:paraId="6D211FE4" w14:textId="4CA10B03" w:rsidR="00AB1E7E" w:rsidRPr="00710C41" w:rsidRDefault="00AB1E7E" w:rsidP="00AB1E7E">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2AD16EDB" w14:textId="5930518C" w:rsidR="00AB1E7E" w:rsidRPr="00710C41" w:rsidRDefault="00AB1E7E" w:rsidP="00AB1E7E">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3F96994E" w14:textId="2DB5516F" w:rsidR="00AB1E7E" w:rsidRPr="00710C41" w:rsidRDefault="00AB1E7E" w:rsidP="00AB1E7E">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vAlign w:val="center"/>
          </w:tcPr>
          <w:p w14:paraId="0F8425B2" w14:textId="2001E68B" w:rsidR="00AB1E7E" w:rsidRPr="00710C41" w:rsidRDefault="00AB1E7E" w:rsidP="00AB1E7E">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5BA6E7C4" w14:textId="03F62676" w:rsidR="00AB1E7E" w:rsidRPr="00710C41" w:rsidRDefault="00AB1E7E" w:rsidP="00AB1E7E">
            <w:pPr>
              <w:pStyle w:val="Intestazione"/>
              <w:jc w:val="center"/>
              <w:rPr>
                <w:rFonts w:ascii="Arial" w:hAnsi="Arial" w:cs="Arial"/>
              </w:rPr>
            </w:pPr>
            <w:r w:rsidRPr="00710C41">
              <w:rPr>
                <w:szCs w:val="24"/>
              </w:rPr>
              <w:t>X</w:t>
            </w:r>
          </w:p>
        </w:tc>
      </w:tr>
      <w:tr w:rsidR="00AB1E7E" w:rsidRPr="009407C4" w14:paraId="3CFDCC3A" w14:textId="77777777" w:rsidTr="00952EF9">
        <w:trPr>
          <w:cantSplit/>
        </w:trPr>
        <w:tc>
          <w:tcPr>
            <w:tcW w:w="147" w:type="pct"/>
            <w:tcBorders>
              <w:top w:val="single" w:sz="4" w:space="0" w:color="000000"/>
              <w:left w:val="single" w:sz="4" w:space="0" w:color="000000"/>
              <w:bottom w:val="single" w:sz="4" w:space="0" w:color="000000"/>
            </w:tcBorders>
            <w:shd w:val="clear" w:color="auto" w:fill="auto"/>
            <w:vAlign w:val="center"/>
          </w:tcPr>
          <w:p w14:paraId="4BFBDDA4" w14:textId="68860E89" w:rsidR="00AB1E7E" w:rsidRPr="009407C4" w:rsidRDefault="00AB1E7E" w:rsidP="00AB1E7E">
            <w:pPr>
              <w:jc w:val="center"/>
              <w:rPr>
                <w:rFonts w:ascii="Arial" w:hAnsi="Arial" w:cs="Arial"/>
              </w:rPr>
            </w:pPr>
            <w:r>
              <w:rPr>
                <w:rFonts w:ascii="Arial" w:hAnsi="Arial" w:cs="Arial"/>
                <w:sz w:val="20"/>
              </w:rPr>
              <w:lastRenderedPageBreak/>
              <w:t>3</w:t>
            </w:r>
          </w:p>
        </w:tc>
        <w:tc>
          <w:tcPr>
            <w:tcW w:w="1257" w:type="pct"/>
            <w:gridSpan w:val="2"/>
            <w:tcBorders>
              <w:top w:val="single" w:sz="4" w:space="0" w:color="000000"/>
              <w:left w:val="single" w:sz="4" w:space="0" w:color="000000"/>
              <w:bottom w:val="single" w:sz="4" w:space="0" w:color="000000"/>
            </w:tcBorders>
            <w:shd w:val="clear" w:color="auto" w:fill="auto"/>
            <w:vAlign w:val="center"/>
          </w:tcPr>
          <w:p w14:paraId="1872BE70" w14:textId="33396369" w:rsidR="00AB1E7E" w:rsidRPr="009407C4" w:rsidRDefault="00AB1E7E" w:rsidP="00AB1E7E">
            <w:pPr>
              <w:rPr>
                <w:rFonts w:ascii="Arial" w:hAnsi="Arial" w:cs="Arial"/>
                <w:sz w:val="20"/>
              </w:rPr>
            </w:pPr>
            <w:r>
              <w:rPr>
                <w:rFonts w:ascii="Arial" w:hAnsi="Arial" w:cs="Arial"/>
                <w:sz w:val="20"/>
              </w:rPr>
              <w:t>Realizzazione di una relazione programmatica</w:t>
            </w:r>
          </w:p>
        </w:tc>
        <w:tc>
          <w:tcPr>
            <w:tcW w:w="474" w:type="pct"/>
            <w:gridSpan w:val="2"/>
            <w:tcBorders>
              <w:top w:val="single" w:sz="4" w:space="0" w:color="000000"/>
              <w:left w:val="single" w:sz="4" w:space="0" w:color="000000"/>
              <w:bottom w:val="single" w:sz="4" w:space="0" w:color="000000"/>
            </w:tcBorders>
            <w:shd w:val="clear" w:color="auto" w:fill="auto"/>
            <w:vAlign w:val="center"/>
          </w:tcPr>
          <w:p w14:paraId="47BDDE10" w14:textId="77777777" w:rsidR="00AB1E7E" w:rsidRDefault="00AB1E7E" w:rsidP="00AB1E7E">
            <w:pPr>
              <w:rPr>
                <w:rFonts w:ascii="Arial" w:hAnsi="Arial" w:cs="Arial"/>
                <w:sz w:val="20"/>
              </w:rPr>
            </w:pPr>
            <w:r>
              <w:rPr>
                <w:rFonts w:ascii="Arial" w:hAnsi="Arial" w:cs="Arial"/>
                <w:sz w:val="20"/>
              </w:rPr>
              <w:t>Chiara Lanzoni</w:t>
            </w:r>
          </w:p>
          <w:p w14:paraId="05008AB6" w14:textId="59FCF563" w:rsidR="00AB1E7E" w:rsidRPr="009407C4" w:rsidRDefault="00AB1E7E" w:rsidP="00AB1E7E">
            <w:pPr>
              <w:rPr>
                <w:rFonts w:ascii="Arial" w:hAnsi="Arial" w:cs="Arial"/>
              </w:rPr>
            </w:pPr>
            <w:r>
              <w:rPr>
                <w:rFonts w:ascii="Arial" w:hAnsi="Arial" w:cs="Arial"/>
                <w:sz w:val="20"/>
              </w:rPr>
              <w:t>Maria Federica Cerruti</w:t>
            </w:r>
          </w:p>
        </w:tc>
        <w:tc>
          <w:tcPr>
            <w:tcW w:w="719" w:type="pct"/>
            <w:gridSpan w:val="2"/>
            <w:tcBorders>
              <w:top w:val="single" w:sz="4" w:space="0" w:color="000000"/>
              <w:left w:val="single" w:sz="4" w:space="0" w:color="000000"/>
              <w:bottom w:val="single" w:sz="4" w:space="0" w:color="000000"/>
            </w:tcBorders>
            <w:shd w:val="clear" w:color="auto" w:fill="auto"/>
            <w:vAlign w:val="center"/>
          </w:tcPr>
          <w:p w14:paraId="00D60831" w14:textId="77777777" w:rsidR="00AB1E7E" w:rsidRPr="009407C4" w:rsidRDefault="00AB1E7E" w:rsidP="00AB1E7E">
            <w:pPr>
              <w:rPr>
                <w:rFonts w:ascii="Arial" w:hAnsi="Arial" w:cs="Arial"/>
                <w:caps/>
              </w:rPr>
            </w:pPr>
            <w:r>
              <w:rPr>
                <w:rFonts w:ascii="Arial" w:hAnsi="Arial" w:cs="Arial"/>
                <w:caps/>
                <w:sz w:val="16"/>
                <w:szCs w:val="16"/>
              </w:rPr>
              <w:t>REDAZIONE DOCUMENTAZIONE</w:t>
            </w:r>
          </w:p>
        </w:tc>
        <w:tc>
          <w:tcPr>
            <w:tcW w:w="96" w:type="pct"/>
            <w:tcBorders>
              <w:top w:val="single" w:sz="4" w:space="0" w:color="000000"/>
              <w:left w:val="single" w:sz="4" w:space="0" w:color="000000"/>
              <w:bottom w:val="single" w:sz="4" w:space="0" w:color="000000"/>
            </w:tcBorders>
            <w:shd w:val="clear" w:color="auto" w:fill="auto"/>
            <w:vAlign w:val="center"/>
          </w:tcPr>
          <w:p w14:paraId="2E04E963" w14:textId="77777777" w:rsidR="00AB1E7E" w:rsidRPr="00710C41" w:rsidRDefault="00AB1E7E" w:rsidP="00AB1E7E">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0D7A4D8A" w14:textId="77777777" w:rsidR="00AB1E7E" w:rsidRPr="00710C41" w:rsidRDefault="00AB1E7E" w:rsidP="00AB1E7E">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7FD6C8E" w14:textId="77777777" w:rsidR="00AB1E7E" w:rsidRPr="00710C41" w:rsidRDefault="00AB1E7E" w:rsidP="00AB1E7E">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403A555F" w14:textId="77777777" w:rsidR="00AB1E7E" w:rsidRPr="00710C41" w:rsidRDefault="00AB1E7E" w:rsidP="00AB1E7E">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18E9EE2D" w14:textId="1787F3F5" w:rsidR="00AB1E7E" w:rsidRPr="00710C41" w:rsidRDefault="00AB1E7E" w:rsidP="00AB1E7E">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6162E93F" w14:textId="77777777" w:rsidR="00AB1E7E" w:rsidRPr="00710C41" w:rsidRDefault="00AB1E7E" w:rsidP="00AB1E7E">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shd w:val="clear" w:color="auto" w:fill="auto"/>
            <w:vAlign w:val="center"/>
          </w:tcPr>
          <w:p w14:paraId="2A9AF8DE" w14:textId="72ED5FFA" w:rsidR="00AB1E7E" w:rsidRPr="00710C41" w:rsidRDefault="00AB1E7E" w:rsidP="00AB1E7E">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shd w:val="clear" w:color="auto" w:fill="auto"/>
            <w:vAlign w:val="center"/>
          </w:tcPr>
          <w:p w14:paraId="164A3478" w14:textId="77777777" w:rsidR="00AB1E7E" w:rsidRPr="00710C41" w:rsidRDefault="00AB1E7E" w:rsidP="00AB1E7E">
            <w:pPr>
              <w:pStyle w:val="Intestazione"/>
              <w:jc w:val="center"/>
              <w:rPr>
                <w:rFonts w:ascii="Arial" w:hAnsi="Arial" w:cs="Arial"/>
              </w:rPr>
            </w:pPr>
          </w:p>
        </w:tc>
        <w:tc>
          <w:tcPr>
            <w:tcW w:w="102" w:type="pct"/>
            <w:tcBorders>
              <w:top w:val="single" w:sz="4" w:space="0" w:color="000000"/>
              <w:left w:val="single" w:sz="4" w:space="0" w:color="000000"/>
              <w:bottom w:val="single" w:sz="4" w:space="0" w:color="000000"/>
            </w:tcBorders>
            <w:shd w:val="clear" w:color="auto" w:fill="auto"/>
            <w:vAlign w:val="center"/>
          </w:tcPr>
          <w:p w14:paraId="37CB8E93" w14:textId="57E7CE97" w:rsidR="00AB1E7E" w:rsidRPr="00710C41" w:rsidRDefault="00AB1E7E" w:rsidP="00AB1E7E">
            <w:pPr>
              <w:pStyle w:val="Intestazione"/>
              <w:jc w:val="center"/>
              <w:rPr>
                <w:rFonts w:ascii="Arial" w:hAnsi="Arial" w:cs="Arial"/>
              </w:rPr>
            </w:pPr>
          </w:p>
        </w:tc>
        <w:tc>
          <w:tcPr>
            <w:tcW w:w="101" w:type="pct"/>
            <w:tcBorders>
              <w:top w:val="single" w:sz="4" w:space="0" w:color="000000"/>
              <w:left w:val="single" w:sz="4" w:space="0" w:color="000000"/>
              <w:bottom w:val="single" w:sz="4" w:space="0" w:color="000000"/>
            </w:tcBorders>
            <w:shd w:val="clear" w:color="auto" w:fill="auto"/>
            <w:vAlign w:val="center"/>
          </w:tcPr>
          <w:p w14:paraId="172972F9" w14:textId="77777777" w:rsidR="00AB1E7E" w:rsidRPr="00710C41" w:rsidRDefault="00AB1E7E" w:rsidP="00AB1E7E">
            <w:pPr>
              <w:pStyle w:val="Intestazione"/>
              <w:jc w:val="center"/>
              <w:rPr>
                <w:rFonts w:ascii="Arial" w:hAnsi="Arial" w:cs="Arial"/>
              </w:rPr>
            </w:pPr>
          </w:p>
        </w:tc>
        <w:tc>
          <w:tcPr>
            <w:tcW w:w="96" w:type="pct"/>
            <w:tcBorders>
              <w:top w:val="single" w:sz="4" w:space="0" w:color="000000"/>
              <w:left w:val="single" w:sz="4" w:space="0" w:color="000000"/>
              <w:bottom w:val="single" w:sz="4" w:space="0" w:color="000000"/>
            </w:tcBorders>
            <w:shd w:val="clear" w:color="auto" w:fill="auto"/>
            <w:vAlign w:val="center"/>
          </w:tcPr>
          <w:p w14:paraId="2C2C7E92" w14:textId="1DDD8FF1" w:rsidR="00AB1E7E" w:rsidRPr="00710C41" w:rsidRDefault="00AB1E7E" w:rsidP="00AB1E7E">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42005EC9" w14:textId="77777777" w:rsidR="00AB1E7E" w:rsidRPr="00710C41" w:rsidRDefault="00AB1E7E" w:rsidP="00AB1E7E">
            <w:pPr>
              <w:pStyle w:val="Intestazione"/>
              <w:jc w:val="center"/>
              <w:rPr>
                <w:rFonts w:ascii="Arial" w:hAnsi="Arial" w:cs="Arial"/>
              </w:rPr>
            </w:pPr>
          </w:p>
        </w:tc>
        <w:tc>
          <w:tcPr>
            <w:tcW w:w="104" w:type="pct"/>
            <w:tcBorders>
              <w:top w:val="single" w:sz="4" w:space="0" w:color="000000"/>
              <w:left w:val="single" w:sz="4" w:space="0" w:color="000000"/>
              <w:bottom w:val="single" w:sz="4" w:space="0" w:color="000000"/>
            </w:tcBorders>
            <w:shd w:val="clear" w:color="auto" w:fill="auto"/>
            <w:vAlign w:val="center"/>
          </w:tcPr>
          <w:p w14:paraId="23412441" w14:textId="5CE0244D" w:rsidR="00AB1E7E" w:rsidRPr="00710C41" w:rsidRDefault="00AB1E7E" w:rsidP="00AB1E7E">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shd w:val="clear" w:color="auto" w:fill="auto"/>
            <w:vAlign w:val="center"/>
          </w:tcPr>
          <w:p w14:paraId="1518A649" w14:textId="77777777" w:rsidR="00AB1E7E" w:rsidRPr="00710C41" w:rsidRDefault="00AB1E7E" w:rsidP="00AB1E7E">
            <w:pPr>
              <w:pStyle w:val="Intestazione"/>
              <w:jc w:val="center"/>
              <w:rPr>
                <w:rFonts w:ascii="Arial" w:hAnsi="Arial" w:cs="Arial"/>
              </w:rPr>
            </w:pPr>
          </w:p>
        </w:tc>
        <w:tc>
          <w:tcPr>
            <w:tcW w:w="99" w:type="pct"/>
            <w:tcBorders>
              <w:top w:val="single" w:sz="4" w:space="0" w:color="000000"/>
              <w:left w:val="single" w:sz="4" w:space="0" w:color="000000"/>
              <w:bottom w:val="single" w:sz="4" w:space="0" w:color="000000"/>
            </w:tcBorders>
            <w:shd w:val="clear" w:color="auto" w:fill="auto"/>
            <w:vAlign w:val="center"/>
          </w:tcPr>
          <w:p w14:paraId="6DAFFBBC" w14:textId="4DD0C346" w:rsidR="00AB1E7E" w:rsidRPr="00710C41" w:rsidRDefault="00AB1E7E" w:rsidP="00AB1E7E">
            <w:pPr>
              <w:pStyle w:val="Intestazione"/>
              <w:jc w:val="center"/>
              <w:rPr>
                <w:rFonts w:ascii="Arial" w:hAnsi="Arial" w:cs="Arial"/>
              </w:rPr>
            </w:pPr>
          </w:p>
        </w:tc>
        <w:tc>
          <w:tcPr>
            <w:tcW w:w="97" w:type="pct"/>
            <w:tcBorders>
              <w:top w:val="single" w:sz="4" w:space="0" w:color="000000"/>
              <w:left w:val="single" w:sz="4" w:space="0" w:color="000000"/>
              <w:bottom w:val="single" w:sz="4" w:space="0" w:color="000000"/>
            </w:tcBorders>
            <w:shd w:val="clear" w:color="auto" w:fill="auto"/>
            <w:vAlign w:val="center"/>
          </w:tcPr>
          <w:p w14:paraId="13594480" w14:textId="77777777" w:rsidR="00AB1E7E" w:rsidRPr="00710C41" w:rsidRDefault="00AB1E7E" w:rsidP="00AB1E7E">
            <w:pPr>
              <w:pStyle w:val="Intestazione"/>
              <w:jc w:val="center"/>
              <w:rPr>
                <w:rFonts w:ascii="Arial" w:hAnsi="Arial" w:cs="Arial"/>
              </w:rPr>
            </w:pPr>
          </w:p>
        </w:tc>
        <w:tc>
          <w:tcPr>
            <w:tcW w:w="106" w:type="pct"/>
            <w:tcBorders>
              <w:top w:val="single" w:sz="4" w:space="0" w:color="000000"/>
              <w:left w:val="single" w:sz="4" w:space="0" w:color="000000"/>
              <w:bottom w:val="single" w:sz="4" w:space="0" w:color="000000"/>
            </w:tcBorders>
            <w:shd w:val="clear" w:color="auto" w:fill="auto"/>
            <w:vAlign w:val="center"/>
          </w:tcPr>
          <w:p w14:paraId="62A596E0" w14:textId="11A3A3D4" w:rsidR="00AB1E7E" w:rsidRPr="00710C41" w:rsidRDefault="00AB1E7E" w:rsidP="00AB1E7E">
            <w:pPr>
              <w:pStyle w:val="Intestazione"/>
              <w:jc w:val="center"/>
              <w:rPr>
                <w:rFonts w:ascii="Arial" w:hAnsi="Arial" w:cs="Arial"/>
              </w:rPr>
            </w:pPr>
          </w:p>
        </w:tc>
        <w:tc>
          <w:tcPr>
            <w:tcW w:w="105" w:type="pct"/>
            <w:tcBorders>
              <w:top w:val="single" w:sz="4" w:space="0" w:color="000000"/>
              <w:left w:val="single" w:sz="4" w:space="0" w:color="000000"/>
              <w:bottom w:val="single" w:sz="4" w:space="0" w:color="000000"/>
            </w:tcBorders>
            <w:vAlign w:val="center"/>
          </w:tcPr>
          <w:p w14:paraId="0599E7F2" w14:textId="77777777" w:rsidR="00AB1E7E" w:rsidRPr="00710C41" w:rsidRDefault="00AB1E7E" w:rsidP="00AB1E7E">
            <w:pPr>
              <w:pStyle w:val="Intestazione"/>
              <w:jc w:val="center"/>
              <w:rPr>
                <w:rFonts w:ascii="Arial" w:hAnsi="Arial" w:cs="Arial"/>
              </w:rPr>
            </w:pPr>
          </w:p>
        </w:tc>
        <w:tc>
          <w:tcPr>
            <w:tcW w:w="103" w:type="pct"/>
            <w:tcBorders>
              <w:top w:val="single" w:sz="4" w:space="0" w:color="000000"/>
              <w:left w:val="single" w:sz="4" w:space="0" w:color="000000"/>
              <w:bottom w:val="single" w:sz="4" w:space="0" w:color="000000"/>
            </w:tcBorders>
            <w:vAlign w:val="center"/>
          </w:tcPr>
          <w:p w14:paraId="7C63D6D9" w14:textId="2145E660" w:rsidR="00AB1E7E" w:rsidRPr="00710C41" w:rsidRDefault="00AB1E7E" w:rsidP="00AB1E7E">
            <w:pPr>
              <w:pStyle w:val="Intestazione"/>
              <w:jc w:val="center"/>
              <w:rPr>
                <w:rFonts w:ascii="Arial" w:hAnsi="Arial" w:cs="Arial"/>
              </w:rPr>
            </w:pPr>
          </w:p>
        </w:tc>
        <w:tc>
          <w:tcPr>
            <w:tcW w:w="100" w:type="pct"/>
            <w:tcBorders>
              <w:top w:val="single" w:sz="4" w:space="0" w:color="000000"/>
              <w:left w:val="single" w:sz="4" w:space="0" w:color="000000"/>
              <w:bottom w:val="single" w:sz="4" w:space="0" w:color="000000"/>
            </w:tcBorders>
            <w:vAlign w:val="center"/>
          </w:tcPr>
          <w:p w14:paraId="1D363BEB" w14:textId="2070A7F2" w:rsidR="00AB1E7E" w:rsidRPr="00710C41" w:rsidRDefault="00AB1E7E" w:rsidP="00AB1E7E">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44A56E3A" w14:textId="1CE79F8C" w:rsidR="00AB1E7E" w:rsidRPr="00710C41" w:rsidRDefault="00AB1E7E" w:rsidP="00AB1E7E">
            <w:pPr>
              <w:pStyle w:val="Intestazione"/>
              <w:jc w:val="center"/>
              <w:rPr>
                <w:rFonts w:ascii="Arial" w:hAnsi="Arial" w:cs="Arial"/>
              </w:rPr>
            </w:pPr>
            <w:r w:rsidRPr="00710C41">
              <w:rPr>
                <w:szCs w:val="24"/>
              </w:rPr>
              <w:t>X</w:t>
            </w:r>
          </w:p>
        </w:tc>
        <w:tc>
          <w:tcPr>
            <w:tcW w:w="96" w:type="pct"/>
            <w:tcBorders>
              <w:top w:val="single" w:sz="4" w:space="0" w:color="000000"/>
              <w:left w:val="single" w:sz="4" w:space="0" w:color="000000"/>
              <w:bottom w:val="single" w:sz="4" w:space="0" w:color="000000"/>
            </w:tcBorders>
            <w:vAlign w:val="center"/>
          </w:tcPr>
          <w:p w14:paraId="19828854" w14:textId="7CE06CE9" w:rsidR="00AB1E7E" w:rsidRPr="00710C41" w:rsidRDefault="00AB1E7E" w:rsidP="00AB1E7E">
            <w:pPr>
              <w:pStyle w:val="Intestazione"/>
              <w:jc w:val="center"/>
              <w:rPr>
                <w:rFonts w:ascii="Arial" w:hAnsi="Arial" w:cs="Arial"/>
              </w:rPr>
            </w:pPr>
            <w:r w:rsidRPr="00710C41">
              <w:rPr>
                <w:szCs w:val="24"/>
              </w:rPr>
              <w:t>X</w:t>
            </w:r>
          </w:p>
        </w:tc>
        <w:tc>
          <w:tcPr>
            <w:tcW w:w="97" w:type="pct"/>
            <w:tcBorders>
              <w:top w:val="single" w:sz="4" w:space="0" w:color="000000"/>
              <w:left w:val="single" w:sz="4" w:space="0" w:color="000000"/>
              <w:bottom w:val="single" w:sz="4" w:space="0" w:color="000000"/>
            </w:tcBorders>
            <w:vAlign w:val="center"/>
          </w:tcPr>
          <w:p w14:paraId="3FB4CF83" w14:textId="48BF298B" w:rsidR="00AB1E7E" w:rsidRPr="00710C41" w:rsidRDefault="00AB1E7E" w:rsidP="00AB1E7E">
            <w:pPr>
              <w:pStyle w:val="Intestazione"/>
              <w:jc w:val="center"/>
              <w:rPr>
                <w:rFonts w:ascii="Arial" w:hAnsi="Arial" w:cs="Arial"/>
              </w:rPr>
            </w:pPr>
            <w:r w:rsidRPr="00710C41">
              <w:rPr>
                <w:szCs w:val="24"/>
              </w:rPr>
              <w:t>X</w:t>
            </w:r>
          </w:p>
        </w:tc>
        <w:tc>
          <w:tcPr>
            <w:tcW w:w="99" w:type="pct"/>
            <w:gridSpan w:val="2"/>
            <w:tcBorders>
              <w:top w:val="single" w:sz="4" w:space="0" w:color="000000"/>
              <w:left w:val="single" w:sz="4" w:space="0" w:color="000000"/>
              <w:bottom w:val="single" w:sz="4" w:space="0" w:color="000000"/>
              <w:right w:val="single" w:sz="4" w:space="0" w:color="000000"/>
            </w:tcBorders>
            <w:vAlign w:val="center"/>
          </w:tcPr>
          <w:p w14:paraId="1689BBFE" w14:textId="68A99FEC" w:rsidR="00AB1E7E" w:rsidRPr="00710C41" w:rsidRDefault="00AB1E7E" w:rsidP="00AB1E7E">
            <w:pPr>
              <w:pStyle w:val="Intestazione"/>
              <w:jc w:val="center"/>
              <w:rPr>
                <w:rFonts w:ascii="Arial" w:hAnsi="Arial" w:cs="Arial"/>
              </w:rPr>
            </w:pPr>
            <w:r w:rsidRPr="00710C41">
              <w:rPr>
                <w:szCs w:val="24"/>
              </w:rPr>
              <w:t>X</w:t>
            </w:r>
          </w:p>
        </w:tc>
      </w:tr>
      <w:tr w:rsidR="000F3103" w:rsidRPr="00A41320" w14:paraId="78909248" w14:textId="77777777" w:rsidTr="00952EF9">
        <w:trPr>
          <w:cantSplit/>
          <w:trHeight w:val="1142"/>
        </w:trPr>
        <w:tc>
          <w:tcPr>
            <w:tcW w:w="1802" w:type="pct"/>
            <w:gridSpan w:val="4"/>
            <w:tcBorders>
              <w:top w:val="single" w:sz="4" w:space="0" w:color="000000"/>
              <w:left w:val="single" w:sz="4" w:space="0" w:color="000000"/>
            </w:tcBorders>
            <w:shd w:val="clear" w:color="auto" w:fill="auto"/>
          </w:tcPr>
          <w:p w14:paraId="6009A0CA" w14:textId="77777777" w:rsidR="000F3103" w:rsidRPr="00E306FF" w:rsidRDefault="000F3103" w:rsidP="00952EF9">
            <w:pPr>
              <w:jc w:val="both"/>
              <w:rPr>
                <w:rFonts w:ascii="Arial" w:hAnsi="Arial" w:cs="Arial"/>
              </w:rPr>
            </w:pPr>
            <w:r w:rsidRPr="00E306FF">
              <w:rPr>
                <w:rFonts w:ascii="Arial" w:hAnsi="Arial" w:cs="Arial"/>
                <w:b/>
                <w:sz w:val="20"/>
              </w:rPr>
              <w:t>Indicatori di risultato:</w:t>
            </w:r>
          </w:p>
          <w:p w14:paraId="2612086A" w14:textId="77777777" w:rsidR="00AB1E7E" w:rsidRPr="00AB1E7E" w:rsidRDefault="00AB1E7E" w:rsidP="00AB1E7E">
            <w:pPr>
              <w:suppressAutoHyphens/>
              <w:spacing w:after="0" w:line="240" w:lineRule="auto"/>
              <w:rPr>
                <w:rFonts w:ascii="Arial" w:hAnsi="Arial" w:cs="Arial"/>
                <w:sz w:val="20"/>
              </w:rPr>
            </w:pPr>
            <w:r w:rsidRPr="00AB1E7E">
              <w:rPr>
                <w:rFonts w:ascii="Arial" w:hAnsi="Arial" w:cs="Arial"/>
                <w:sz w:val="20"/>
              </w:rPr>
              <w:t xml:space="preserve">Redazione della cartografia </w:t>
            </w:r>
            <w:proofErr w:type="spellStart"/>
            <w:r w:rsidRPr="00AB1E7E">
              <w:rPr>
                <w:rFonts w:ascii="Arial" w:hAnsi="Arial" w:cs="Arial"/>
                <w:sz w:val="20"/>
              </w:rPr>
              <w:t>georeferenziata</w:t>
            </w:r>
            <w:proofErr w:type="spellEnd"/>
            <w:r w:rsidRPr="00AB1E7E">
              <w:rPr>
                <w:rFonts w:ascii="Arial" w:hAnsi="Arial" w:cs="Arial"/>
                <w:sz w:val="20"/>
              </w:rPr>
              <w:t xml:space="preserve"> delle aree verdi pubbliche</w:t>
            </w:r>
          </w:p>
          <w:p w14:paraId="1CD98DF2" w14:textId="77777777" w:rsidR="00AB1E7E" w:rsidRPr="00AB1E7E" w:rsidRDefault="00AB1E7E" w:rsidP="00AB1E7E">
            <w:pPr>
              <w:suppressAutoHyphens/>
              <w:spacing w:after="0" w:line="240" w:lineRule="auto"/>
              <w:rPr>
                <w:rFonts w:ascii="Arial" w:hAnsi="Arial" w:cs="Arial"/>
                <w:sz w:val="20"/>
              </w:rPr>
            </w:pPr>
          </w:p>
          <w:p w14:paraId="338D605C" w14:textId="612742AC" w:rsidR="000F3103" w:rsidRPr="00E306FF" w:rsidRDefault="00AB1E7E" w:rsidP="00AB1E7E">
            <w:pPr>
              <w:suppressAutoHyphens/>
              <w:spacing w:after="0" w:line="240" w:lineRule="auto"/>
              <w:rPr>
                <w:rFonts w:ascii="Arial" w:hAnsi="Arial" w:cs="Arial"/>
                <w:sz w:val="20"/>
              </w:rPr>
            </w:pPr>
            <w:r w:rsidRPr="00AB1E7E">
              <w:rPr>
                <w:rFonts w:ascii="Arial" w:hAnsi="Arial" w:cs="Arial"/>
                <w:sz w:val="20"/>
              </w:rPr>
              <w:t>Redazione di un piano degli interventi di manutenzione straordinaria</w:t>
            </w:r>
          </w:p>
        </w:tc>
        <w:tc>
          <w:tcPr>
            <w:tcW w:w="3198" w:type="pct"/>
            <w:gridSpan w:val="2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B68762" w14:textId="77777777" w:rsidR="000F3103" w:rsidRPr="00F62B86" w:rsidRDefault="000F3103" w:rsidP="00952EF9">
            <w:pPr>
              <w:rPr>
                <w:rFonts w:ascii="Arial" w:hAnsi="Arial" w:cs="Arial"/>
              </w:rPr>
            </w:pPr>
            <w:r w:rsidRPr="00F62B86">
              <w:rPr>
                <w:rFonts w:ascii="Arial" w:hAnsi="Arial" w:cs="Arial"/>
                <w:b/>
                <w:sz w:val="20"/>
              </w:rPr>
              <w:t>Livello di attuazione:</w:t>
            </w:r>
          </w:p>
          <w:p w14:paraId="62748BE6" w14:textId="77777777" w:rsidR="000F3103" w:rsidRPr="00F62B86" w:rsidRDefault="000F3103" w:rsidP="00952EF9">
            <w:pPr>
              <w:rPr>
                <w:rFonts w:ascii="Arial" w:hAnsi="Arial" w:cs="Arial"/>
              </w:rPr>
            </w:pPr>
            <w:r w:rsidRPr="00F62B86">
              <w:rPr>
                <w:rFonts w:ascii="Arial" w:hAnsi="Arial" w:cs="Arial"/>
                <w:b/>
                <w:sz w:val="20"/>
              </w:rPr>
              <w:t>1° monitoraggio trim.</w:t>
            </w:r>
            <w:r w:rsidRPr="00F62B86">
              <w:rPr>
                <w:rFonts w:ascii="Arial" w:hAnsi="Arial" w:cs="Arial"/>
                <w:sz w:val="20"/>
              </w:rPr>
              <w:t xml:space="preserve">: </w:t>
            </w:r>
          </w:p>
          <w:p w14:paraId="2C27D378" w14:textId="77777777" w:rsidR="000F3103" w:rsidRPr="00F62B86" w:rsidRDefault="000F3103" w:rsidP="00952EF9">
            <w:pPr>
              <w:rPr>
                <w:rFonts w:ascii="Arial" w:hAnsi="Arial" w:cs="Arial"/>
                <w:sz w:val="20"/>
              </w:rPr>
            </w:pPr>
          </w:p>
          <w:p w14:paraId="0EE85F10" w14:textId="77777777" w:rsidR="000F3103" w:rsidRPr="00F62B86" w:rsidRDefault="000F3103" w:rsidP="00952EF9">
            <w:pPr>
              <w:rPr>
                <w:rFonts w:ascii="Arial" w:hAnsi="Arial" w:cs="Arial"/>
              </w:rPr>
            </w:pPr>
            <w:r w:rsidRPr="00F62B86">
              <w:rPr>
                <w:rFonts w:ascii="Arial" w:hAnsi="Arial" w:cs="Arial"/>
                <w:b/>
                <w:sz w:val="20"/>
              </w:rPr>
              <w:t>2° monitoraggio trim.</w:t>
            </w:r>
            <w:r w:rsidRPr="00F62B86">
              <w:rPr>
                <w:rFonts w:ascii="Arial" w:hAnsi="Arial" w:cs="Arial"/>
                <w:sz w:val="20"/>
              </w:rPr>
              <w:t xml:space="preserve">:  </w:t>
            </w:r>
          </w:p>
          <w:p w14:paraId="0393B2B2" w14:textId="77777777" w:rsidR="000F3103" w:rsidRPr="00F62B86" w:rsidRDefault="000F3103" w:rsidP="00952EF9">
            <w:pPr>
              <w:rPr>
                <w:rFonts w:ascii="Arial" w:hAnsi="Arial" w:cs="Arial"/>
                <w:sz w:val="20"/>
              </w:rPr>
            </w:pPr>
          </w:p>
          <w:p w14:paraId="543B0DE3" w14:textId="77777777" w:rsidR="000F3103" w:rsidRPr="0031409F" w:rsidRDefault="000F3103" w:rsidP="00952EF9">
            <w:pPr>
              <w:rPr>
                <w:rFonts w:ascii="Arial" w:hAnsi="Arial" w:cs="Arial"/>
              </w:rPr>
            </w:pPr>
            <w:r w:rsidRPr="00F62B86">
              <w:rPr>
                <w:rFonts w:ascii="Arial" w:hAnsi="Arial" w:cs="Arial"/>
                <w:b/>
                <w:sz w:val="20"/>
              </w:rPr>
              <w:t>Consuntivo</w:t>
            </w:r>
            <w:r w:rsidRPr="00F62B86">
              <w:rPr>
                <w:rFonts w:ascii="Arial" w:hAnsi="Arial" w:cs="Arial"/>
                <w:sz w:val="20"/>
              </w:rPr>
              <w:t>:</w:t>
            </w:r>
          </w:p>
        </w:tc>
      </w:tr>
      <w:tr w:rsidR="000F3103" w:rsidRPr="00A41320" w14:paraId="0099BBE3" w14:textId="77777777" w:rsidTr="00952EF9">
        <w:trPr>
          <w:cantSplit/>
        </w:trPr>
        <w:tc>
          <w:tcPr>
            <w:tcW w:w="1802" w:type="pct"/>
            <w:gridSpan w:val="4"/>
            <w:tcBorders>
              <w:left w:val="single" w:sz="4" w:space="0" w:color="000000"/>
              <w:bottom w:val="single" w:sz="4" w:space="0" w:color="000000"/>
            </w:tcBorders>
            <w:shd w:val="clear" w:color="auto" w:fill="auto"/>
          </w:tcPr>
          <w:p w14:paraId="5D48C5AC" w14:textId="77777777" w:rsidR="000F3103" w:rsidRDefault="000F3103" w:rsidP="00952EF9">
            <w:pPr>
              <w:rPr>
                <w:rFonts w:ascii="Arial" w:hAnsi="Arial" w:cs="Arial"/>
                <w:sz w:val="20"/>
              </w:rPr>
            </w:pPr>
          </w:p>
          <w:p w14:paraId="4E2E438B" w14:textId="481C6BFB" w:rsidR="000F3103" w:rsidRPr="00A41320" w:rsidRDefault="000F3103" w:rsidP="00952EF9">
            <w:pPr>
              <w:rPr>
                <w:rFonts w:ascii="Arial" w:hAnsi="Arial" w:cs="Arial"/>
                <w:sz w:val="20"/>
              </w:rPr>
            </w:pPr>
          </w:p>
        </w:tc>
        <w:tc>
          <w:tcPr>
            <w:tcW w:w="3198" w:type="pct"/>
            <w:gridSpan w:val="28"/>
            <w:vMerge/>
            <w:tcBorders>
              <w:top w:val="single" w:sz="4" w:space="0" w:color="000000"/>
              <w:left w:val="single" w:sz="4" w:space="0" w:color="000000"/>
              <w:bottom w:val="single" w:sz="4" w:space="0" w:color="000000"/>
              <w:right w:val="single" w:sz="4" w:space="0" w:color="000000"/>
            </w:tcBorders>
            <w:shd w:val="clear" w:color="auto" w:fill="auto"/>
          </w:tcPr>
          <w:p w14:paraId="5FE21DAF" w14:textId="77777777" w:rsidR="000F3103" w:rsidRPr="00A41320" w:rsidRDefault="000F3103" w:rsidP="00952EF9">
            <w:pPr>
              <w:snapToGrid w:val="0"/>
              <w:rPr>
                <w:rFonts w:ascii="Arial" w:hAnsi="Arial" w:cs="Arial"/>
                <w:sz w:val="20"/>
              </w:rPr>
            </w:pPr>
          </w:p>
        </w:tc>
      </w:tr>
    </w:tbl>
    <w:p w14:paraId="1A287E0E" w14:textId="77777777" w:rsidR="005D35D6" w:rsidRDefault="005D35D6" w:rsidP="003C4078">
      <w:pPr>
        <w:pStyle w:val="Rientrocorpodeltesto"/>
        <w:tabs>
          <w:tab w:val="left" w:pos="7938"/>
        </w:tabs>
        <w:ind w:firstLine="0"/>
        <w:jc w:val="left"/>
        <w:rPr>
          <w:rFonts w:ascii="Arial" w:hAnsi="Arial" w:cs="Arial"/>
          <w:b/>
          <w:sz w:val="20"/>
        </w:rPr>
      </w:pPr>
    </w:p>
    <w:sectPr w:rsidR="005D35D6" w:rsidSect="004A6F2A">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Symbol" w:hAnsi="Symbol" w:cs="Symbol" w:hint="default"/>
        <w:sz w:val="20"/>
        <w:szCs w:val="22"/>
      </w:rPr>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cs="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Symbol" w:hAnsi="Symbol" w:cs="Symbol" w:hint="default"/>
        <w:color w:val="000000"/>
        <w:sz w:val="18"/>
        <w:szCs w:val="20"/>
        <w:lang w:val="it-IT"/>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sz w:val="22"/>
        <w:szCs w:val="22"/>
        <w:lang w:val="it-IT" w:eastAsia="zh-CN" w:bidi="ar-SA"/>
      </w:rPr>
    </w:lvl>
  </w:abstractNum>
  <w:abstractNum w:abstractNumId="4" w15:restartNumberingAfterBreak="0">
    <w:nsid w:val="1DB139AD"/>
    <w:multiLevelType w:val="hybridMultilevel"/>
    <w:tmpl w:val="E0D4D52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1843F6"/>
    <w:multiLevelType w:val="hybridMultilevel"/>
    <w:tmpl w:val="295885D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A16368"/>
    <w:multiLevelType w:val="hybridMultilevel"/>
    <w:tmpl w:val="CEAAFA2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1"/>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F2A"/>
    <w:rsid w:val="00031E36"/>
    <w:rsid w:val="00037A4A"/>
    <w:rsid w:val="00041AD8"/>
    <w:rsid w:val="00042E51"/>
    <w:rsid w:val="00070DCA"/>
    <w:rsid w:val="00073F05"/>
    <w:rsid w:val="000872D8"/>
    <w:rsid w:val="00096B65"/>
    <w:rsid w:val="000D5E31"/>
    <w:rsid w:val="000E7A8B"/>
    <w:rsid w:val="000F3103"/>
    <w:rsid w:val="0011500F"/>
    <w:rsid w:val="00120AA4"/>
    <w:rsid w:val="001219F3"/>
    <w:rsid w:val="0014272C"/>
    <w:rsid w:val="00144199"/>
    <w:rsid w:val="00155A17"/>
    <w:rsid w:val="0016719B"/>
    <w:rsid w:val="00170429"/>
    <w:rsid w:val="001A510C"/>
    <w:rsid w:val="001B6756"/>
    <w:rsid w:val="001B7E6A"/>
    <w:rsid w:val="001C1FF0"/>
    <w:rsid w:val="00234591"/>
    <w:rsid w:val="00240FD6"/>
    <w:rsid w:val="002467AE"/>
    <w:rsid w:val="00247597"/>
    <w:rsid w:val="00261E56"/>
    <w:rsid w:val="00290277"/>
    <w:rsid w:val="002B2AB3"/>
    <w:rsid w:val="002E001E"/>
    <w:rsid w:val="0031409F"/>
    <w:rsid w:val="003209C9"/>
    <w:rsid w:val="00346168"/>
    <w:rsid w:val="00355473"/>
    <w:rsid w:val="0035726F"/>
    <w:rsid w:val="003C4078"/>
    <w:rsid w:val="003C7C3A"/>
    <w:rsid w:val="003F1824"/>
    <w:rsid w:val="0040103D"/>
    <w:rsid w:val="00416052"/>
    <w:rsid w:val="004339CF"/>
    <w:rsid w:val="00447580"/>
    <w:rsid w:val="00481DAA"/>
    <w:rsid w:val="00496685"/>
    <w:rsid w:val="004A6F2A"/>
    <w:rsid w:val="004C2E4E"/>
    <w:rsid w:val="004F79E6"/>
    <w:rsid w:val="00501AB6"/>
    <w:rsid w:val="0050615F"/>
    <w:rsid w:val="00512139"/>
    <w:rsid w:val="00524F02"/>
    <w:rsid w:val="0053373C"/>
    <w:rsid w:val="00536916"/>
    <w:rsid w:val="00536A11"/>
    <w:rsid w:val="00541BB0"/>
    <w:rsid w:val="0055748F"/>
    <w:rsid w:val="00580D5F"/>
    <w:rsid w:val="005820CC"/>
    <w:rsid w:val="005A2129"/>
    <w:rsid w:val="005C14BB"/>
    <w:rsid w:val="005D35D6"/>
    <w:rsid w:val="005D6F69"/>
    <w:rsid w:val="00637AD2"/>
    <w:rsid w:val="00677453"/>
    <w:rsid w:val="00682AF3"/>
    <w:rsid w:val="00693DD2"/>
    <w:rsid w:val="006B1B63"/>
    <w:rsid w:val="006D495B"/>
    <w:rsid w:val="00710C41"/>
    <w:rsid w:val="00717931"/>
    <w:rsid w:val="00725E33"/>
    <w:rsid w:val="00730B64"/>
    <w:rsid w:val="00743C2E"/>
    <w:rsid w:val="00756941"/>
    <w:rsid w:val="00781BFC"/>
    <w:rsid w:val="00797319"/>
    <w:rsid w:val="007A213A"/>
    <w:rsid w:val="007B0F79"/>
    <w:rsid w:val="007B42C1"/>
    <w:rsid w:val="007C0D17"/>
    <w:rsid w:val="007C2FEA"/>
    <w:rsid w:val="007C331D"/>
    <w:rsid w:val="007E54F5"/>
    <w:rsid w:val="007F4E18"/>
    <w:rsid w:val="00810014"/>
    <w:rsid w:val="0084370B"/>
    <w:rsid w:val="00844616"/>
    <w:rsid w:val="00877383"/>
    <w:rsid w:val="00891267"/>
    <w:rsid w:val="00891AF7"/>
    <w:rsid w:val="008A5D19"/>
    <w:rsid w:val="008B164C"/>
    <w:rsid w:val="008C0713"/>
    <w:rsid w:val="008D4C59"/>
    <w:rsid w:val="008E41AE"/>
    <w:rsid w:val="008E7C9E"/>
    <w:rsid w:val="009407C4"/>
    <w:rsid w:val="00952EF9"/>
    <w:rsid w:val="009923B3"/>
    <w:rsid w:val="009E1C9C"/>
    <w:rsid w:val="009E4BAE"/>
    <w:rsid w:val="009F7850"/>
    <w:rsid w:val="00A102BE"/>
    <w:rsid w:val="00A41320"/>
    <w:rsid w:val="00A417BB"/>
    <w:rsid w:val="00A50191"/>
    <w:rsid w:val="00A67A4D"/>
    <w:rsid w:val="00AB1E7E"/>
    <w:rsid w:val="00AC02B3"/>
    <w:rsid w:val="00AD7C46"/>
    <w:rsid w:val="00AE04A9"/>
    <w:rsid w:val="00AE7035"/>
    <w:rsid w:val="00B12219"/>
    <w:rsid w:val="00B231CD"/>
    <w:rsid w:val="00B452A2"/>
    <w:rsid w:val="00B528AB"/>
    <w:rsid w:val="00B6340B"/>
    <w:rsid w:val="00B70DCF"/>
    <w:rsid w:val="00B71B00"/>
    <w:rsid w:val="00B805F6"/>
    <w:rsid w:val="00B9514E"/>
    <w:rsid w:val="00BF5FD6"/>
    <w:rsid w:val="00C04D2E"/>
    <w:rsid w:val="00C233E4"/>
    <w:rsid w:val="00C27B12"/>
    <w:rsid w:val="00C509E5"/>
    <w:rsid w:val="00C5102F"/>
    <w:rsid w:val="00C63573"/>
    <w:rsid w:val="00C87668"/>
    <w:rsid w:val="00C918F2"/>
    <w:rsid w:val="00CA5298"/>
    <w:rsid w:val="00CA5779"/>
    <w:rsid w:val="00CD1A1A"/>
    <w:rsid w:val="00CD362A"/>
    <w:rsid w:val="00D20A07"/>
    <w:rsid w:val="00D368DF"/>
    <w:rsid w:val="00D652E2"/>
    <w:rsid w:val="00D67575"/>
    <w:rsid w:val="00D7380B"/>
    <w:rsid w:val="00D90F07"/>
    <w:rsid w:val="00DA60AE"/>
    <w:rsid w:val="00DA62DF"/>
    <w:rsid w:val="00DB20E6"/>
    <w:rsid w:val="00DB415F"/>
    <w:rsid w:val="00DC4519"/>
    <w:rsid w:val="00E306FF"/>
    <w:rsid w:val="00E911C9"/>
    <w:rsid w:val="00E938E9"/>
    <w:rsid w:val="00EB579E"/>
    <w:rsid w:val="00EC7367"/>
    <w:rsid w:val="00ED6D1F"/>
    <w:rsid w:val="00EE23CB"/>
    <w:rsid w:val="00EF3B41"/>
    <w:rsid w:val="00F55B6F"/>
    <w:rsid w:val="00F62B86"/>
    <w:rsid w:val="00F67A51"/>
    <w:rsid w:val="00F76EA4"/>
    <w:rsid w:val="00F800B4"/>
    <w:rsid w:val="00FA19C1"/>
    <w:rsid w:val="00FA5CF2"/>
    <w:rsid w:val="00FC5C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4DCFC"/>
  <w15:docId w15:val="{E3E7E445-09DA-4859-AB65-591CD31D3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A6F2A"/>
  </w:style>
  <w:style w:type="paragraph" w:styleId="Titolo1">
    <w:name w:val="heading 1"/>
    <w:basedOn w:val="Normale"/>
    <w:next w:val="Normale"/>
    <w:link w:val="Titolo1Carattere"/>
    <w:uiPriority w:val="9"/>
    <w:qFormat/>
    <w:rsid w:val="004A6F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4">
    <w:name w:val="heading 4"/>
    <w:basedOn w:val="Normale"/>
    <w:next w:val="Normale"/>
    <w:link w:val="Titolo4Carattere"/>
    <w:uiPriority w:val="9"/>
    <w:semiHidden/>
    <w:unhideWhenUsed/>
    <w:qFormat/>
    <w:rsid w:val="004A6F2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A6F2A"/>
    <w:rPr>
      <w:rFonts w:asciiTheme="majorHAnsi" w:eastAsiaTheme="majorEastAsia" w:hAnsiTheme="majorHAnsi" w:cstheme="majorBidi"/>
      <w:b/>
      <w:bCs/>
      <w:color w:val="365F91" w:themeColor="accent1" w:themeShade="BF"/>
      <w:sz w:val="28"/>
      <w:szCs w:val="28"/>
    </w:rPr>
  </w:style>
  <w:style w:type="character" w:customStyle="1" w:styleId="Titolo4Carattere">
    <w:name w:val="Titolo 4 Carattere"/>
    <w:basedOn w:val="Carpredefinitoparagrafo"/>
    <w:link w:val="Titolo4"/>
    <w:uiPriority w:val="9"/>
    <w:semiHidden/>
    <w:rsid w:val="004A6F2A"/>
    <w:rPr>
      <w:rFonts w:asciiTheme="majorHAnsi" w:eastAsiaTheme="majorEastAsia" w:hAnsiTheme="majorHAnsi" w:cstheme="majorBidi"/>
      <w:b/>
      <w:bCs/>
      <w:i/>
      <w:iCs/>
      <w:color w:val="4F81BD" w:themeColor="accent1"/>
    </w:rPr>
  </w:style>
  <w:style w:type="character" w:styleId="Collegamentoipertestuale">
    <w:name w:val="Hyperlink"/>
    <w:basedOn w:val="Carpredefinitoparagrafo"/>
    <w:uiPriority w:val="99"/>
    <w:semiHidden/>
    <w:unhideWhenUsed/>
    <w:rsid w:val="004A6F2A"/>
    <w:rPr>
      <w:color w:val="0000FF" w:themeColor="hyperlink"/>
      <w:u w:val="single"/>
    </w:rPr>
  </w:style>
  <w:style w:type="character" w:styleId="Collegamentovisitato">
    <w:name w:val="FollowedHyperlink"/>
    <w:basedOn w:val="Carpredefinitoparagrafo"/>
    <w:uiPriority w:val="99"/>
    <w:semiHidden/>
    <w:unhideWhenUsed/>
    <w:rsid w:val="004A6F2A"/>
    <w:rPr>
      <w:color w:val="800080" w:themeColor="followedHyperlink"/>
      <w:u w:val="single"/>
    </w:rPr>
  </w:style>
  <w:style w:type="paragraph" w:styleId="NormaleWeb">
    <w:name w:val="Normal (Web)"/>
    <w:basedOn w:val="Normale"/>
    <w:uiPriority w:val="99"/>
    <w:semiHidden/>
    <w:unhideWhenUsed/>
    <w:rsid w:val="004A6F2A"/>
    <w:pPr>
      <w:spacing w:before="100" w:beforeAutospacing="1" w:after="119" w:line="240" w:lineRule="auto"/>
    </w:pPr>
    <w:rPr>
      <w:rFonts w:ascii="Times New Roman" w:eastAsia="Times New Roman" w:hAnsi="Times New Roman" w:cs="Times New Roman"/>
      <w:sz w:val="24"/>
      <w:szCs w:val="24"/>
      <w:lang w:eastAsia="it-IT"/>
    </w:rPr>
  </w:style>
  <w:style w:type="paragraph" w:styleId="Sommario1">
    <w:name w:val="toc 1"/>
    <w:basedOn w:val="Normale"/>
    <w:next w:val="Normale"/>
    <w:autoRedefine/>
    <w:uiPriority w:val="39"/>
    <w:semiHidden/>
    <w:unhideWhenUsed/>
    <w:rsid w:val="004A6F2A"/>
    <w:pPr>
      <w:spacing w:after="100"/>
    </w:pPr>
  </w:style>
  <w:style w:type="paragraph" w:styleId="Intestazione">
    <w:name w:val="header"/>
    <w:basedOn w:val="Normale"/>
    <w:link w:val="IntestazioneCarattere"/>
    <w:uiPriority w:val="99"/>
    <w:unhideWhenUsed/>
    <w:rsid w:val="004A6F2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4A6F2A"/>
  </w:style>
  <w:style w:type="paragraph" w:styleId="Pidipagina">
    <w:name w:val="footer"/>
    <w:basedOn w:val="Normale"/>
    <w:link w:val="PidipaginaCarattere"/>
    <w:uiPriority w:val="99"/>
    <w:semiHidden/>
    <w:unhideWhenUsed/>
    <w:rsid w:val="004A6F2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4A6F2A"/>
  </w:style>
  <w:style w:type="paragraph" w:styleId="Corpotesto">
    <w:name w:val="Body Text"/>
    <w:basedOn w:val="Normale"/>
    <w:link w:val="CorpotestoCarattere"/>
    <w:uiPriority w:val="99"/>
    <w:unhideWhenUsed/>
    <w:rsid w:val="004A6F2A"/>
    <w:pPr>
      <w:spacing w:after="120"/>
    </w:pPr>
  </w:style>
  <w:style w:type="character" w:customStyle="1" w:styleId="CorpotestoCarattere">
    <w:name w:val="Corpo testo Carattere"/>
    <w:basedOn w:val="Carpredefinitoparagrafo"/>
    <w:link w:val="Corpotesto"/>
    <w:uiPriority w:val="99"/>
    <w:rsid w:val="004A6F2A"/>
  </w:style>
  <w:style w:type="paragraph" w:styleId="Titolo">
    <w:name w:val="Title"/>
    <w:basedOn w:val="Normale"/>
    <w:next w:val="Corpotesto"/>
    <w:link w:val="TitoloCarattere"/>
    <w:uiPriority w:val="99"/>
    <w:qFormat/>
    <w:rsid w:val="004A6F2A"/>
    <w:pPr>
      <w:keepNext/>
      <w:suppressAutoHyphens/>
      <w:spacing w:before="240" w:after="120" w:line="240" w:lineRule="auto"/>
    </w:pPr>
    <w:rPr>
      <w:rFonts w:ascii="Liberation Sans" w:eastAsia="Microsoft YaHei" w:hAnsi="Liberation Sans" w:cs="Mangal"/>
      <w:kern w:val="2"/>
      <w:sz w:val="28"/>
      <w:szCs w:val="28"/>
      <w:lang w:eastAsia="zh-CN"/>
    </w:rPr>
  </w:style>
  <w:style w:type="character" w:customStyle="1" w:styleId="TitoloCarattere">
    <w:name w:val="Titolo Carattere"/>
    <w:basedOn w:val="Carpredefinitoparagrafo"/>
    <w:link w:val="Titolo"/>
    <w:uiPriority w:val="99"/>
    <w:rsid w:val="004A6F2A"/>
    <w:rPr>
      <w:rFonts w:ascii="Liberation Sans" w:eastAsia="Microsoft YaHei" w:hAnsi="Liberation Sans" w:cs="Mangal"/>
      <w:kern w:val="2"/>
      <w:sz w:val="28"/>
      <w:szCs w:val="28"/>
      <w:lang w:eastAsia="zh-CN"/>
    </w:rPr>
  </w:style>
  <w:style w:type="paragraph" w:styleId="Rientrocorpodeltesto">
    <w:name w:val="Body Text Indent"/>
    <w:basedOn w:val="Normale"/>
    <w:link w:val="RientrocorpodeltestoCarattere"/>
    <w:uiPriority w:val="99"/>
    <w:unhideWhenUsed/>
    <w:rsid w:val="004A6F2A"/>
    <w:pPr>
      <w:suppressAutoHyphens/>
      <w:spacing w:after="0" w:line="240" w:lineRule="auto"/>
      <w:ind w:firstLine="284"/>
      <w:jc w:val="both"/>
    </w:pPr>
    <w:rPr>
      <w:rFonts w:ascii="Times New Roman" w:eastAsia="Times New Roman" w:hAnsi="Times New Roman" w:cs="Times New Roman"/>
      <w:kern w:val="2"/>
      <w:sz w:val="24"/>
      <w:szCs w:val="20"/>
      <w:lang w:eastAsia="zh-CN"/>
    </w:rPr>
  </w:style>
  <w:style w:type="character" w:customStyle="1" w:styleId="RientrocorpodeltestoCarattere">
    <w:name w:val="Rientro corpo del testo Carattere"/>
    <w:basedOn w:val="Carpredefinitoparagrafo"/>
    <w:link w:val="Rientrocorpodeltesto"/>
    <w:uiPriority w:val="99"/>
    <w:rsid w:val="004A6F2A"/>
    <w:rPr>
      <w:rFonts w:ascii="Times New Roman" w:eastAsia="Times New Roman" w:hAnsi="Times New Roman" w:cs="Times New Roman"/>
      <w:kern w:val="2"/>
      <w:sz w:val="24"/>
      <w:szCs w:val="20"/>
      <w:lang w:eastAsia="zh-CN"/>
    </w:rPr>
  </w:style>
  <w:style w:type="paragraph" w:styleId="Testofumetto">
    <w:name w:val="Balloon Text"/>
    <w:basedOn w:val="Normale"/>
    <w:link w:val="TestofumettoCarattere"/>
    <w:uiPriority w:val="99"/>
    <w:semiHidden/>
    <w:unhideWhenUsed/>
    <w:rsid w:val="004A6F2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A6F2A"/>
    <w:rPr>
      <w:rFonts w:ascii="Tahoma" w:hAnsi="Tahoma" w:cs="Tahoma"/>
      <w:sz w:val="16"/>
      <w:szCs w:val="16"/>
    </w:rPr>
  </w:style>
  <w:style w:type="paragraph" w:styleId="Paragrafoelenco">
    <w:name w:val="List Paragraph"/>
    <w:basedOn w:val="Normale"/>
    <w:uiPriority w:val="34"/>
    <w:qFormat/>
    <w:rsid w:val="004A6F2A"/>
    <w:pPr>
      <w:ind w:left="720"/>
      <w:contextualSpacing/>
    </w:pPr>
  </w:style>
  <w:style w:type="paragraph" w:styleId="Titolosommario">
    <w:name w:val="TOC Heading"/>
    <w:basedOn w:val="Titolo1"/>
    <w:next w:val="Normale"/>
    <w:uiPriority w:val="39"/>
    <w:semiHidden/>
    <w:unhideWhenUsed/>
    <w:qFormat/>
    <w:rsid w:val="004A6F2A"/>
    <w:pPr>
      <w:outlineLvl w:val="9"/>
    </w:pPr>
    <w:rPr>
      <w:lang w:eastAsia="it-IT"/>
    </w:rPr>
  </w:style>
  <w:style w:type="paragraph" w:customStyle="1" w:styleId="Default">
    <w:name w:val="Default"/>
    <w:uiPriority w:val="99"/>
    <w:rsid w:val="004A6F2A"/>
    <w:pPr>
      <w:widowControl w:val="0"/>
      <w:suppressAutoHyphens/>
      <w:spacing w:after="0" w:line="240" w:lineRule="auto"/>
    </w:pPr>
    <w:rPr>
      <w:rFonts w:ascii="Arial" w:eastAsia="Arial" w:hAnsi="Arial" w:cs="Arial"/>
      <w:color w:val="000000"/>
      <w:sz w:val="24"/>
      <w:szCs w:val="24"/>
      <w:u w:color="000000"/>
      <w:lang w:eastAsia="it-IT"/>
    </w:rPr>
  </w:style>
  <w:style w:type="table" w:styleId="Grigliatabella">
    <w:name w:val="Table Grid"/>
    <w:basedOn w:val="Tabellanormale"/>
    <w:uiPriority w:val="59"/>
    <w:rsid w:val="004A6F2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qFormat/>
    <w:rsid w:val="009923B3"/>
    <w:rPr>
      <w:b/>
      <w:bCs/>
    </w:rPr>
  </w:style>
  <w:style w:type="paragraph" w:customStyle="1" w:styleId="Contenutotabella">
    <w:name w:val="Contenuto tabella"/>
    <w:basedOn w:val="Normale"/>
    <w:rsid w:val="00B6340B"/>
    <w:pPr>
      <w:suppressLineNumbers/>
      <w:suppressAutoHyphens/>
      <w:spacing w:after="0" w:line="240" w:lineRule="auto"/>
    </w:pPr>
    <w:rPr>
      <w:rFonts w:ascii="Times New Roman" w:eastAsia="Times New Roman" w:hAnsi="Times New Roman" w:cs="Times New Roman"/>
      <w:sz w:val="24"/>
      <w:szCs w:val="20"/>
      <w:lang w:eastAsia="zh-CN"/>
    </w:rPr>
  </w:style>
  <w:style w:type="character" w:customStyle="1" w:styleId="object">
    <w:name w:val="object"/>
    <w:basedOn w:val="Carpredefinitoparagrafo"/>
    <w:rsid w:val="00CD1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19024">
      <w:bodyDiv w:val="1"/>
      <w:marLeft w:val="0"/>
      <w:marRight w:val="0"/>
      <w:marTop w:val="0"/>
      <w:marBottom w:val="0"/>
      <w:divBdr>
        <w:top w:val="none" w:sz="0" w:space="0" w:color="auto"/>
        <w:left w:val="none" w:sz="0" w:space="0" w:color="auto"/>
        <w:bottom w:val="none" w:sz="0" w:space="0" w:color="auto"/>
        <w:right w:val="none" w:sz="0" w:space="0" w:color="auto"/>
      </w:divBdr>
    </w:div>
    <w:div w:id="266548236">
      <w:bodyDiv w:val="1"/>
      <w:marLeft w:val="0"/>
      <w:marRight w:val="0"/>
      <w:marTop w:val="0"/>
      <w:marBottom w:val="0"/>
      <w:divBdr>
        <w:top w:val="none" w:sz="0" w:space="0" w:color="auto"/>
        <w:left w:val="none" w:sz="0" w:space="0" w:color="auto"/>
        <w:bottom w:val="none" w:sz="0" w:space="0" w:color="auto"/>
        <w:right w:val="none" w:sz="0" w:space="0" w:color="auto"/>
      </w:divBdr>
    </w:div>
    <w:div w:id="407575393">
      <w:bodyDiv w:val="1"/>
      <w:marLeft w:val="0"/>
      <w:marRight w:val="0"/>
      <w:marTop w:val="0"/>
      <w:marBottom w:val="0"/>
      <w:divBdr>
        <w:top w:val="none" w:sz="0" w:space="0" w:color="auto"/>
        <w:left w:val="none" w:sz="0" w:space="0" w:color="auto"/>
        <w:bottom w:val="none" w:sz="0" w:space="0" w:color="auto"/>
        <w:right w:val="none" w:sz="0" w:space="0" w:color="auto"/>
      </w:divBdr>
    </w:div>
    <w:div w:id="461844873">
      <w:bodyDiv w:val="1"/>
      <w:marLeft w:val="0"/>
      <w:marRight w:val="0"/>
      <w:marTop w:val="0"/>
      <w:marBottom w:val="0"/>
      <w:divBdr>
        <w:top w:val="none" w:sz="0" w:space="0" w:color="auto"/>
        <w:left w:val="none" w:sz="0" w:space="0" w:color="auto"/>
        <w:bottom w:val="none" w:sz="0" w:space="0" w:color="auto"/>
        <w:right w:val="none" w:sz="0" w:space="0" w:color="auto"/>
      </w:divBdr>
    </w:div>
    <w:div w:id="641350821">
      <w:bodyDiv w:val="1"/>
      <w:marLeft w:val="0"/>
      <w:marRight w:val="0"/>
      <w:marTop w:val="0"/>
      <w:marBottom w:val="0"/>
      <w:divBdr>
        <w:top w:val="none" w:sz="0" w:space="0" w:color="auto"/>
        <w:left w:val="none" w:sz="0" w:space="0" w:color="auto"/>
        <w:bottom w:val="none" w:sz="0" w:space="0" w:color="auto"/>
        <w:right w:val="none" w:sz="0" w:space="0" w:color="auto"/>
      </w:divBdr>
    </w:div>
    <w:div w:id="1053850524">
      <w:bodyDiv w:val="1"/>
      <w:marLeft w:val="0"/>
      <w:marRight w:val="0"/>
      <w:marTop w:val="0"/>
      <w:marBottom w:val="0"/>
      <w:divBdr>
        <w:top w:val="none" w:sz="0" w:space="0" w:color="auto"/>
        <w:left w:val="none" w:sz="0" w:space="0" w:color="auto"/>
        <w:bottom w:val="none" w:sz="0" w:space="0" w:color="auto"/>
        <w:right w:val="none" w:sz="0" w:space="0" w:color="auto"/>
      </w:divBdr>
    </w:div>
    <w:div w:id="1402602330">
      <w:bodyDiv w:val="1"/>
      <w:marLeft w:val="0"/>
      <w:marRight w:val="0"/>
      <w:marTop w:val="0"/>
      <w:marBottom w:val="0"/>
      <w:divBdr>
        <w:top w:val="none" w:sz="0" w:space="0" w:color="auto"/>
        <w:left w:val="none" w:sz="0" w:space="0" w:color="auto"/>
        <w:bottom w:val="none" w:sz="0" w:space="0" w:color="auto"/>
        <w:right w:val="none" w:sz="0" w:space="0" w:color="auto"/>
      </w:divBdr>
    </w:div>
    <w:div w:id="1454135083">
      <w:bodyDiv w:val="1"/>
      <w:marLeft w:val="0"/>
      <w:marRight w:val="0"/>
      <w:marTop w:val="0"/>
      <w:marBottom w:val="0"/>
      <w:divBdr>
        <w:top w:val="none" w:sz="0" w:space="0" w:color="auto"/>
        <w:left w:val="none" w:sz="0" w:space="0" w:color="auto"/>
        <w:bottom w:val="none" w:sz="0" w:space="0" w:color="auto"/>
        <w:right w:val="none" w:sz="0" w:space="0" w:color="auto"/>
      </w:divBdr>
    </w:div>
    <w:div w:id="1893692748">
      <w:bodyDiv w:val="1"/>
      <w:marLeft w:val="0"/>
      <w:marRight w:val="0"/>
      <w:marTop w:val="0"/>
      <w:marBottom w:val="0"/>
      <w:divBdr>
        <w:top w:val="none" w:sz="0" w:space="0" w:color="auto"/>
        <w:left w:val="none" w:sz="0" w:space="0" w:color="auto"/>
        <w:bottom w:val="none" w:sz="0" w:space="0" w:color="auto"/>
        <w:right w:val="none" w:sz="0" w:space="0" w:color="auto"/>
      </w:divBdr>
    </w:div>
    <w:div w:id="210279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32</Pages>
  <Words>5270</Words>
  <Characters>30043</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Lanzoni</dc:creator>
  <cp:lastModifiedBy>Chiara Lanzoni</cp:lastModifiedBy>
  <cp:revision>166</cp:revision>
  <dcterms:created xsi:type="dcterms:W3CDTF">2022-03-14T15:38:00Z</dcterms:created>
  <dcterms:modified xsi:type="dcterms:W3CDTF">2022-03-22T08:49:00Z</dcterms:modified>
</cp:coreProperties>
</file>